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250257" w14:textId="29493158" w:rsidR="004143E4" w:rsidRPr="00E6595B" w:rsidRDefault="004143E4" w:rsidP="004143E4">
      <w:pPr>
        <w:spacing w:before="100" w:after="0"/>
        <w:jc w:val="center"/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4ED9113A" wp14:editId="502BFC72">
                <wp:simplePos x="0" y="0"/>
                <wp:positionH relativeFrom="column">
                  <wp:posOffset>-899795</wp:posOffset>
                </wp:positionH>
                <wp:positionV relativeFrom="paragraph">
                  <wp:posOffset>-886345</wp:posOffset>
                </wp:positionV>
                <wp:extent cx="7563485" cy="21515705"/>
                <wp:effectExtent l="0" t="0" r="18415" b="10795"/>
                <wp:wrapNone/>
                <wp:docPr id="19" name="Rechtec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3485" cy="2151570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19" o:spid="_x0000_s1026" style="position:absolute;margin-left:-70.85pt;margin-top:-69.8pt;width:595.55pt;height:1694.15pt;z-index:-25160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" fillcolor="#4f81bd [3204]" strokecolor="#243f60 [1604]" strokeweight="2pt"/>
            </w:pict>
          </mc:Fallback>
        </mc:AlternateContent>
      </w:r>
      <w:r w:rsidR="00EB189D" w:rsidRPr="00E6595B">
        <w:rPr>
          <w:color w:val="FFFFFF" w:themeColor="background1"/>
          <w:lang w:val="ru-RU"/>
        </w:rPr>
        <w:t>Александер Редлих –</w:t>
      </w:r>
      <w:r w:rsidRPr="00E6595B">
        <w:rPr>
          <w:color w:val="FFFFFF" w:themeColor="background1"/>
          <w:lang w:val="ru-RU"/>
        </w:rPr>
        <w:t xml:space="preserve"> </w:t>
      </w:r>
      <w:r w:rsidR="00EB189D" w:rsidRPr="00E6595B">
        <w:rPr>
          <w:color w:val="FFFFFF" w:themeColor="background1"/>
          <w:lang w:val="ru-RU"/>
        </w:rPr>
        <w:t>Мариска Каппмайер –</w:t>
      </w:r>
      <w:r w:rsidRPr="00E6595B">
        <w:rPr>
          <w:color w:val="FFFFFF" w:themeColor="background1"/>
          <w:lang w:val="ru-RU"/>
        </w:rPr>
        <w:t xml:space="preserve"> </w:t>
      </w:r>
      <w:r w:rsidR="00EB189D" w:rsidRPr="00E6595B">
        <w:rPr>
          <w:color w:val="FFFFFF" w:themeColor="background1"/>
          <w:lang w:val="ru-RU"/>
        </w:rPr>
        <w:t xml:space="preserve">Катарина Барриос </w:t>
      </w:r>
      <w:r w:rsidR="00A57BDE" w:rsidRPr="00E6595B">
        <w:rPr>
          <w:color w:val="FFFFFF" w:themeColor="background1"/>
          <w:lang w:val="ru-RU"/>
        </w:rPr>
        <w:t>–</w:t>
      </w:r>
      <w:r w:rsidRPr="00E6595B">
        <w:rPr>
          <w:color w:val="FFFFFF" w:themeColor="background1"/>
          <w:lang w:val="ru-RU"/>
        </w:rPr>
        <w:t xml:space="preserve"> </w:t>
      </w:r>
      <w:r w:rsidR="00A57BDE" w:rsidRPr="00E6595B">
        <w:rPr>
          <w:color w:val="FFFFFF" w:themeColor="background1"/>
          <w:lang w:val="ru-RU"/>
        </w:rPr>
        <w:t xml:space="preserve">Александер Фёрстер </w:t>
      </w:r>
    </w:p>
    <w:p w14:paraId="3BD77416" w14:textId="74F40721" w:rsidR="004143E4" w:rsidRPr="00E6595B" w:rsidRDefault="00A57BDE" w:rsidP="004143E4">
      <w:pPr>
        <w:spacing w:after="0"/>
        <w:jc w:val="center"/>
        <w:rPr>
          <w:color w:val="FFFFFF" w:themeColor="background1"/>
          <w:lang w:val="ru-RU"/>
        </w:rPr>
      </w:pPr>
      <w:r w:rsidRPr="00E6595B">
        <w:rPr>
          <w:color w:val="FFFFFF" w:themeColor="background1"/>
          <w:lang w:val="ru-RU"/>
        </w:rPr>
        <w:t>Мэнди Фюттерер –</w:t>
      </w:r>
      <w:r w:rsidR="004143E4" w:rsidRPr="00E6595B">
        <w:rPr>
          <w:color w:val="FFFFFF" w:themeColor="background1"/>
          <w:lang w:val="ru-RU"/>
        </w:rPr>
        <w:t xml:space="preserve"> </w:t>
      </w:r>
      <w:r w:rsidRPr="00E6595B">
        <w:rPr>
          <w:color w:val="FFFFFF" w:themeColor="background1"/>
          <w:lang w:val="ru-RU"/>
        </w:rPr>
        <w:t xml:space="preserve">Лидия Евченко </w:t>
      </w:r>
      <w:r w:rsidR="00A61FDD" w:rsidRPr="00E6595B">
        <w:rPr>
          <w:color w:val="FFFFFF" w:themeColor="background1"/>
          <w:lang w:val="ru-RU"/>
        </w:rPr>
        <w:t>–</w:t>
      </w:r>
      <w:r w:rsidR="004143E4" w:rsidRPr="00E6595B">
        <w:rPr>
          <w:color w:val="FFFFFF" w:themeColor="background1"/>
          <w:lang w:val="ru-RU"/>
        </w:rPr>
        <w:t xml:space="preserve"> </w:t>
      </w:r>
      <w:r w:rsidR="008610C0" w:rsidRPr="00E6595B">
        <w:rPr>
          <w:color w:val="FFFFFF" w:themeColor="background1"/>
          <w:lang w:val="ru-RU"/>
        </w:rPr>
        <w:t>Джу</w:t>
      </w:r>
      <w:r w:rsidR="00A61FDD" w:rsidRPr="00E6595B">
        <w:rPr>
          <w:color w:val="FFFFFF" w:themeColor="background1"/>
          <w:lang w:val="ru-RU"/>
        </w:rPr>
        <w:t>лия Магаард –</w:t>
      </w:r>
      <w:r w:rsidR="004143E4" w:rsidRPr="00E6595B">
        <w:rPr>
          <w:color w:val="FFFFFF" w:themeColor="background1"/>
          <w:lang w:val="ru-RU"/>
        </w:rPr>
        <w:t xml:space="preserve"> </w:t>
      </w:r>
      <w:r w:rsidR="00A963E4" w:rsidRPr="00E6595B">
        <w:rPr>
          <w:color w:val="FFFFFF" w:themeColor="background1"/>
          <w:lang w:val="ru-RU"/>
        </w:rPr>
        <w:t>Клэ</w:t>
      </w:r>
      <w:r w:rsidR="00DE6126">
        <w:rPr>
          <w:color w:val="FFFFFF" w:themeColor="background1"/>
          <w:lang w:val="ru-RU"/>
        </w:rPr>
        <w:t>р Чон</w:t>
      </w:r>
      <w:r w:rsidR="00DE6126" w:rsidRPr="00E6595B">
        <w:rPr>
          <w:color w:val="FFFFFF" w:themeColor="background1"/>
          <w:lang w:val="ru-RU"/>
        </w:rPr>
        <w:t>г</w:t>
      </w:r>
      <w:r w:rsidR="00A61FDD" w:rsidRPr="00E6595B">
        <w:rPr>
          <w:color w:val="FFFFFF" w:themeColor="background1"/>
          <w:lang w:val="ru-RU"/>
        </w:rPr>
        <w:t xml:space="preserve"> </w:t>
      </w:r>
    </w:p>
    <w:p w14:paraId="538D3779" w14:textId="77777777" w:rsidR="004143E4" w:rsidRPr="00E6595B" w:rsidRDefault="004143E4" w:rsidP="004143E4">
      <w:pPr>
        <w:spacing w:after="0"/>
        <w:jc w:val="center"/>
        <w:rPr>
          <w:color w:val="FFFFFF" w:themeColor="background1"/>
          <w:lang w:val="ru-RU"/>
        </w:rPr>
      </w:pPr>
      <w:r w:rsidRPr="00E6595B">
        <w:rPr>
          <w:b/>
          <w:bCs/>
          <w:noProof/>
          <w:color w:val="FFFFFF" w:themeColor="background1"/>
          <w:sz w:val="48"/>
          <w:szCs w:val="48"/>
          <w:lang w:val="de-DE" w:eastAsia="de-DE"/>
        </w:rPr>
        <w:drawing>
          <wp:anchor distT="0" distB="0" distL="114300" distR="114300" simplePos="0" relativeHeight="251713536" behindDoc="1" locked="0" layoutInCell="1" allowOverlap="1" wp14:anchorId="7DADF4FC" wp14:editId="159C69DA">
            <wp:simplePos x="0" y="0"/>
            <wp:positionH relativeFrom="column">
              <wp:posOffset>-387177</wp:posOffset>
            </wp:positionH>
            <wp:positionV relativeFrom="paragraph">
              <wp:posOffset>100850</wp:posOffset>
            </wp:positionV>
            <wp:extent cx="6539230" cy="4322445"/>
            <wp:effectExtent l="0" t="0" r="0" b="1905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311_13-BrueckeAbend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9230" cy="4322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9601BC" w14:textId="77777777" w:rsidR="004143E4" w:rsidRPr="00E6595B" w:rsidRDefault="004143E4" w:rsidP="004143E4">
      <w:pPr>
        <w:spacing w:after="0"/>
        <w:jc w:val="center"/>
        <w:rPr>
          <w:color w:val="FFFFFF" w:themeColor="background1"/>
          <w:lang w:val="ru-RU"/>
        </w:rPr>
      </w:pPr>
    </w:p>
    <w:p w14:paraId="74CD6EE6" w14:textId="77777777" w:rsidR="004143E4" w:rsidRPr="00E6595B" w:rsidRDefault="004143E4" w:rsidP="004143E4">
      <w:pPr>
        <w:spacing w:after="0"/>
        <w:jc w:val="center"/>
        <w:rPr>
          <w:color w:val="FFFFFF" w:themeColor="background1"/>
          <w:lang w:val="ru-RU"/>
        </w:rPr>
      </w:pPr>
    </w:p>
    <w:p w14:paraId="08245316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74942B43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734C92FC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5BAFD23E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032188BE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388789EF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42C37669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5FA269CB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74C16DCE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3B9E689B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471FC405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28AFD91F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7D2943EA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331F570D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545B6F0E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52C0440D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34FF8A01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4A5E15B0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1672EC2A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51DAB7F6" w14:textId="77777777" w:rsidR="004143E4" w:rsidRPr="00E6595B" w:rsidRDefault="004143E4" w:rsidP="004143E4">
      <w:pPr>
        <w:spacing w:after="0"/>
        <w:jc w:val="left"/>
        <w:rPr>
          <w:rFonts w:eastAsia="Times New Roman" w:cs="Times New Roman"/>
          <w:b/>
          <w:bCs/>
          <w:sz w:val="28"/>
          <w:szCs w:val="28"/>
          <w:lang w:val="ru-RU"/>
        </w:rPr>
      </w:pPr>
    </w:p>
    <w:p w14:paraId="104229C6" w14:textId="34BB9BE0" w:rsidR="004143E4" w:rsidRPr="002E56F1" w:rsidRDefault="002E56F1" w:rsidP="002E56F1">
      <w:pPr>
        <w:pStyle w:val="Titel"/>
        <w:spacing w:after="0"/>
        <w:ind w:left="-851" w:right="-851"/>
        <w:rPr>
          <w:rFonts w:asciiTheme="minorBidi" w:hAnsiTheme="minorBidi" w:cstheme="minorBidi"/>
          <w:color w:val="FFFFFF" w:themeColor="background1"/>
          <w:sz w:val="54"/>
          <w:szCs w:val="54"/>
          <w:lang w:val="ru-RU"/>
        </w:rPr>
      </w:pPr>
      <w:r w:rsidRPr="002E56F1">
        <w:rPr>
          <w:rFonts w:asciiTheme="minorBidi" w:hAnsiTheme="minorBidi" w:cstheme="minorBidi"/>
          <w:color w:val="FFFFFF"/>
          <w:sz w:val="52"/>
          <w:szCs w:val="52"/>
          <w:lang w:val="ru-RU" w:eastAsia="de-DE"/>
        </w:rPr>
        <w:t>Тренинг</w:t>
      </w:r>
      <w:r w:rsidRPr="002E56F1">
        <w:rPr>
          <w:rFonts w:asciiTheme="minorBidi" w:hAnsiTheme="minorBidi" w:cstheme="minorBidi"/>
          <w:color w:val="FFFFFF"/>
          <w:sz w:val="52"/>
          <w:szCs w:val="52"/>
          <w:lang w:val="ru-RU" w:eastAsia="de-DE"/>
        </w:rPr>
        <w:br/>
      </w:r>
      <w:r w:rsidRPr="002E56F1">
        <w:rPr>
          <w:rFonts w:asciiTheme="minorBidi" w:hAnsiTheme="minorBidi" w:cstheme="minorBidi"/>
          <w:color w:val="FFFFFF" w:themeColor="background1"/>
          <w:sz w:val="52"/>
          <w:szCs w:val="52"/>
          <w:lang w:val="ru-RU"/>
        </w:rPr>
        <w:t>по многосторонней межкультурной медиации в сообществах и организациях</w:t>
      </w:r>
    </w:p>
    <w:p w14:paraId="55494587" w14:textId="77777777" w:rsidR="004143E4" w:rsidRPr="00E6595B" w:rsidRDefault="004143E4" w:rsidP="004143E4">
      <w:pPr>
        <w:spacing w:after="0"/>
        <w:jc w:val="center"/>
        <w:rPr>
          <w:b/>
          <w:bCs/>
          <w:color w:val="FFFFFF" w:themeColor="background1"/>
          <w:sz w:val="54"/>
          <w:szCs w:val="54"/>
          <w:lang w:val="ru-RU"/>
        </w:rPr>
      </w:pPr>
    </w:p>
    <w:p w14:paraId="76FD3983" w14:textId="77777777" w:rsidR="004143E4" w:rsidRPr="00E6595B" w:rsidRDefault="004143E4" w:rsidP="004143E4">
      <w:pPr>
        <w:spacing w:after="0"/>
        <w:jc w:val="center"/>
        <w:rPr>
          <w:b/>
          <w:bCs/>
          <w:color w:val="FFFFFF" w:themeColor="background1"/>
          <w:sz w:val="54"/>
          <w:szCs w:val="54"/>
          <w:lang w:val="ru-RU"/>
        </w:rPr>
      </w:pPr>
    </w:p>
    <w:p w14:paraId="6B943EE3" w14:textId="75E3D2B6" w:rsidR="004143E4" w:rsidRPr="00095777" w:rsidRDefault="00811E7E" w:rsidP="004143E4">
      <w:pPr>
        <w:spacing w:after="0"/>
        <w:jc w:val="center"/>
        <w:rPr>
          <w:b/>
          <w:bCs/>
          <w:color w:val="FFFFFF" w:themeColor="background1"/>
          <w:sz w:val="48"/>
          <w:szCs w:val="48"/>
          <w:lang w:val="ru-RU" w:eastAsia="ru-RU"/>
        </w:rPr>
      </w:pPr>
      <w:r w:rsidRPr="00E6595B">
        <w:rPr>
          <w:b/>
          <w:bCs/>
          <w:color w:val="FFFFFF" w:themeColor="background1"/>
          <w:sz w:val="48"/>
          <w:szCs w:val="48"/>
          <w:lang w:val="ru-RU" w:eastAsia="ru-RU"/>
        </w:rPr>
        <w:t xml:space="preserve">Глава </w:t>
      </w:r>
      <w:r w:rsidR="00095777" w:rsidRPr="00095777">
        <w:rPr>
          <w:b/>
          <w:bCs/>
          <w:color w:val="FFFFFF" w:themeColor="background1"/>
          <w:sz w:val="48"/>
          <w:szCs w:val="48"/>
          <w:lang w:val="ru-RU" w:eastAsia="ru-RU"/>
        </w:rPr>
        <w:t>5</w:t>
      </w:r>
    </w:p>
    <w:p w14:paraId="313D84AD" w14:textId="780767DE" w:rsidR="004143E4" w:rsidRPr="00E6595B" w:rsidRDefault="00095777" w:rsidP="004143E4">
      <w:pPr>
        <w:spacing w:after="0"/>
        <w:jc w:val="center"/>
        <w:rPr>
          <w:rFonts w:eastAsia="Times New Roman" w:cs="Times New Roman"/>
          <w:b/>
          <w:bCs/>
          <w:color w:val="FFFFFF" w:themeColor="background1"/>
          <w:sz w:val="48"/>
          <w:szCs w:val="48"/>
          <w:lang w:val="ru-RU"/>
        </w:rPr>
      </w:pPr>
      <w:r w:rsidRPr="00095777">
        <w:rPr>
          <w:b/>
          <w:bCs/>
          <w:color w:val="FFFFFF" w:themeColor="background1"/>
          <w:sz w:val="48"/>
          <w:szCs w:val="48"/>
          <w:lang w:val="ru-RU" w:eastAsia="ru-RU"/>
        </w:rPr>
        <w:t xml:space="preserve">Шаг </w:t>
      </w:r>
      <w:r w:rsidR="004143E4" w:rsidRPr="00095777">
        <w:rPr>
          <w:b/>
          <w:bCs/>
          <w:noProof/>
          <w:color w:val="FFFFFF" w:themeColor="background1"/>
          <w:sz w:val="48"/>
          <w:szCs w:val="48"/>
          <w:lang w:val="de-DE" w:eastAsia="de-DE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2C957EE1" wp14:editId="7E31376E">
                <wp:simplePos x="0" y="0"/>
                <wp:positionH relativeFrom="column">
                  <wp:posOffset>-20320</wp:posOffset>
                </wp:positionH>
                <wp:positionV relativeFrom="paragraph">
                  <wp:posOffset>753745</wp:posOffset>
                </wp:positionV>
                <wp:extent cx="5784215" cy="636905"/>
                <wp:effectExtent l="0" t="0" r="6985" b="0"/>
                <wp:wrapNone/>
                <wp:docPr id="617" name="Gruppierung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84215" cy="636905"/>
                          <a:chOff x="0" y="0"/>
                          <a:chExt cx="7429103" cy="929912"/>
                        </a:xfrm>
                      </wpg:grpSpPr>
                      <pic:pic xmlns:pic="http://schemas.openxmlformats.org/drawingml/2006/picture">
                        <pic:nvPicPr>
                          <pic:cNvPr id="618" name="Bild 6" descr="attachmentdata1469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606784" cy="929912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19" name="Gruppierung 7"/>
                        <wpg:cNvGrpSpPr/>
                        <wpg:grpSpPr>
                          <a:xfrm>
                            <a:off x="2685126" y="0"/>
                            <a:ext cx="3113563" cy="929912"/>
                            <a:chOff x="2499269" y="0"/>
                            <a:chExt cx="4720007" cy="1409700"/>
                          </a:xfrm>
                        </wpg:grpSpPr>
                        <wps:wsp>
                          <wps:cNvPr id="620" name="Rechteck 620"/>
                          <wps:cNvSpPr/>
                          <wps:spPr>
                            <a:xfrm>
                              <a:off x="2520278" y="0"/>
                              <a:ext cx="4698998" cy="1409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348F1AD" w14:textId="77777777" w:rsidR="0015389E" w:rsidRDefault="0015389E" w:rsidP="004143E4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621" name="Bild 10" descr="logo_0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99269" y="0"/>
                              <a:ext cx="4699001" cy="14097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22" name="Bild 8" descr="ulim2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890904" y="0"/>
                            <a:ext cx="1538199" cy="9299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ung 5" o:spid="_x0000_s1026" style="position:absolute;left:0;text-align:left;margin-left:-1.6pt;margin-top:59.35pt;width:455.45pt;height:50.15pt;z-index:251715584;mso-width-relative:margin;mso-height-relative:margin" coordsize="74291,9299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6" o:spid="_x0000_s1027" type="#_x0000_t75" alt="attachmentdata14692.jpg" style="position:absolute;width:26067;height:9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pDXvCAAAA3AAAAA8AAABkcnMvZG93bnJldi54bWxET01rwkAQvQv9D8sUehHdWKjU6CpiSamH&#10;Hkz1PmTHJJidjdnRpP++exB6fLzv1WZwjbpTF2rPBmbTBBRx4W3NpYHjTzZ5BxUE2WLjmQz8UoDN&#10;+mm0wtT6ng90z6VUMYRDigYqkTbVOhQVOQxT3xJH7uw7hxJhV2rbYR/DXaNfk2SuHdYcGypsaVdR&#10;cclvzsDn9vv6tssayeWcfewX/e16ysbGvDwP2yUooUH+xQ/3lzUwn8W18Uw8Anr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qQ17wgAAANwAAAAPAAAAAAAAAAAAAAAAAJ8C&#10;AABkcnMvZG93bnJldi54bWxQSwUGAAAAAAQABAD3AAAAjgMAAAAA&#10;">
                  <v:imagedata r:id="rId13" o:title="attachmentdata14692"/>
                  <v:path arrowok="t"/>
                </v:shape>
                <v:group id="Gruppierung 7" o:spid="_x0000_s1028" style="position:absolute;left:26851;width:31135;height:9299" coordorigin="24992" coordsize="47200,140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rect id="Rechteck 620" o:spid="_x0000_s1029" style="position:absolute;left:25202;width:46990;height:140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QZmsAA&#10;AADcAAAADwAAAGRycy9kb3ducmV2LnhtbERPzYrCMBC+L/gOYQRva6JIkWoUEYT1smrtAwzN2Bab&#10;SWmirT69OSzs8eP7X28H24gndb52rGE2VSCIC2dqLjXk18P3EoQPyAYbx6ThRR62m9HXGlPjer7Q&#10;MwuliCHsU9RQhdCmUvqiIot+6lriyN1cZzFE2JXSdNjHcNvIuVKJtFhzbKiwpX1FxT17WA2n8+mY&#10;q4V6P5LX0fTZ+f7b+FzryXjYrUAEGsK/+M/9YzQk8zg/nolHQG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xQZmsAAAADcAAAADwAAAAAAAAAAAAAAAACYAgAAZHJzL2Rvd25y&#10;ZXYueG1sUEsFBgAAAAAEAAQA9QAAAIUDAAAAAA==&#10;" stroked="f">
                    <v:textbox>
                      <w:txbxContent>
                        <w:p w14:paraId="2348F1AD" w14:textId="77777777" w:rsidR="0015389E" w:rsidRDefault="0015389E" w:rsidP="004143E4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rect>
                  <v:shape id="Bild 10" o:spid="_x0000_s1030" type="#_x0000_t75" alt="logo_0.png" style="position:absolute;left:24992;width:46990;height:14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wypjEAAAA3AAAAA8AAABkcnMvZG93bnJldi54bWxEj0FrAjEUhO9C/0N4hd7crBZEtkaxUkEo&#10;Hrp66PGxeW5WNy/LJrrpvzdCweMwM98wi1W0rbhR7xvHCiZZDoK4crrhWsHxsB3PQfiArLF1TAr+&#10;yMNq+TJaYKHdwD90K0MtEoR9gQpMCF0hpa8MWfSZ64iTd3K9xZBkX0vd45DgtpXTPJ9Jiw2nBYMd&#10;bQxVl/JqFQzfpis3n82w379H+XWN+vdMWqm317j+ABEohmf4v73TCmbTCTzOpCM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wypjEAAAA3AAAAA8AAAAAAAAAAAAAAAAA&#10;nwIAAGRycy9kb3ducmV2LnhtbFBLBQYAAAAABAAEAPcAAACQAwAAAAA=&#10;">
                    <v:imagedata r:id="rId14" o:title="logo_0"/>
                    <v:path arrowok="t"/>
                  </v:shape>
                </v:group>
                <v:shape id="Bild 8" o:spid="_x0000_s1031" type="#_x0000_t75" alt="ulim2.jpg" style="position:absolute;left:58909;width:15382;height:9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ZaOzCAAAA3AAAAA8AAABkcnMvZG93bnJldi54bWxEj0FrAjEUhO9C/0N4hd406x6sbI0iilDo&#10;qevS82Pz3CxuXtYkuum/bwqFHoeZ+YbZ7JIdxIN86B0rWC4KEMSt0z13Cprzab4GESKyxsExKfim&#10;ALvt02yDlXYTf9Kjjp3IEA4VKjAxjpWUoTVkMSzcSJy9i/MWY5a+k9rjlOF2kGVRrKTFnvOCwZEO&#10;htprfbcK0sdUH1/vx6RP3jbYp+L2ZRqlXp7T/g1EpBT/w3/td61gVZbweyYfAbn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WWjswgAAANwAAAAPAAAAAAAAAAAAAAAAAJ8C&#10;AABkcnMvZG93bnJldi54bWxQSwUGAAAAAAQABAD3AAAAjgMAAAAA&#10;">
                  <v:imagedata r:id="rId15" o:title="ulim2"/>
                  <v:path arrowok="t"/>
                </v:shape>
              </v:group>
            </w:pict>
          </mc:Fallback>
        </mc:AlternateContent>
      </w:r>
      <w:r w:rsidR="004143E4" w:rsidRPr="00095777">
        <w:rPr>
          <w:b/>
          <w:bCs/>
          <w:noProof/>
          <w:color w:val="FFFFFF" w:themeColor="background1"/>
          <w:sz w:val="48"/>
          <w:szCs w:val="48"/>
          <w:lang w:val="de-DE" w:eastAsia="de-D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12871EB" wp14:editId="47A7210F">
                <wp:simplePos x="0" y="0"/>
                <wp:positionH relativeFrom="column">
                  <wp:posOffset>-124460</wp:posOffset>
                </wp:positionH>
                <wp:positionV relativeFrom="paragraph">
                  <wp:posOffset>1473577</wp:posOffset>
                </wp:positionV>
                <wp:extent cx="2417445" cy="290830"/>
                <wp:effectExtent l="0" t="0" r="0" b="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7445" cy="290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63C030" w14:textId="75132E06" w:rsidR="0015389E" w:rsidRPr="00E761F7" w:rsidRDefault="0015389E" w:rsidP="004143E4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Пособие для общего пользования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0" o:spid="_x0000_s1032" type="#_x0000_t202" style="position:absolute;left:0;text-align:left;margin-left:-9.8pt;margin-top:116.05pt;width:190.35pt;height:22.9pt;z-index:2517145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" filled="f" stroked="f" strokeweight=".5pt">
                <v:textbox>
                  <w:txbxContent>
                    <w:p w14:paraId="1363C030" w14:textId="75132E06" w:rsidR="0015389E" w:rsidRPr="00E761F7" w:rsidRDefault="0015389E" w:rsidP="004143E4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Пособие для общего пользования </w:t>
                      </w:r>
                    </w:p>
                  </w:txbxContent>
                </v:textbox>
              </v:shape>
            </w:pict>
          </mc:Fallback>
        </mc:AlternateContent>
      </w:r>
      <w:r w:rsidRPr="00095777">
        <w:rPr>
          <w:b/>
          <w:bCs/>
          <w:color w:val="FFFFFF" w:themeColor="background1"/>
          <w:sz w:val="48"/>
          <w:szCs w:val="48"/>
          <w:lang w:val="ru-RU" w:eastAsia="ru-RU"/>
        </w:rPr>
        <w:t xml:space="preserve">4 – </w:t>
      </w:r>
      <w:r w:rsidR="00983296" w:rsidRPr="00E6595B">
        <w:rPr>
          <w:b/>
          <w:bCs/>
          <w:color w:val="FFFFFF" w:themeColor="background1"/>
          <w:sz w:val="48"/>
          <w:szCs w:val="48"/>
          <w:lang w:val="ru-RU" w:eastAsia="ru-RU"/>
        </w:rPr>
        <w:t xml:space="preserve">Уточнение </w:t>
      </w:r>
      <w:r w:rsidR="00831989" w:rsidRPr="00E6595B">
        <w:rPr>
          <w:b/>
          <w:bCs/>
          <w:color w:val="FFFFFF" w:themeColor="background1"/>
          <w:sz w:val="48"/>
          <w:szCs w:val="48"/>
          <w:lang w:val="ru-RU"/>
        </w:rPr>
        <w:t xml:space="preserve">подноготной </w:t>
      </w:r>
    </w:p>
    <w:p w14:paraId="20179E37" w14:textId="77777777" w:rsidR="004143E4" w:rsidRPr="00E6595B" w:rsidRDefault="004143E4" w:rsidP="002055B1">
      <w:pPr>
        <w:pStyle w:val="Verzeichnis1"/>
        <w:sectPr w:rsidR="004143E4" w:rsidRPr="00E6595B" w:rsidSect="004143E4">
          <w:headerReference w:type="even" r:id="rId16"/>
          <w:headerReference w:type="default" r:id="rId17"/>
          <w:pgSz w:w="11906" w:h="16838"/>
          <w:pgMar w:top="1417" w:right="1417" w:bottom="1134" w:left="1417" w:header="0" w:footer="708" w:gutter="0"/>
          <w:cols w:space="720"/>
          <w:formProt w:val="0"/>
          <w:docGrid w:linePitch="360" w:charSpace="12288"/>
        </w:sectPr>
      </w:pPr>
    </w:p>
    <w:p w14:paraId="451D74C1" w14:textId="07B69724" w:rsidR="004143E4" w:rsidRPr="002055B1" w:rsidRDefault="007B5AB9" w:rsidP="002055B1">
      <w:pPr>
        <w:pStyle w:val="Verzeichnis1"/>
      </w:pPr>
      <w:r w:rsidRPr="002055B1">
        <w:lastRenderedPageBreak/>
        <w:t xml:space="preserve">Содержание </w:t>
      </w:r>
    </w:p>
    <w:p w14:paraId="1614E29D" w14:textId="77777777" w:rsidR="00DE4FE1" w:rsidRPr="00E6595B" w:rsidRDefault="00DE4FE1" w:rsidP="00DE4FE1">
      <w:pPr>
        <w:rPr>
          <w:lang w:val="ru-RU" w:eastAsia="de-DE"/>
        </w:rPr>
      </w:pPr>
    </w:p>
    <w:p w14:paraId="2BC2D46A" w14:textId="728E19F3" w:rsidR="00D94DCF" w:rsidRDefault="00D94DCF">
      <w:pPr>
        <w:pStyle w:val="Verzeichnis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val="de-DE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86798119" w:history="1">
        <w:r w:rsidRPr="000D4EDA">
          <w:rPr>
            <w:rStyle w:val="Hyperlink"/>
          </w:rPr>
          <w:t>Уточнение подноготной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_Toc386798119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267D3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6C5BC417" w14:textId="77777777" w:rsidR="00D94DCF" w:rsidRDefault="0015389E" w:rsidP="00D94DCF">
      <w:pPr>
        <w:pStyle w:val="Verzeichnis3"/>
        <w:rPr>
          <w:rFonts w:asciiTheme="minorHAnsi" w:eastAsiaTheme="minorEastAsia" w:hAnsiTheme="minorHAnsi" w:cstheme="minorBidi"/>
          <w:lang w:val="de-DE"/>
        </w:rPr>
      </w:pPr>
      <w:hyperlink w:anchor="_Toc386798120" w:history="1">
        <w:r w:rsidR="00D94DCF" w:rsidRPr="000D4EDA">
          <w:rPr>
            <w:rStyle w:val="Hyperlink"/>
          </w:rPr>
          <w:t>Метафора двойного айсберга</w:t>
        </w:r>
        <w:r w:rsidR="00D94DCF">
          <w:rPr>
            <w:webHidden/>
          </w:rPr>
          <w:tab/>
        </w:r>
        <w:r w:rsidR="00D94DCF">
          <w:rPr>
            <w:webHidden/>
          </w:rPr>
          <w:fldChar w:fldCharType="begin"/>
        </w:r>
        <w:r w:rsidR="00D94DCF">
          <w:rPr>
            <w:webHidden/>
          </w:rPr>
          <w:instrText xml:space="preserve"> PAGEREF _Toc386798120 \h </w:instrText>
        </w:r>
        <w:r w:rsidR="00D94DCF">
          <w:rPr>
            <w:webHidden/>
          </w:rPr>
        </w:r>
        <w:r w:rsidR="00D94DCF">
          <w:rPr>
            <w:webHidden/>
          </w:rPr>
          <w:fldChar w:fldCharType="separate"/>
        </w:r>
        <w:r w:rsidR="001267D3">
          <w:rPr>
            <w:webHidden/>
          </w:rPr>
          <w:t>4</w:t>
        </w:r>
        <w:r w:rsidR="00D94DCF">
          <w:rPr>
            <w:webHidden/>
          </w:rPr>
          <w:fldChar w:fldCharType="end"/>
        </w:r>
      </w:hyperlink>
    </w:p>
    <w:p w14:paraId="177EA18A" w14:textId="77777777" w:rsidR="00D94DCF" w:rsidRDefault="0015389E" w:rsidP="00D94DCF">
      <w:pPr>
        <w:pStyle w:val="Verzeichnis3"/>
        <w:rPr>
          <w:rFonts w:asciiTheme="minorHAnsi" w:eastAsiaTheme="minorEastAsia" w:hAnsiTheme="minorHAnsi" w:cstheme="minorBidi"/>
          <w:lang w:val="de-DE"/>
        </w:rPr>
      </w:pPr>
      <w:hyperlink w:anchor="_Toc386798121" w:history="1">
        <w:r w:rsidR="00D94DCF" w:rsidRPr="000D4EDA">
          <w:rPr>
            <w:rStyle w:val="Hyperlink"/>
          </w:rPr>
          <w:t>Введение: Эмоции в жизни человека</w:t>
        </w:r>
        <w:r w:rsidR="00D94DCF">
          <w:rPr>
            <w:webHidden/>
          </w:rPr>
          <w:tab/>
        </w:r>
        <w:r w:rsidR="00D94DCF">
          <w:rPr>
            <w:webHidden/>
          </w:rPr>
          <w:fldChar w:fldCharType="begin"/>
        </w:r>
        <w:r w:rsidR="00D94DCF">
          <w:rPr>
            <w:webHidden/>
          </w:rPr>
          <w:instrText xml:space="preserve"> PAGEREF _Toc386798121 \h </w:instrText>
        </w:r>
        <w:r w:rsidR="00D94DCF">
          <w:rPr>
            <w:webHidden/>
          </w:rPr>
        </w:r>
        <w:r w:rsidR="00D94DCF">
          <w:rPr>
            <w:webHidden/>
          </w:rPr>
          <w:fldChar w:fldCharType="separate"/>
        </w:r>
        <w:r w:rsidR="001267D3">
          <w:rPr>
            <w:webHidden/>
          </w:rPr>
          <w:t>5</w:t>
        </w:r>
        <w:r w:rsidR="00D94DCF">
          <w:rPr>
            <w:webHidden/>
          </w:rPr>
          <w:fldChar w:fldCharType="end"/>
        </w:r>
      </w:hyperlink>
    </w:p>
    <w:p w14:paraId="3A16C6E7" w14:textId="77777777" w:rsidR="00D94DCF" w:rsidRDefault="00D94DCF">
      <w:pPr>
        <w:pStyle w:val="Verzeichnis2"/>
        <w:tabs>
          <w:tab w:val="left" w:pos="993"/>
        </w:tabs>
        <w:rPr>
          <w:rStyle w:val="Hyperlink"/>
        </w:rPr>
      </w:pPr>
    </w:p>
    <w:p w14:paraId="7007F649" w14:textId="46F62862" w:rsidR="00D94DCF" w:rsidRPr="00D94DCF" w:rsidRDefault="0015389E">
      <w:pPr>
        <w:pStyle w:val="Verzeichnis2"/>
        <w:tabs>
          <w:tab w:val="left" w:pos="993"/>
        </w:tabs>
        <w:rPr>
          <w:rFonts w:asciiTheme="minorHAnsi" w:eastAsiaTheme="minorEastAsia" w:hAnsiTheme="minorHAnsi" w:cstheme="minorBidi"/>
          <w:b/>
          <w:bCs/>
          <w:lang w:val="de-DE"/>
        </w:rPr>
      </w:pPr>
      <w:hyperlink w:anchor="_Toc386798122" w:history="1">
        <w:r w:rsidR="00D94DCF" w:rsidRPr="00D94DCF">
          <w:rPr>
            <w:rStyle w:val="Hyperlink"/>
            <w:b/>
            <w:bCs/>
            <w:lang w:val="ru-RU"/>
          </w:rPr>
          <w:t>Упражнение: сбор эмоций в конфликте (60’)</w:t>
        </w:r>
        <w:r w:rsidR="00D94DCF" w:rsidRPr="00D94DCF">
          <w:rPr>
            <w:b/>
            <w:bCs/>
            <w:webHidden/>
          </w:rPr>
          <w:tab/>
        </w:r>
        <w:r w:rsidR="00D94DCF" w:rsidRPr="00D94DCF">
          <w:rPr>
            <w:b/>
            <w:bCs/>
            <w:webHidden/>
          </w:rPr>
          <w:fldChar w:fldCharType="begin"/>
        </w:r>
        <w:r w:rsidR="00D94DCF" w:rsidRPr="00D94DCF">
          <w:rPr>
            <w:b/>
            <w:bCs/>
            <w:webHidden/>
          </w:rPr>
          <w:instrText xml:space="preserve"> PAGEREF _Toc386798122 \h </w:instrText>
        </w:r>
        <w:r w:rsidR="00D94DCF" w:rsidRPr="00D94DCF">
          <w:rPr>
            <w:b/>
            <w:bCs/>
            <w:webHidden/>
          </w:rPr>
        </w:r>
        <w:r w:rsidR="00D94DCF" w:rsidRPr="00D94DCF">
          <w:rPr>
            <w:b/>
            <w:bCs/>
            <w:webHidden/>
          </w:rPr>
          <w:fldChar w:fldCharType="separate"/>
        </w:r>
        <w:r w:rsidR="001267D3">
          <w:rPr>
            <w:b/>
            <w:bCs/>
            <w:webHidden/>
          </w:rPr>
          <w:t>9</w:t>
        </w:r>
        <w:r w:rsidR="00D94DCF" w:rsidRPr="00D94DCF">
          <w:rPr>
            <w:b/>
            <w:bCs/>
            <w:webHidden/>
          </w:rPr>
          <w:fldChar w:fldCharType="end"/>
        </w:r>
      </w:hyperlink>
    </w:p>
    <w:p w14:paraId="16D95A98" w14:textId="77777777" w:rsidR="00D94DCF" w:rsidRPr="00D94DCF" w:rsidRDefault="00D94DCF">
      <w:pPr>
        <w:pStyle w:val="Verzeichnis2"/>
        <w:tabs>
          <w:tab w:val="left" w:pos="993"/>
        </w:tabs>
        <w:rPr>
          <w:rStyle w:val="Hyperlink"/>
          <w:b/>
          <w:bCs/>
        </w:rPr>
      </w:pPr>
    </w:p>
    <w:p w14:paraId="7C802F79" w14:textId="339B9690" w:rsidR="00D94DCF" w:rsidRPr="00D94DCF" w:rsidRDefault="0015389E">
      <w:pPr>
        <w:pStyle w:val="Verzeichnis2"/>
        <w:tabs>
          <w:tab w:val="left" w:pos="993"/>
        </w:tabs>
        <w:rPr>
          <w:rFonts w:asciiTheme="minorHAnsi" w:eastAsiaTheme="minorEastAsia" w:hAnsiTheme="minorHAnsi" w:cstheme="minorBidi"/>
          <w:b/>
          <w:bCs/>
          <w:lang w:val="de-DE"/>
        </w:rPr>
      </w:pPr>
      <w:hyperlink w:anchor="_Toc386798123" w:history="1">
        <w:r w:rsidR="00D94DCF" w:rsidRPr="00D94DCF">
          <w:rPr>
            <w:rStyle w:val="Hyperlink"/>
            <w:b/>
            <w:bCs/>
            <w:lang w:val="ru-RU"/>
          </w:rPr>
          <w:t>Упражнение: Различные чувства (90’)</w:t>
        </w:r>
        <w:r w:rsidR="00D94DCF" w:rsidRPr="00D94DCF">
          <w:rPr>
            <w:b/>
            <w:bCs/>
            <w:webHidden/>
          </w:rPr>
          <w:tab/>
        </w:r>
        <w:r w:rsidR="00D94DCF" w:rsidRPr="00D94DCF">
          <w:rPr>
            <w:b/>
            <w:bCs/>
            <w:webHidden/>
          </w:rPr>
          <w:fldChar w:fldCharType="begin"/>
        </w:r>
        <w:r w:rsidR="00D94DCF" w:rsidRPr="00D94DCF">
          <w:rPr>
            <w:b/>
            <w:bCs/>
            <w:webHidden/>
          </w:rPr>
          <w:instrText xml:space="preserve"> PAGEREF _Toc386798123 \h </w:instrText>
        </w:r>
        <w:r w:rsidR="00D94DCF" w:rsidRPr="00D94DCF">
          <w:rPr>
            <w:b/>
            <w:bCs/>
            <w:webHidden/>
          </w:rPr>
        </w:r>
        <w:r w:rsidR="00D94DCF" w:rsidRPr="00D94DCF">
          <w:rPr>
            <w:b/>
            <w:bCs/>
            <w:webHidden/>
          </w:rPr>
          <w:fldChar w:fldCharType="separate"/>
        </w:r>
        <w:r w:rsidR="001267D3">
          <w:rPr>
            <w:b/>
            <w:bCs/>
            <w:webHidden/>
          </w:rPr>
          <w:t>10</w:t>
        </w:r>
        <w:r w:rsidR="00D94DCF" w:rsidRPr="00D94DCF">
          <w:rPr>
            <w:b/>
            <w:bCs/>
            <w:webHidden/>
          </w:rPr>
          <w:fldChar w:fldCharType="end"/>
        </w:r>
      </w:hyperlink>
    </w:p>
    <w:p w14:paraId="2B75486B" w14:textId="77777777" w:rsidR="00D94DCF" w:rsidRPr="00D94DCF" w:rsidRDefault="00D94DCF">
      <w:pPr>
        <w:pStyle w:val="Verzeichnis2"/>
        <w:tabs>
          <w:tab w:val="left" w:pos="993"/>
        </w:tabs>
        <w:rPr>
          <w:rStyle w:val="Hyperlink"/>
          <w:b/>
          <w:bCs/>
        </w:rPr>
      </w:pPr>
    </w:p>
    <w:p w14:paraId="5CAA36CE" w14:textId="01FD11FA" w:rsidR="00D94DCF" w:rsidRPr="00D94DCF" w:rsidRDefault="0015389E">
      <w:pPr>
        <w:pStyle w:val="Verzeichnis2"/>
        <w:tabs>
          <w:tab w:val="left" w:pos="993"/>
        </w:tabs>
        <w:rPr>
          <w:rFonts w:asciiTheme="minorHAnsi" w:eastAsiaTheme="minorEastAsia" w:hAnsiTheme="minorHAnsi" w:cstheme="minorBidi"/>
          <w:b/>
          <w:bCs/>
          <w:lang w:val="de-DE"/>
        </w:rPr>
      </w:pPr>
      <w:hyperlink w:anchor="_Toc386798124" w:history="1">
        <w:r w:rsidR="00D94DCF" w:rsidRPr="00D94DCF">
          <w:rPr>
            <w:rStyle w:val="Hyperlink"/>
            <w:b/>
            <w:bCs/>
            <w:lang w:val="ru-RU"/>
          </w:rPr>
          <w:t>Упражнение: Дублирование «Пожалуйста, исследуй мои чувства!» (2ч)</w:t>
        </w:r>
        <w:r w:rsidR="00D94DCF" w:rsidRPr="00D94DCF">
          <w:rPr>
            <w:b/>
            <w:bCs/>
            <w:webHidden/>
          </w:rPr>
          <w:tab/>
        </w:r>
        <w:r w:rsidR="00D94DCF" w:rsidRPr="00D94DCF">
          <w:rPr>
            <w:b/>
            <w:bCs/>
            <w:webHidden/>
          </w:rPr>
          <w:fldChar w:fldCharType="begin"/>
        </w:r>
        <w:r w:rsidR="00D94DCF" w:rsidRPr="00D94DCF">
          <w:rPr>
            <w:b/>
            <w:bCs/>
            <w:webHidden/>
          </w:rPr>
          <w:instrText xml:space="preserve"> PAGEREF _Toc386798124 \h </w:instrText>
        </w:r>
        <w:r w:rsidR="00D94DCF" w:rsidRPr="00D94DCF">
          <w:rPr>
            <w:b/>
            <w:bCs/>
            <w:webHidden/>
          </w:rPr>
        </w:r>
        <w:r w:rsidR="00D94DCF" w:rsidRPr="00D94DCF">
          <w:rPr>
            <w:b/>
            <w:bCs/>
            <w:webHidden/>
          </w:rPr>
          <w:fldChar w:fldCharType="separate"/>
        </w:r>
        <w:r w:rsidR="001267D3">
          <w:rPr>
            <w:b/>
            <w:bCs/>
            <w:webHidden/>
          </w:rPr>
          <w:t>17</w:t>
        </w:r>
        <w:r w:rsidR="00D94DCF" w:rsidRPr="00D94DCF">
          <w:rPr>
            <w:b/>
            <w:bCs/>
            <w:webHidden/>
          </w:rPr>
          <w:fldChar w:fldCharType="end"/>
        </w:r>
      </w:hyperlink>
    </w:p>
    <w:p w14:paraId="4D680A7C" w14:textId="77777777" w:rsidR="00D94DCF" w:rsidRPr="00D94DCF" w:rsidRDefault="00D94DCF">
      <w:pPr>
        <w:pStyle w:val="Verzeichnis2"/>
        <w:tabs>
          <w:tab w:val="left" w:pos="993"/>
        </w:tabs>
        <w:rPr>
          <w:rStyle w:val="Hyperlink"/>
          <w:b/>
          <w:bCs/>
        </w:rPr>
      </w:pPr>
    </w:p>
    <w:p w14:paraId="090574CD" w14:textId="467C7584" w:rsidR="00D94DCF" w:rsidRPr="00D94DCF" w:rsidRDefault="0015389E">
      <w:pPr>
        <w:pStyle w:val="Verzeichnis2"/>
        <w:tabs>
          <w:tab w:val="left" w:pos="993"/>
        </w:tabs>
        <w:rPr>
          <w:rFonts w:asciiTheme="minorHAnsi" w:eastAsiaTheme="minorEastAsia" w:hAnsiTheme="minorHAnsi" w:cstheme="minorBidi"/>
          <w:b/>
          <w:bCs/>
          <w:lang w:val="de-DE"/>
        </w:rPr>
      </w:pPr>
      <w:hyperlink w:anchor="_Toc386798125" w:history="1">
        <w:r w:rsidR="00D94DCF" w:rsidRPr="00D94DCF">
          <w:rPr>
            <w:rStyle w:val="Hyperlink"/>
            <w:b/>
            <w:bCs/>
            <w:lang w:val="ru-RU"/>
          </w:rPr>
          <w:t>Упражнение: дублирование диалога в конфликте с двумя участниками (3ч)</w:t>
        </w:r>
        <w:r w:rsidR="00D94DCF" w:rsidRPr="00D94DCF">
          <w:rPr>
            <w:b/>
            <w:bCs/>
            <w:webHidden/>
          </w:rPr>
          <w:tab/>
        </w:r>
        <w:r w:rsidR="00D94DCF" w:rsidRPr="00D94DCF">
          <w:rPr>
            <w:b/>
            <w:bCs/>
            <w:webHidden/>
          </w:rPr>
          <w:fldChar w:fldCharType="begin"/>
        </w:r>
        <w:r w:rsidR="00D94DCF" w:rsidRPr="00D94DCF">
          <w:rPr>
            <w:b/>
            <w:bCs/>
            <w:webHidden/>
          </w:rPr>
          <w:instrText xml:space="preserve"> PAGEREF _Toc386798125 \h </w:instrText>
        </w:r>
        <w:r w:rsidR="00D94DCF" w:rsidRPr="00D94DCF">
          <w:rPr>
            <w:b/>
            <w:bCs/>
            <w:webHidden/>
          </w:rPr>
        </w:r>
        <w:r w:rsidR="00D94DCF" w:rsidRPr="00D94DCF">
          <w:rPr>
            <w:b/>
            <w:bCs/>
            <w:webHidden/>
          </w:rPr>
          <w:fldChar w:fldCharType="separate"/>
        </w:r>
        <w:r w:rsidR="001267D3">
          <w:rPr>
            <w:b/>
            <w:bCs/>
            <w:webHidden/>
          </w:rPr>
          <w:t>24</w:t>
        </w:r>
        <w:r w:rsidR="00D94DCF" w:rsidRPr="00D94DCF">
          <w:rPr>
            <w:b/>
            <w:bCs/>
            <w:webHidden/>
          </w:rPr>
          <w:fldChar w:fldCharType="end"/>
        </w:r>
      </w:hyperlink>
    </w:p>
    <w:p w14:paraId="2B671A2E" w14:textId="77777777" w:rsidR="00D94DCF" w:rsidRPr="00D94DCF" w:rsidRDefault="00D94DCF">
      <w:pPr>
        <w:pStyle w:val="Verzeichnis2"/>
        <w:tabs>
          <w:tab w:val="left" w:pos="993"/>
        </w:tabs>
        <w:rPr>
          <w:rStyle w:val="Hyperlink"/>
          <w:b/>
          <w:bCs/>
        </w:rPr>
      </w:pPr>
    </w:p>
    <w:p w14:paraId="315E8888" w14:textId="52A90AF9" w:rsidR="00D94DCF" w:rsidRPr="00D94DCF" w:rsidRDefault="0015389E">
      <w:pPr>
        <w:pStyle w:val="Verzeichnis2"/>
        <w:tabs>
          <w:tab w:val="left" w:pos="993"/>
        </w:tabs>
        <w:rPr>
          <w:rFonts w:asciiTheme="minorHAnsi" w:eastAsiaTheme="minorEastAsia" w:hAnsiTheme="minorHAnsi" w:cstheme="minorBidi"/>
          <w:b/>
          <w:bCs/>
          <w:lang w:val="de-DE"/>
        </w:rPr>
      </w:pPr>
      <w:hyperlink w:anchor="_Toc386798126" w:history="1">
        <w:r w:rsidR="00D94DCF" w:rsidRPr="00D94DCF">
          <w:rPr>
            <w:rStyle w:val="Hyperlink"/>
            <w:b/>
            <w:bCs/>
            <w:lang w:val="ru-RU"/>
          </w:rPr>
          <w:t>Уточнение подноготной в диалогах с использованием метода аквариума</w:t>
        </w:r>
        <w:r w:rsidR="00D94DCF" w:rsidRPr="00D94DCF">
          <w:rPr>
            <w:b/>
            <w:bCs/>
            <w:webHidden/>
          </w:rPr>
          <w:tab/>
        </w:r>
        <w:r w:rsidR="00D94DCF" w:rsidRPr="00D94DCF">
          <w:rPr>
            <w:b/>
            <w:bCs/>
            <w:webHidden/>
          </w:rPr>
          <w:fldChar w:fldCharType="begin"/>
        </w:r>
        <w:r w:rsidR="00D94DCF" w:rsidRPr="00D94DCF">
          <w:rPr>
            <w:b/>
            <w:bCs/>
            <w:webHidden/>
          </w:rPr>
          <w:instrText xml:space="preserve"> PAGEREF _Toc386798126 \h </w:instrText>
        </w:r>
        <w:r w:rsidR="00D94DCF" w:rsidRPr="00D94DCF">
          <w:rPr>
            <w:b/>
            <w:bCs/>
            <w:webHidden/>
          </w:rPr>
        </w:r>
        <w:r w:rsidR="00D94DCF" w:rsidRPr="00D94DCF">
          <w:rPr>
            <w:b/>
            <w:bCs/>
            <w:webHidden/>
          </w:rPr>
          <w:fldChar w:fldCharType="separate"/>
        </w:r>
        <w:r w:rsidR="001267D3">
          <w:rPr>
            <w:b/>
            <w:bCs/>
            <w:webHidden/>
          </w:rPr>
          <w:t>26</w:t>
        </w:r>
        <w:r w:rsidR="00D94DCF" w:rsidRPr="00D94DCF">
          <w:rPr>
            <w:b/>
            <w:bCs/>
            <w:webHidden/>
          </w:rPr>
          <w:fldChar w:fldCharType="end"/>
        </w:r>
      </w:hyperlink>
    </w:p>
    <w:p w14:paraId="12A89BC1" w14:textId="77777777" w:rsidR="00D94DCF" w:rsidRDefault="0015389E" w:rsidP="00D94DCF">
      <w:pPr>
        <w:pStyle w:val="Verzeichnis3"/>
        <w:rPr>
          <w:rFonts w:asciiTheme="minorHAnsi" w:eastAsiaTheme="minorEastAsia" w:hAnsiTheme="minorHAnsi" w:cstheme="minorBidi"/>
          <w:lang w:val="de-DE"/>
        </w:rPr>
      </w:pPr>
      <w:hyperlink w:anchor="_Toc386798127" w:history="1">
        <w:r w:rsidR="00D94DCF" w:rsidRPr="000D4EDA">
          <w:rPr>
            <w:rStyle w:val="Hyperlink"/>
          </w:rPr>
          <w:t>Сценарии медиации в проработке конфликтов</w:t>
        </w:r>
        <w:r w:rsidR="00D94DCF">
          <w:rPr>
            <w:webHidden/>
          </w:rPr>
          <w:tab/>
        </w:r>
        <w:r w:rsidR="00D94DCF">
          <w:rPr>
            <w:webHidden/>
          </w:rPr>
          <w:fldChar w:fldCharType="begin"/>
        </w:r>
        <w:r w:rsidR="00D94DCF">
          <w:rPr>
            <w:webHidden/>
          </w:rPr>
          <w:instrText xml:space="preserve"> PAGEREF _Toc386798127 \h </w:instrText>
        </w:r>
        <w:r w:rsidR="00D94DCF">
          <w:rPr>
            <w:webHidden/>
          </w:rPr>
        </w:r>
        <w:r w:rsidR="00D94DCF">
          <w:rPr>
            <w:webHidden/>
          </w:rPr>
          <w:fldChar w:fldCharType="separate"/>
        </w:r>
        <w:r w:rsidR="001267D3">
          <w:rPr>
            <w:webHidden/>
          </w:rPr>
          <w:t>26</w:t>
        </w:r>
        <w:r w:rsidR="00D94DCF">
          <w:rPr>
            <w:webHidden/>
          </w:rPr>
          <w:fldChar w:fldCharType="end"/>
        </w:r>
      </w:hyperlink>
    </w:p>
    <w:p w14:paraId="696C067D" w14:textId="77777777" w:rsidR="00D94DCF" w:rsidRDefault="0015389E" w:rsidP="00D94DCF">
      <w:pPr>
        <w:pStyle w:val="Verzeichnis3"/>
        <w:rPr>
          <w:rFonts w:asciiTheme="minorHAnsi" w:eastAsiaTheme="minorEastAsia" w:hAnsiTheme="minorHAnsi" w:cstheme="minorBidi"/>
          <w:lang w:val="de-DE"/>
        </w:rPr>
      </w:pPr>
      <w:hyperlink w:anchor="_Toc386798128" w:history="1">
        <w:r w:rsidR="00D94DCF" w:rsidRPr="000D4EDA">
          <w:rPr>
            <w:rStyle w:val="Hyperlink"/>
          </w:rPr>
          <w:t>Упражнение: Симуляция диалога в малочисленных группах с использованием метода аквариума (1 день, 6-7часов)</w:t>
        </w:r>
        <w:r w:rsidR="00D94DCF">
          <w:rPr>
            <w:webHidden/>
          </w:rPr>
          <w:tab/>
        </w:r>
        <w:r w:rsidR="00D94DCF">
          <w:rPr>
            <w:webHidden/>
          </w:rPr>
          <w:fldChar w:fldCharType="begin"/>
        </w:r>
        <w:r w:rsidR="00D94DCF">
          <w:rPr>
            <w:webHidden/>
          </w:rPr>
          <w:instrText xml:space="preserve"> PAGEREF _Toc386798128 \h </w:instrText>
        </w:r>
        <w:r w:rsidR="00D94DCF">
          <w:rPr>
            <w:webHidden/>
          </w:rPr>
        </w:r>
        <w:r w:rsidR="00D94DCF">
          <w:rPr>
            <w:webHidden/>
          </w:rPr>
          <w:fldChar w:fldCharType="separate"/>
        </w:r>
        <w:r w:rsidR="001267D3">
          <w:rPr>
            <w:webHidden/>
          </w:rPr>
          <w:t>31</w:t>
        </w:r>
        <w:r w:rsidR="00D94DCF">
          <w:rPr>
            <w:webHidden/>
          </w:rPr>
          <w:fldChar w:fldCharType="end"/>
        </w:r>
      </w:hyperlink>
    </w:p>
    <w:p w14:paraId="7041DF45" w14:textId="77777777" w:rsidR="00D94DCF" w:rsidRDefault="0015389E" w:rsidP="00D94DCF">
      <w:pPr>
        <w:pStyle w:val="Verzeichnis3"/>
        <w:rPr>
          <w:rFonts w:asciiTheme="minorHAnsi" w:eastAsiaTheme="minorEastAsia" w:hAnsiTheme="minorHAnsi" w:cstheme="minorBidi"/>
          <w:lang w:val="de-DE"/>
        </w:rPr>
      </w:pPr>
      <w:hyperlink w:anchor="_Toc386798129" w:history="1">
        <w:r w:rsidR="00D94DCF" w:rsidRPr="000D4EDA">
          <w:rPr>
            <w:rStyle w:val="Hyperlink"/>
          </w:rPr>
          <w:t>Оценка в рамках пленарного заседания – вопросы на карточках и обсуждение (50‘)</w:t>
        </w:r>
        <w:r w:rsidR="00D94DCF">
          <w:rPr>
            <w:webHidden/>
          </w:rPr>
          <w:tab/>
        </w:r>
        <w:r w:rsidR="00D94DCF">
          <w:rPr>
            <w:webHidden/>
          </w:rPr>
          <w:fldChar w:fldCharType="begin"/>
        </w:r>
        <w:r w:rsidR="00D94DCF">
          <w:rPr>
            <w:webHidden/>
          </w:rPr>
          <w:instrText xml:space="preserve"> PAGEREF _Toc386798129 \h </w:instrText>
        </w:r>
        <w:r w:rsidR="00D94DCF">
          <w:rPr>
            <w:webHidden/>
          </w:rPr>
        </w:r>
        <w:r w:rsidR="00D94DCF">
          <w:rPr>
            <w:webHidden/>
          </w:rPr>
          <w:fldChar w:fldCharType="separate"/>
        </w:r>
        <w:r w:rsidR="001267D3">
          <w:rPr>
            <w:webHidden/>
          </w:rPr>
          <w:t>33</w:t>
        </w:r>
        <w:r w:rsidR="00D94DCF">
          <w:rPr>
            <w:webHidden/>
          </w:rPr>
          <w:fldChar w:fldCharType="end"/>
        </w:r>
      </w:hyperlink>
    </w:p>
    <w:p w14:paraId="7B96E3B3" w14:textId="3A046133" w:rsidR="004143E4" w:rsidRPr="00E6595B" w:rsidRDefault="00D94DCF" w:rsidP="004143E4">
      <w:pPr>
        <w:pStyle w:val="berschrift1"/>
        <w:numPr>
          <w:ilvl w:val="0"/>
          <w:numId w:val="0"/>
        </w:numPr>
        <w:rPr>
          <w:lang w:val="ru-RU"/>
        </w:rPr>
      </w:pPr>
      <w:r>
        <w:rPr>
          <w:noProof/>
          <w:color w:val="000000"/>
          <w:sz w:val="24"/>
          <w:szCs w:val="24"/>
          <w:lang w:val="ru-RU" w:eastAsia="de-DE"/>
        </w:rPr>
        <w:fldChar w:fldCharType="end"/>
      </w:r>
    </w:p>
    <w:p w14:paraId="66AA4F19" w14:textId="683D42C4" w:rsidR="004143E4" w:rsidRPr="00E6595B" w:rsidRDefault="00D94DCF" w:rsidP="00D94DCF">
      <w:pPr>
        <w:pStyle w:val="berschrift1"/>
        <w:numPr>
          <w:ilvl w:val="0"/>
          <w:numId w:val="0"/>
        </w:numPr>
        <w:suppressAutoHyphens w:val="0"/>
        <w:ind w:left="284" w:hanging="284"/>
        <w:rPr>
          <w:lang w:val="ru-RU"/>
        </w:rPr>
        <w:sectPr w:rsidR="004143E4" w:rsidRPr="00E6595B" w:rsidSect="004143E4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13752F7" wp14:editId="5F304931">
                <wp:simplePos x="0" y="0"/>
                <wp:positionH relativeFrom="column">
                  <wp:posOffset>115570</wp:posOffset>
                </wp:positionH>
                <wp:positionV relativeFrom="paragraph">
                  <wp:posOffset>3036570</wp:posOffset>
                </wp:positionV>
                <wp:extent cx="5762625" cy="872490"/>
                <wp:effectExtent l="0" t="0" r="28575" b="20955"/>
                <wp:wrapNone/>
                <wp:docPr id="3" name="Textfeld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2625" cy="872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4361B" w14:textId="77777777" w:rsidR="0015389E" w:rsidRDefault="0015389E" w:rsidP="00D94DCF">
                            <w:pPr>
                              <w:jc w:val="left"/>
                              <w:rPr>
                                <w:rFonts w:eastAsia="Times New Roman"/>
                                <w:color w:val="000000"/>
                                <w:lang w:val="ru-RU"/>
                              </w:rPr>
                            </w:pP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Этот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учебник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финансирует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Федеральное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министерство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иностранных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дел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и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DAAD (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Германская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служба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академических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обменов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)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в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рамках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программы «Предотвращение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конфликтов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в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регионе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Южного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Кавказа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Центральной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Азии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и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Молдовы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2009-2013</w:t>
                            </w:r>
                            <w:r>
                              <w:rPr>
                                <w:rFonts w:asciiTheme="minorHAnsi" w:eastAsiaTheme="minorEastAsia" w:cstheme="minorBidi"/>
                                <w:color w:val="000000" w:themeColor="text1"/>
                                <w:kern w:val="24"/>
                                <w:lang w:val="ru-RU"/>
                              </w:rPr>
                              <w:t>»</w:t>
                            </w:r>
                            <w:r>
                              <w:rPr>
                                <w:rFonts w:eastAsia="Times New Roman"/>
                                <w:color w:val="000000"/>
                                <w:lang w:val="ru-RU"/>
                              </w:rPr>
                              <w:t xml:space="preserve"> </w:t>
                            </w:r>
                          </w:p>
                          <w:p w14:paraId="35DC873F" w14:textId="77777777" w:rsidR="0015389E" w:rsidRDefault="0015389E" w:rsidP="00D94DCF">
                            <w:pPr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rFonts w:eastAsia="Times New Roman"/>
                                <w:color w:val="000000"/>
                                <w:lang w:val="ru-RU"/>
                              </w:rPr>
                              <w:t>Данный проект предназначен для общего изучения и дополнения</w:t>
                            </w:r>
                            <w:r>
                              <w:rPr>
                                <w:rStyle w:val="apple-style-span"/>
                                <w:rFonts w:ascii="Helvetica" w:hAnsi="Helvetica"/>
                                <w:color w:val="000000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feld 3" o:spid="_x0000_s1033" type="#_x0000_t202" style="position:absolute;left:0;text-align:left;margin-left:9.1pt;margin-top:239.1pt;width:453.75pt;height:68.7pt;z-index:251717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">
                <v:textbox style="mso-fit-shape-to-text:t">
                  <w:txbxContent>
                    <w:p w14:paraId="4A44361B" w14:textId="77777777" w:rsidR="0015389E" w:rsidRDefault="0015389E" w:rsidP="00D94DCF">
                      <w:pPr>
                        <w:jc w:val="left"/>
                        <w:rPr>
                          <w:rFonts w:eastAsia="Times New Roman"/>
                          <w:color w:val="000000"/>
                          <w:lang w:val="ru-RU"/>
                        </w:rPr>
                      </w:pP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Этот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учебник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финансирует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Федеральное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министерство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иностранных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дел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и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DAAD (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Германская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служба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академических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обменов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)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в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рамках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программы «Предотвращение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конфликтов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в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регионе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Южного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Кавказа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/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Центральной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Азии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и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Молдовы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 xml:space="preserve"> 2009-2013</w:t>
                      </w:r>
                      <w:r>
                        <w:rPr>
                          <w:rFonts w:asciiTheme="minorHAnsi" w:eastAsiaTheme="minorEastAsia" w:cstheme="minorBidi"/>
                          <w:color w:val="000000" w:themeColor="text1"/>
                          <w:kern w:val="24"/>
                          <w:lang w:val="ru-RU"/>
                        </w:rPr>
                        <w:t>»</w:t>
                      </w:r>
                      <w:r>
                        <w:rPr>
                          <w:rFonts w:eastAsia="Times New Roman"/>
                          <w:color w:val="000000"/>
                          <w:lang w:val="ru-RU"/>
                        </w:rPr>
                        <w:t xml:space="preserve"> </w:t>
                      </w:r>
                    </w:p>
                    <w:p w14:paraId="35DC873F" w14:textId="77777777" w:rsidR="0015389E" w:rsidRDefault="0015389E" w:rsidP="00D94DCF">
                      <w:pPr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rFonts w:eastAsia="Times New Roman"/>
                          <w:color w:val="000000"/>
                          <w:lang w:val="ru-RU"/>
                        </w:rPr>
                        <w:t>Данный проект предназначен для общего изучения и дополнения</w:t>
                      </w:r>
                      <w:r>
                        <w:rPr>
                          <w:rStyle w:val="apple-style-span"/>
                          <w:rFonts w:ascii="Helvetica" w:hAnsi="Helvetica"/>
                          <w:color w:val="000000"/>
                          <w:lang w:val="ru-RU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bookmarkStart w:id="0" w:name="_Toc386798119"/>
    <w:p w14:paraId="2EA962B3" w14:textId="0E5D1368" w:rsidR="009D53F0" w:rsidRPr="00E6595B" w:rsidRDefault="0015389E" w:rsidP="004971E1">
      <w:pPr>
        <w:pStyle w:val="berschrift1"/>
        <w:rPr>
          <w:lang w:val="ru-RU"/>
        </w:rPr>
      </w:pPr>
      <w:r>
        <w:rPr>
          <w:lang w:val="ru-RU"/>
        </w:rPr>
        <w:lastRenderedPageBreak/>
        <w:fldChar w:fldCharType="begin"/>
      </w:r>
      <w:r>
        <w:rPr>
          <w:lang w:val="ru-RU"/>
        </w:rPr>
        <w:instrText xml:space="preserve"> HYPERLINK "05_ТМММСО-Уточнение%20подноготной_2010.pptx"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F459CD" w:rsidRPr="0015389E">
        <w:rPr>
          <w:rStyle w:val="Hyperlink"/>
          <w:lang w:val="ru-RU"/>
        </w:rPr>
        <w:t>Уточнение подного</w:t>
      </w:r>
      <w:r w:rsidR="00F459CD" w:rsidRPr="0015389E">
        <w:rPr>
          <w:rStyle w:val="Hyperlink"/>
          <w:lang w:val="ru-RU"/>
        </w:rPr>
        <w:t>т</w:t>
      </w:r>
      <w:r w:rsidR="00F459CD" w:rsidRPr="0015389E">
        <w:rPr>
          <w:rStyle w:val="Hyperlink"/>
          <w:lang w:val="ru-RU"/>
        </w:rPr>
        <w:t>ной</w:t>
      </w:r>
      <w:bookmarkEnd w:id="0"/>
      <w:r>
        <w:rPr>
          <w:lang w:val="ru-RU"/>
        </w:rPr>
        <w:fldChar w:fldCharType="end"/>
      </w:r>
      <w:r w:rsidR="00F459CD" w:rsidRPr="00E6595B">
        <w:rPr>
          <w:lang w:val="ru-RU"/>
        </w:rPr>
        <w:t xml:space="preserve"> </w:t>
      </w:r>
    </w:p>
    <w:p w14:paraId="333C4718" w14:textId="210FB4A0" w:rsidR="003C2BA8" w:rsidRPr="00E6595B" w:rsidRDefault="00E6595B" w:rsidP="009D53F0">
      <w:pPr>
        <w:rPr>
          <w:lang w:val="ru-RU"/>
        </w:rPr>
      </w:pPr>
      <w:r>
        <w:rPr>
          <w:i/>
          <w:iCs/>
          <w:lang w:val="ru-RU"/>
        </w:rPr>
        <w:t>Су</w:t>
      </w:r>
      <w:r w:rsidR="0096536B" w:rsidRPr="00E6595B">
        <w:rPr>
          <w:i/>
          <w:iCs/>
          <w:lang w:val="ru-RU"/>
        </w:rPr>
        <w:t xml:space="preserve">ть </w:t>
      </w:r>
      <w:r w:rsidR="0096536B" w:rsidRPr="00E6595B">
        <w:rPr>
          <w:iCs/>
          <w:lang w:val="ru-RU"/>
        </w:rPr>
        <w:t>данного шага заключается в уточнении конфликтных вопросов сторон конфликта</w:t>
      </w:r>
      <w:r w:rsidR="009E7D4A" w:rsidRPr="00E6595B">
        <w:rPr>
          <w:lang w:val="ru-RU"/>
        </w:rPr>
        <w:t xml:space="preserve">. </w:t>
      </w:r>
      <w:r w:rsidR="0096536B" w:rsidRPr="00E6595B">
        <w:rPr>
          <w:lang w:val="ru-RU"/>
        </w:rPr>
        <w:t xml:space="preserve">Команда медиации поддерживает стороны конфликта в достижении взаимопонимания </w:t>
      </w:r>
      <w:r w:rsidR="00703BBA">
        <w:rPr>
          <w:lang w:val="ru-RU"/>
        </w:rPr>
        <w:t xml:space="preserve">касательно </w:t>
      </w:r>
      <w:r w:rsidR="0096536B" w:rsidRPr="00E6595B">
        <w:rPr>
          <w:lang w:val="ru-RU"/>
        </w:rPr>
        <w:t xml:space="preserve">их различных точек зрения. </w:t>
      </w:r>
      <w:r w:rsidR="00CF1732" w:rsidRPr="00E6595B">
        <w:rPr>
          <w:lang w:val="ru-RU"/>
        </w:rPr>
        <w:t>Проводится более глубокое исследование и определение фактических и личностных подноготных</w:t>
      </w:r>
      <w:r w:rsidR="009E7D4A" w:rsidRPr="00E6595B">
        <w:rPr>
          <w:lang w:val="ru-RU"/>
        </w:rPr>
        <w:t xml:space="preserve">. </w:t>
      </w:r>
      <w:r w:rsidR="00DB15E5" w:rsidRPr="00E6595B">
        <w:rPr>
          <w:lang w:val="ru-RU"/>
        </w:rPr>
        <w:t xml:space="preserve">Помимо этого, в рамках данного шага уточняются конфликтные линии между сторонами. </w:t>
      </w:r>
    </w:p>
    <w:p w14:paraId="2A8023EF" w14:textId="624D04A6" w:rsidR="003C2BA8" w:rsidRPr="00E6595B" w:rsidRDefault="00C75F66" w:rsidP="004971E1">
      <w:pPr>
        <w:rPr>
          <w:lang w:val="ru-RU"/>
        </w:rPr>
      </w:pPr>
      <w:r w:rsidRPr="00E6595B">
        <w:rPr>
          <w:lang w:val="ru-RU"/>
        </w:rPr>
        <w:t xml:space="preserve">Идёт речь не только об уточнении фактических аспектов, стоящих за каждой позицией, но и о соответствующих </w:t>
      </w:r>
      <w:hyperlink r:id="rId18" w:anchor="2" w:history="1">
        <w:r w:rsidRPr="0015389E">
          <w:rPr>
            <w:rStyle w:val="Hyperlink"/>
            <w:lang w:val="ru-RU"/>
          </w:rPr>
          <w:t>ценностях, требо</w:t>
        </w:r>
        <w:r w:rsidRPr="0015389E">
          <w:rPr>
            <w:rStyle w:val="Hyperlink"/>
            <w:lang w:val="ru-RU"/>
          </w:rPr>
          <w:t>в</w:t>
        </w:r>
        <w:r w:rsidRPr="0015389E">
          <w:rPr>
            <w:rStyle w:val="Hyperlink"/>
            <w:lang w:val="ru-RU"/>
          </w:rPr>
          <w:t>ания</w:t>
        </w:r>
        <w:r w:rsidRPr="0015389E">
          <w:rPr>
            <w:rStyle w:val="Hyperlink"/>
            <w:lang w:val="ru-RU"/>
          </w:rPr>
          <w:t>х</w:t>
        </w:r>
        <w:r w:rsidRPr="0015389E">
          <w:rPr>
            <w:rStyle w:val="Hyperlink"/>
            <w:lang w:val="ru-RU"/>
          </w:rPr>
          <w:t>, потребностях и эмоциях</w:t>
        </w:r>
      </w:hyperlink>
      <w:r w:rsidR="009E7D4A" w:rsidRPr="00E6595B">
        <w:rPr>
          <w:lang w:val="ru-RU"/>
        </w:rPr>
        <w:t xml:space="preserve">. </w:t>
      </w:r>
      <w:r w:rsidR="003A5494" w:rsidRPr="00E6595B">
        <w:rPr>
          <w:lang w:val="ru-RU"/>
        </w:rPr>
        <w:t xml:space="preserve">В рамках предыдущего курса медиации, медиаторы оценили и </w:t>
      </w:r>
      <w:r w:rsidR="00C77E52" w:rsidRPr="00E6595B">
        <w:rPr>
          <w:lang w:val="ru-RU"/>
        </w:rPr>
        <w:t xml:space="preserve">определили действия, которые направлены на уточнение подноготной. </w:t>
      </w:r>
      <w:r w:rsidR="0070322E" w:rsidRPr="00E6595B">
        <w:rPr>
          <w:lang w:val="ru-RU"/>
        </w:rPr>
        <w:t xml:space="preserve">Сейчас, на данном этапе, прямой диалог </w:t>
      </w:r>
      <w:r w:rsidR="00293A5B" w:rsidRPr="00E6595B">
        <w:rPr>
          <w:lang w:val="ru-RU"/>
        </w:rPr>
        <w:t>осуществляется</w:t>
      </w:r>
      <w:r w:rsidR="0070322E" w:rsidRPr="00E6595B">
        <w:rPr>
          <w:lang w:val="ru-RU"/>
        </w:rPr>
        <w:t xml:space="preserve"> между часто </w:t>
      </w:r>
      <w:r w:rsidR="009E17B0" w:rsidRPr="00E6595B">
        <w:rPr>
          <w:lang w:val="ru-RU"/>
        </w:rPr>
        <w:t>яростно борющимися сторонами или даже антагонис</w:t>
      </w:r>
      <w:r w:rsidR="00EF51C2" w:rsidRPr="00E6595B">
        <w:rPr>
          <w:lang w:val="ru-RU"/>
        </w:rPr>
        <w:t>тическими</w:t>
      </w:r>
      <w:r w:rsidR="009E17B0" w:rsidRPr="00E6595B">
        <w:rPr>
          <w:lang w:val="ru-RU"/>
        </w:rPr>
        <w:t xml:space="preserve"> сторонами конфликта</w:t>
      </w:r>
      <w:r w:rsidR="009E7D4A" w:rsidRPr="00E6595B">
        <w:rPr>
          <w:lang w:val="ru-RU"/>
        </w:rPr>
        <w:t xml:space="preserve">. </w:t>
      </w:r>
      <w:r w:rsidR="00D24FA5" w:rsidRPr="00E6595B">
        <w:rPr>
          <w:lang w:val="ru-RU"/>
        </w:rPr>
        <w:t>Эта часть является, в основном, эмоциональным ядром медиации как для стор</w:t>
      </w:r>
      <w:r w:rsidR="00BC3F37" w:rsidRPr="00E6595B">
        <w:rPr>
          <w:lang w:val="ru-RU"/>
        </w:rPr>
        <w:t>он конфликта, так и для меди</w:t>
      </w:r>
      <w:r w:rsidR="00D24FA5" w:rsidRPr="00E6595B">
        <w:rPr>
          <w:lang w:val="ru-RU"/>
        </w:rPr>
        <w:t xml:space="preserve">аторов. </w:t>
      </w:r>
    </w:p>
    <w:p w14:paraId="10EF54DB" w14:textId="30496CA6" w:rsidR="003C2BA8" w:rsidRPr="00E6595B" w:rsidRDefault="00BC3F37" w:rsidP="004971E1">
      <w:pPr>
        <w:rPr>
          <w:lang w:val="ru-RU"/>
        </w:rPr>
      </w:pPr>
      <w:r w:rsidRPr="00E6595B">
        <w:rPr>
          <w:lang w:val="ru-RU"/>
        </w:rPr>
        <w:t xml:space="preserve">Непременное условие этого этапа – отбор </w:t>
      </w:r>
      <w:r w:rsidR="00992E67" w:rsidRPr="00E6595B">
        <w:rPr>
          <w:lang w:val="ru-RU"/>
        </w:rPr>
        <w:t xml:space="preserve">всех спорных вопросов касательно конфликтной ситуации в целом, </w:t>
      </w:r>
      <w:r w:rsidR="00053CE4" w:rsidRPr="00E6595B">
        <w:rPr>
          <w:lang w:val="ru-RU"/>
        </w:rPr>
        <w:t xml:space="preserve">определение противоречий и </w:t>
      </w:r>
      <w:r w:rsidR="004474BE" w:rsidRPr="00E6595B">
        <w:rPr>
          <w:lang w:val="ru-RU"/>
        </w:rPr>
        <w:t xml:space="preserve">конфликтных вопросов и </w:t>
      </w:r>
      <w:r w:rsidR="00F84C5D" w:rsidRPr="00E6595B">
        <w:rPr>
          <w:lang w:val="ru-RU"/>
        </w:rPr>
        <w:t xml:space="preserve">определение порядка их рассмотрения. </w:t>
      </w:r>
    </w:p>
    <w:p w14:paraId="4896FE8B" w14:textId="248EB3A9" w:rsidR="003C2BA8" w:rsidRPr="00E6595B" w:rsidRDefault="00944BFC" w:rsidP="00944BFC">
      <w:pPr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1AC0A5F" wp14:editId="0BFDB237">
                <wp:simplePos x="0" y="0"/>
                <wp:positionH relativeFrom="column">
                  <wp:posOffset>-58420</wp:posOffset>
                </wp:positionH>
                <wp:positionV relativeFrom="paragraph">
                  <wp:posOffset>13335</wp:posOffset>
                </wp:positionV>
                <wp:extent cx="5819775" cy="410845"/>
                <wp:effectExtent l="0" t="0" r="66675" b="65405"/>
                <wp:wrapTopAndBottom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9775" cy="410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1431" dir="2700000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14:paraId="02847FFF" w14:textId="30F3039D" w:rsidR="0015389E" w:rsidRDefault="0015389E" w:rsidP="004971E1">
                            <w:pPr>
                              <w:pStyle w:val="Rahmeninhalt"/>
                            </w:pPr>
                            <w:bookmarkStart w:id="1" w:name="OLE_LINK41"/>
                            <w:bookmarkStart w:id="2" w:name="OLE_LINK31"/>
                            <w:bookmarkStart w:id="3" w:name="OLE_LINK3"/>
                            <w:bookmarkStart w:id="4" w:name="OLE_LINK4"/>
                            <w:r w:rsidRPr="009A0F11">
                              <w:rPr>
                                <w:b/>
                                <w:lang w:val="ru-RU"/>
                              </w:rPr>
                              <w:t>Ключевой вопрос</w:t>
                            </w:r>
                            <w:r w:rsidRPr="009A0F11">
                              <w:rPr>
                                <w:lang w:val="ru-RU"/>
                              </w:rPr>
                              <w:t>: Какие ценности</w:t>
                            </w:r>
                            <w:r>
                              <w:rPr>
                                <w:lang w:val="ru-RU"/>
                              </w:rPr>
                              <w:t>, требования и желания, потребности и эмоции стоят за позициями по этому конфликтному вопрос</w:t>
                            </w:r>
                            <w:bookmarkEnd w:id="1"/>
                            <w:bookmarkEnd w:id="2"/>
                            <w:bookmarkEnd w:id="3"/>
                            <w:bookmarkEnd w:id="4"/>
                            <w:r>
                              <w:rPr>
                                <w:lang w:val="ru-RU"/>
                              </w:rPr>
                              <w:t>у</w:t>
                            </w:r>
                            <w: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" o:spid="_x0000_s1034" style="position:absolute;left:0;text-align:left;margin-left:-4.6pt;margin-top:1.05pt;width:458.25pt;height:32.3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" strokeweight="0">
                <v:shadow on="t" offset="1.75pt,1.75pt"/>
                <v:textbox>
                  <w:txbxContent>
                    <w:p w14:paraId="02847FFF" w14:textId="30F3039D" w:rsidR="0015389E" w:rsidRDefault="0015389E" w:rsidP="004971E1">
                      <w:pPr>
                        <w:pStyle w:val="Rahmeninhalt"/>
                      </w:pPr>
                      <w:bookmarkStart w:id="5" w:name="OLE_LINK41"/>
                      <w:bookmarkStart w:id="6" w:name="OLE_LINK31"/>
                      <w:bookmarkStart w:id="7" w:name="OLE_LINK3"/>
                      <w:bookmarkStart w:id="8" w:name="OLE_LINK4"/>
                      <w:r w:rsidRPr="009A0F11">
                        <w:rPr>
                          <w:b/>
                          <w:lang w:val="ru-RU"/>
                        </w:rPr>
                        <w:t>Ключевой вопрос</w:t>
                      </w:r>
                      <w:r w:rsidRPr="009A0F11">
                        <w:rPr>
                          <w:lang w:val="ru-RU"/>
                        </w:rPr>
                        <w:t>: Какие ценности</w:t>
                      </w:r>
                      <w:r>
                        <w:rPr>
                          <w:lang w:val="ru-RU"/>
                        </w:rPr>
                        <w:t>, требования и желания, потребности и эмоции стоят за позициями по этому конфликтному вопрос</w:t>
                      </w:r>
                      <w:bookmarkEnd w:id="5"/>
                      <w:bookmarkEnd w:id="6"/>
                      <w:bookmarkEnd w:id="7"/>
                      <w:bookmarkEnd w:id="8"/>
                      <w:r>
                        <w:rPr>
                          <w:lang w:val="ru-RU"/>
                        </w:rPr>
                        <w:t>у</w:t>
                      </w:r>
                      <w:r>
                        <w:t>?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 w:rsidR="00C075DE" w:rsidRPr="00E6595B">
        <w:rPr>
          <w:i/>
          <w:lang w:val="ru-RU"/>
        </w:rPr>
        <w:t xml:space="preserve">Процедура </w:t>
      </w:r>
      <w:r w:rsidR="00893A9F">
        <w:rPr>
          <w:lang w:val="ru-RU"/>
        </w:rPr>
        <w:t>следует концепции помощи в вы</w:t>
      </w:r>
      <w:r w:rsidR="00C075DE" w:rsidRPr="00E6595B">
        <w:rPr>
          <w:lang w:val="ru-RU"/>
        </w:rPr>
        <w:t>яснении</w:t>
      </w:r>
      <w:r w:rsidR="009E7D4A" w:rsidRPr="00E6595B">
        <w:rPr>
          <w:lang w:val="ru-RU"/>
        </w:rPr>
        <w:t xml:space="preserve"> (Klärungshilfe</w:t>
      </w:r>
      <w:r w:rsidR="009E7D4A" w:rsidRPr="00E6595B">
        <w:rPr>
          <w:rStyle w:val="Funotenanker"/>
          <w:lang w:val="ru-RU"/>
        </w:rPr>
        <w:footnoteReference w:id="1"/>
      </w:r>
      <w:r w:rsidR="009E7D4A" w:rsidRPr="00E6595B">
        <w:rPr>
          <w:lang w:val="ru-RU"/>
        </w:rPr>
        <w:t xml:space="preserve">). </w:t>
      </w:r>
      <w:r w:rsidR="00810E25" w:rsidRPr="00E6595B">
        <w:rPr>
          <w:lang w:val="ru-RU"/>
        </w:rPr>
        <w:t>Данный шаг называется «диалог</w:t>
      </w:r>
      <w:r w:rsidR="00893A9F">
        <w:rPr>
          <w:lang w:val="ru-RU"/>
        </w:rPr>
        <w:t>ом</w:t>
      </w:r>
      <w:r w:rsidR="00810E25" w:rsidRPr="00E6595B">
        <w:rPr>
          <w:lang w:val="ru-RU"/>
        </w:rPr>
        <w:t xml:space="preserve"> правды»</w:t>
      </w:r>
      <w:r w:rsidR="009E7D4A" w:rsidRPr="00E6595B">
        <w:rPr>
          <w:lang w:val="ru-RU"/>
        </w:rPr>
        <w:t xml:space="preserve">. </w:t>
      </w:r>
      <w:r w:rsidR="008A5A3E" w:rsidRPr="00E6595B">
        <w:rPr>
          <w:lang w:val="ru-RU"/>
        </w:rPr>
        <w:t>Его цель – способствовать достижению взаимопонимания сторон конфликта, используя более медленный и более глубокий диалог</w:t>
      </w:r>
      <w:r w:rsidR="009E7D4A" w:rsidRPr="00E6595B">
        <w:rPr>
          <w:lang w:val="ru-RU"/>
        </w:rPr>
        <w:t xml:space="preserve">. </w:t>
      </w:r>
      <w:r w:rsidR="006346E8" w:rsidRPr="00E6595B">
        <w:rPr>
          <w:lang w:val="ru-RU"/>
        </w:rPr>
        <w:t>В рамках этого диалога, каждый отдельный конфликтный вопрос рассматривается неторопливо и детально, пока он не будет «выяснен»</w:t>
      </w:r>
      <w:r w:rsidR="009E7D4A" w:rsidRPr="00E6595B">
        <w:rPr>
          <w:lang w:val="ru-RU"/>
        </w:rPr>
        <w:t xml:space="preserve">. </w:t>
      </w:r>
      <w:r w:rsidR="00A375F1" w:rsidRPr="00E6595B">
        <w:rPr>
          <w:lang w:val="ru-RU"/>
        </w:rPr>
        <w:t>Это значит, что каждая сторона конфликта предоставляет всю исходную информацию, которую данная сторона считает важной и которая помогает понять её позицию</w:t>
      </w:r>
      <w:r w:rsidR="009E7D4A" w:rsidRPr="00E6595B">
        <w:rPr>
          <w:lang w:val="ru-RU"/>
        </w:rPr>
        <w:t xml:space="preserve">. </w:t>
      </w:r>
      <w:r w:rsidR="000162FB" w:rsidRPr="00E6595B">
        <w:rPr>
          <w:lang w:val="ru-RU"/>
        </w:rPr>
        <w:t>Так как эмоц</w:t>
      </w:r>
      <w:r w:rsidR="00871DAC">
        <w:rPr>
          <w:lang w:val="ru-RU"/>
        </w:rPr>
        <w:t>ии являются ключевым фактором в</w:t>
      </w:r>
      <w:r w:rsidR="000162FB" w:rsidRPr="00E6595B">
        <w:rPr>
          <w:lang w:val="ru-RU"/>
        </w:rPr>
        <w:t xml:space="preserve"> уже обострившихся конфликтах, </w:t>
      </w:r>
      <w:r w:rsidR="005275B2" w:rsidRPr="00E6595B">
        <w:rPr>
          <w:lang w:val="ru-RU"/>
        </w:rPr>
        <w:t xml:space="preserve">медиаторы помогают сторонам конфликта раскрыть </w:t>
      </w:r>
      <w:r w:rsidR="00871DAC">
        <w:rPr>
          <w:lang w:val="ru-RU"/>
        </w:rPr>
        <w:t>свои</w:t>
      </w:r>
      <w:r w:rsidR="005275B2" w:rsidRPr="00E6595B">
        <w:rPr>
          <w:lang w:val="ru-RU"/>
        </w:rPr>
        <w:t xml:space="preserve"> обременяющие эмоции, если </w:t>
      </w:r>
      <w:r w:rsidR="00F97E64" w:rsidRPr="00E6595B">
        <w:rPr>
          <w:lang w:val="ru-RU"/>
        </w:rPr>
        <w:t xml:space="preserve">это необходимо для определения позиций и достижения взаимного понимания. </w:t>
      </w:r>
    </w:p>
    <w:p w14:paraId="63B0020C" w14:textId="58D1A02D" w:rsidR="003C2BA8" w:rsidRPr="00E6595B" w:rsidRDefault="00622FA5" w:rsidP="004971E1">
      <w:pPr>
        <w:rPr>
          <w:lang w:val="ru-RU"/>
        </w:rPr>
      </w:pPr>
      <w:r w:rsidRPr="00E6595B">
        <w:rPr>
          <w:lang w:val="ru-RU"/>
        </w:rPr>
        <w:t xml:space="preserve">Уточнение, в данной концепции, подразумевает, что стороны конфликта взаимно понимают друг друга. </w:t>
      </w:r>
      <w:r w:rsidR="00BF77EE" w:rsidRPr="00E6595B">
        <w:rPr>
          <w:lang w:val="ru-RU"/>
        </w:rPr>
        <w:t>В идеале они даже могут сказать: «На вашем месте, я бы почувствовал/а и сделал/а то же самое».</w:t>
      </w:r>
      <w:r w:rsidR="009E7D4A" w:rsidRPr="00E6595B">
        <w:rPr>
          <w:lang w:val="ru-RU"/>
        </w:rPr>
        <w:t xml:space="preserve"> </w:t>
      </w:r>
      <w:r w:rsidR="00F916FE" w:rsidRPr="00E6595B">
        <w:rPr>
          <w:lang w:val="ru-RU"/>
        </w:rPr>
        <w:t>Тем не менее, уточнение подноготной может также привести к более чёткому пониманию и чувству, что различия даже более значимые, чем в Шаге 3, а стороны конфликта несовместимо далеки друг от друга</w:t>
      </w:r>
      <w:r w:rsidR="009E7D4A" w:rsidRPr="00E6595B">
        <w:rPr>
          <w:lang w:val="ru-RU"/>
        </w:rPr>
        <w:t>. (</w:t>
      </w:r>
      <w:r w:rsidR="00F916FE" w:rsidRPr="00E6595B">
        <w:rPr>
          <w:lang w:val="ru-RU"/>
        </w:rPr>
        <w:t>«Понимание не означает согласие»</w:t>
      </w:r>
      <w:r w:rsidR="009E7D4A" w:rsidRPr="00E6595B">
        <w:rPr>
          <w:lang w:val="ru-RU"/>
        </w:rPr>
        <w:t>)</w:t>
      </w:r>
    </w:p>
    <w:p w14:paraId="70B61F1B" w14:textId="2E6ACEBE" w:rsidR="000009BC" w:rsidRPr="00E6595B" w:rsidRDefault="006C59C7" w:rsidP="004971E1">
      <w:pPr>
        <w:rPr>
          <w:lang w:val="ru-RU"/>
        </w:rPr>
      </w:pPr>
      <w:r w:rsidRPr="00E6595B">
        <w:rPr>
          <w:lang w:val="ru-RU"/>
        </w:rPr>
        <w:t>Следует принять во внимание, что коммуникация на этом этапе соответствует следующей динамике</w:t>
      </w:r>
      <w:r w:rsidR="009E7D4A" w:rsidRPr="00E6595B">
        <w:rPr>
          <w:lang w:val="ru-RU"/>
        </w:rPr>
        <w:t xml:space="preserve">: </w:t>
      </w:r>
      <w:r w:rsidR="00172D28">
        <w:rPr>
          <w:lang w:val="ru-RU"/>
        </w:rPr>
        <w:t>с</w:t>
      </w:r>
      <w:r w:rsidR="002D1CEC" w:rsidRPr="00E6595B">
        <w:rPr>
          <w:lang w:val="ru-RU"/>
        </w:rPr>
        <w:t>начала медиаторы являются адресатами</w:t>
      </w:r>
      <w:r w:rsidR="009E7D4A" w:rsidRPr="00E6595B">
        <w:rPr>
          <w:lang w:val="ru-RU"/>
        </w:rPr>
        <w:t xml:space="preserve">. </w:t>
      </w:r>
      <w:r w:rsidR="00593F52" w:rsidRPr="00E6595B">
        <w:rPr>
          <w:lang w:val="ru-RU"/>
        </w:rPr>
        <w:t xml:space="preserve">Оппоненты уточняют подноготную своих позиций в прямых дискуссиях с членами команды медиации. </w:t>
      </w:r>
      <w:r w:rsidR="007C75F2" w:rsidRPr="00E6595B">
        <w:rPr>
          <w:lang w:val="ru-RU"/>
        </w:rPr>
        <w:t>Иногда это происходит в форме челночной дипломатии («Кокус»</w:t>
      </w:r>
      <w:r w:rsidR="009E7D4A" w:rsidRPr="00E6595B">
        <w:rPr>
          <w:lang w:val="ru-RU"/>
        </w:rPr>
        <w:t xml:space="preserve">), </w:t>
      </w:r>
      <w:r w:rsidR="00BF6DC9" w:rsidRPr="00E6595B">
        <w:rPr>
          <w:lang w:val="ru-RU"/>
        </w:rPr>
        <w:t xml:space="preserve">особенно в случаях </w:t>
      </w:r>
      <w:r w:rsidR="00A0151E">
        <w:rPr>
          <w:lang w:val="ru-RU"/>
        </w:rPr>
        <w:t>медиации</w:t>
      </w:r>
      <w:r w:rsidR="00BF6DC9" w:rsidRPr="00E6595B">
        <w:rPr>
          <w:lang w:val="ru-RU"/>
        </w:rPr>
        <w:t xml:space="preserve"> конфликтов между большими группами</w:t>
      </w:r>
      <w:r w:rsidR="009E7D4A" w:rsidRPr="00E6595B">
        <w:rPr>
          <w:lang w:val="ru-RU"/>
        </w:rPr>
        <w:t xml:space="preserve">. </w:t>
      </w:r>
      <w:r w:rsidR="00A94FAC" w:rsidRPr="00E6595B">
        <w:rPr>
          <w:lang w:val="ru-RU"/>
        </w:rPr>
        <w:t xml:space="preserve">Позже, коммуникация переходит в прямой диалог между сторонами конфликта. </w:t>
      </w:r>
      <w:r w:rsidR="000009BC" w:rsidRPr="00E6595B">
        <w:rPr>
          <w:lang w:val="ru-RU"/>
        </w:rPr>
        <w:t>Медиаторы, в качестве руководителей и толкователей переговоров, классифицируют аргументы.</w:t>
      </w:r>
    </w:p>
    <w:p w14:paraId="50DE9463" w14:textId="2726F3C2" w:rsidR="003C2BA8" w:rsidRPr="00E6595B" w:rsidRDefault="00A36CB1" w:rsidP="004971E1">
      <w:pPr>
        <w:rPr>
          <w:lang w:val="ru-RU"/>
        </w:rPr>
      </w:pPr>
      <w:r w:rsidRPr="00E6595B">
        <w:rPr>
          <w:lang w:val="ru-RU"/>
        </w:rPr>
        <w:t xml:space="preserve">Существуют две наиболее важные </w:t>
      </w:r>
      <w:r w:rsidRPr="00E6595B">
        <w:rPr>
          <w:i/>
          <w:lang w:val="ru-RU"/>
        </w:rPr>
        <w:t>проблемы</w:t>
      </w:r>
      <w:r w:rsidRPr="00E6595B">
        <w:rPr>
          <w:lang w:val="ru-RU"/>
        </w:rPr>
        <w:t xml:space="preserve"> для медиаторов</w:t>
      </w:r>
      <w:r w:rsidR="009E7D4A" w:rsidRPr="00E6595B">
        <w:rPr>
          <w:lang w:val="ru-RU"/>
        </w:rPr>
        <w:t>:</w:t>
      </w:r>
    </w:p>
    <w:p w14:paraId="05EF8664" w14:textId="6F348140" w:rsidR="003C2BA8" w:rsidRPr="00E6595B" w:rsidRDefault="00877D93" w:rsidP="00177184">
      <w:pPr>
        <w:pStyle w:val="Listenabsatz"/>
        <w:numPr>
          <w:ilvl w:val="0"/>
          <w:numId w:val="4"/>
        </w:numPr>
        <w:ind w:left="142" w:hanging="142"/>
        <w:rPr>
          <w:iCs w:val="0"/>
          <w:lang w:val="ru-RU"/>
        </w:rPr>
      </w:pPr>
      <w:r w:rsidRPr="00E6595B">
        <w:rPr>
          <w:iCs w:val="0"/>
          <w:lang w:val="ru-RU" w:eastAsia="en-US"/>
        </w:rPr>
        <w:t>Следить за</w:t>
      </w:r>
      <w:r w:rsidR="00226003" w:rsidRPr="00E6595B">
        <w:rPr>
          <w:iCs w:val="0"/>
          <w:lang w:val="ru-RU" w:eastAsia="en-US"/>
        </w:rPr>
        <w:t xml:space="preserve"> уместност</w:t>
      </w:r>
      <w:r w:rsidRPr="00E6595B">
        <w:rPr>
          <w:iCs w:val="0"/>
          <w:lang w:val="ru-RU" w:eastAsia="en-US"/>
        </w:rPr>
        <w:t>ью</w:t>
      </w:r>
      <w:r w:rsidR="00226003" w:rsidRPr="00E6595B">
        <w:rPr>
          <w:iCs w:val="0"/>
          <w:lang w:val="ru-RU" w:eastAsia="en-US"/>
        </w:rPr>
        <w:t xml:space="preserve"> </w:t>
      </w:r>
      <w:r w:rsidR="00C71B23" w:rsidRPr="00E6595B">
        <w:rPr>
          <w:iCs w:val="0"/>
          <w:lang w:val="ru-RU" w:eastAsia="en-US"/>
        </w:rPr>
        <w:t>внешнего проявления эмоций и спас</w:t>
      </w:r>
      <w:r w:rsidR="0077029C">
        <w:rPr>
          <w:iCs w:val="0"/>
          <w:lang w:val="ru-RU" w:eastAsia="en-US"/>
        </w:rPr>
        <w:t>ать</w:t>
      </w:r>
      <w:r w:rsidR="00C71B23" w:rsidRPr="00E6595B">
        <w:rPr>
          <w:iCs w:val="0"/>
          <w:lang w:val="ru-RU" w:eastAsia="en-US"/>
        </w:rPr>
        <w:t xml:space="preserve"> репутаци</w:t>
      </w:r>
      <w:r w:rsidR="0077029C">
        <w:rPr>
          <w:iCs w:val="0"/>
          <w:lang w:val="ru-RU" w:eastAsia="en-US"/>
        </w:rPr>
        <w:t>ю</w:t>
      </w:r>
      <w:r w:rsidR="009E7D4A" w:rsidRPr="00E6595B">
        <w:rPr>
          <w:iCs w:val="0"/>
          <w:lang w:val="ru-RU" w:eastAsia="en-US"/>
        </w:rPr>
        <w:t xml:space="preserve">: </w:t>
      </w:r>
      <w:r w:rsidRPr="00E6595B">
        <w:rPr>
          <w:iCs w:val="0"/>
          <w:lang w:val="ru-RU" w:eastAsia="en-US"/>
        </w:rPr>
        <w:t xml:space="preserve">медиаторы должны следить за тем, чтобы стороны конфликта </w:t>
      </w:r>
      <w:r w:rsidR="00096C0C" w:rsidRPr="00E6595B">
        <w:rPr>
          <w:iCs w:val="0"/>
          <w:lang w:val="ru-RU" w:eastAsia="en-US"/>
        </w:rPr>
        <w:t xml:space="preserve">правдиво </w:t>
      </w:r>
      <w:r w:rsidRPr="00E6595B">
        <w:rPr>
          <w:iCs w:val="0"/>
          <w:lang w:val="ru-RU" w:eastAsia="en-US"/>
        </w:rPr>
        <w:t>выра</w:t>
      </w:r>
      <w:r w:rsidR="00096C0C" w:rsidRPr="00E6595B">
        <w:rPr>
          <w:iCs w:val="0"/>
          <w:lang w:val="ru-RU" w:eastAsia="en-US"/>
        </w:rPr>
        <w:t xml:space="preserve">жали </w:t>
      </w:r>
      <w:r w:rsidRPr="00E6595B">
        <w:rPr>
          <w:iCs w:val="0"/>
          <w:lang w:val="ru-RU" w:eastAsia="en-US"/>
        </w:rPr>
        <w:t xml:space="preserve">подноготную своих позиций </w:t>
      </w:r>
      <w:r w:rsidR="009E7D4A" w:rsidRPr="00E6595B">
        <w:rPr>
          <w:iCs w:val="0"/>
          <w:lang w:val="ru-RU" w:eastAsia="en-US"/>
        </w:rPr>
        <w:t>(</w:t>
      </w:r>
      <w:r w:rsidR="00C515D6" w:rsidRPr="00E6595B">
        <w:rPr>
          <w:iCs w:val="0"/>
          <w:lang w:val="ru-RU" w:eastAsia="en-US"/>
        </w:rPr>
        <w:t xml:space="preserve">упрёки, личные интересы, желания, претензии, чувства и </w:t>
      </w:r>
      <w:r w:rsidR="00C515D6" w:rsidRPr="002505AE">
        <w:rPr>
          <w:iCs w:val="0"/>
          <w:lang w:val="ru-RU" w:eastAsia="en-US"/>
        </w:rPr>
        <w:t>уязвимости из прошлого</w:t>
      </w:r>
      <w:r w:rsidR="009E7D4A" w:rsidRPr="002505AE">
        <w:rPr>
          <w:iCs w:val="0"/>
          <w:lang w:val="ru-RU" w:eastAsia="en-US"/>
        </w:rPr>
        <w:t xml:space="preserve">), </w:t>
      </w:r>
      <w:r w:rsidR="0003758B" w:rsidRPr="002505AE">
        <w:rPr>
          <w:iCs w:val="0"/>
          <w:lang w:val="ru-RU" w:eastAsia="en-US"/>
        </w:rPr>
        <w:t xml:space="preserve">даже если </w:t>
      </w:r>
      <w:r w:rsidR="008F6B78" w:rsidRPr="002505AE">
        <w:rPr>
          <w:iCs w:val="0"/>
          <w:lang w:val="ru-RU" w:eastAsia="en-US"/>
        </w:rPr>
        <w:t>это обременяет задействованные стороны.</w:t>
      </w:r>
      <w:r w:rsidR="008F6B78" w:rsidRPr="00E6595B">
        <w:rPr>
          <w:iCs w:val="0"/>
          <w:lang w:val="ru-RU" w:eastAsia="en-US"/>
        </w:rPr>
        <w:t xml:space="preserve"> </w:t>
      </w:r>
      <w:r w:rsidR="0001523F" w:rsidRPr="00E6595B">
        <w:rPr>
          <w:iCs w:val="0"/>
          <w:lang w:val="ru-RU" w:eastAsia="en-US"/>
        </w:rPr>
        <w:lastRenderedPageBreak/>
        <w:t>Выполняя это, команда медиации должна чувствовать, что уровень открытости соответствует каждой стороне конфликта</w:t>
      </w:r>
      <w:r w:rsidR="009E7D4A" w:rsidRPr="00E6595B">
        <w:rPr>
          <w:iCs w:val="0"/>
          <w:lang w:val="ru-RU" w:eastAsia="en-US"/>
        </w:rPr>
        <w:t xml:space="preserve">. </w:t>
      </w:r>
      <w:r w:rsidR="005426AA" w:rsidRPr="00E6595B">
        <w:rPr>
          <w:iCs w:val="0"/>
          <w:lang w:val="ru-RU" w:eastAsia="en-US"/>
        </w:rPr>
        <w:t xml:space="preserve">У сторон конфликта должна быть возможность </w:t>
      </w:r>
      <w:r w:rsidR="00EC3672" w:rsidRPr="00E6595B">
        <w:rPr>
          <w:iCs w:val="0"/>
          <w:lang w:val="ru-RU" w:eastAsia="en-US"/>
        </w:rPr>
        <w:t xml:space="preserve">самим контролировать глубину и скорость. </w:t>
      </w:r>
      <w:r w:rsidR="00F522BF" w:rsidRPr="00E6595B">
        <w:rPr>
          <w:iCs w:val="0"/>
          <w:lang w:val="ru-RU" w:eastAsia="en-US"/>
        </w:rPr>
        <w:t>Медиаторам не</w:t>
      </w:r>
      <w:r w:rsidR="00BC6E4A">
        <w:rPr>
          <w:iCs w:val="0"/>
          <w:lang w:val="ru-RU" w:eastAsia="en-US"/>
        </w:rPr>
        <w:t xml:space="preserve"> следует пытаться заставлять никого </w:t>
      </w:r>
      <w:r w:rsidR="00F522BF" w:rsidRPr="00E6595B">
        <w:rPr>
          <w:iCs w:val="0"/>
          <w:lang w:val="ru-RU" w:eastAsia="en-US"/>
        </w:rPr>
        <w:t>говорить что-либо, о чём они могут сожалеть позже</w:t>
      </w:r>
      <w:r w:rsidR="009E7D4A" w:rsidRPr="00E6595B">
        <w:rPr>
          <w:iCs w:val="0"/>
          <w:lang w:val="ru-RU" w:eastAsia="en-US"/>
        </w:rPr>
        <w:t xml:space="preserve">, </w:t>
      </w:r>
      <w:r w:rsidR="00B40CAC" w:rsidRPr="00E6595B">
        <w:rPr>
          <w:iCs w:val="0"/>
          <w:lang w:val="ru-RU" w:eastAsia="en-US"/>
        </w:rPr>
        <w:t>например, о том, что выставили себя уязвимыми.</w:t>
      </w:r>
    </w:p>
    <w:p w14:paraId="5103576F" w14:textId="2978B59D" w:rsidR="003C2BA8" w:rsidRPr="00E6595B" w:rsidRDefault="002B702D" w:rsidP="00177184">
      <w:pPr>
        <w:pStyle w:val="Listenabsatz"/>
        <w:numPr>
          <w:ilvl w:val="0"/>
          <w:numId w:val="4"/>
        </w:numPr>
        <w:ind w:left="142" w:hanging="142"/>
        <w:rPr>
          <w:iCs w:val="0"/>
          <w:lang w:val="ru-RU"/>
        </w:rPr>
      </w:pPr>
      <w:r w:rsidRPr="00E6595B">
        <w:rPr>
          <w:iCs w:val="0"/>
          <w:lang w:val="ru-RU"/>
        </w:rPr>
        <w:t>Внутреннее отношение</w:t>
      </w:r>
      <w:r w:rsidR="009E7D4A" w:rsidRPr="00E6595B">
        <w:rPr>
          <w:iCs w:val="0"/>
          <w:lang w:val="ru-RU" w:eastAsia="en-US"/>
        </w:rPr>
        <w:t xml:space="preserve">: </w:t>
      </w:r>
      <w:r w:rsidR="002E5D4A" w:rsidRPr="00E6595B">
        <w:rPr>
          <w:iCs w:val="0"/>
          <w:lang w:val="ru-RU" w:eastAsia="en-US"/>
        </w:rPr>
        <w:t xml:space="preserve">медиаторы должны уметь </w:t>
      </w:r>
      <w:r w:rsidR="00BE1C5D" w:rsidRPr="00E6595B">
        <w:rPr>
          <w:iCs w:val="0"/>
          <w:lang w:val="ru-RU" w:eastAsia="en-US"/>
        </w:rPr>
        <w:t>справляться</w:t>
      </w:r>
      <w:r w:rsidR="002E5D4A" w:rsidRPr="00E6595B">
        <w:rPr>
          <w:iCs w:val="0"/>
          <w:lang w:val="ru-RU" w:eastAsia="en-US"/>
        </w:rPr>
        <w:t xml:space="preserve"> </w:t>
      </w:r>
      <w:r w:rsidR="00BE1C5D" w:rsidRPr="00E6595B">
        <w:rPr>
          <w:iCs w:val="0"/>
          <w:lang w:val="ru-RU" w:eastAsia="en-US"/>
        </w:rPr>
        <w:t>с трудными и жёсткими дискуссиями, сохраняя</w:t>
      </w:r>
      <w:r w:rsidR="008D1EA0" w:rsidRPr="00E6595B">
        <w:rPr>
          <w:iCs w:val="0"/>
          <w:lang w:val="ru-RU" w:eastAsia="en-US"/>
        </w:rPr>
        <w:t xml:space="preserve"> с</w:t>
      </w:r>
      <w:r w:rsidR="00BE1C5D" w:rsidRPr="00E6595B">
        <w:rPr>
          <w:iCs w:val="0"/>
          <w:lang w:val="ru-RU" w:eastAsia="en-US"/>
        </w:rPr>
        <w:t>покойствие и проявляя терпение</w:t>
      </w:r>
      <w:r w:rsidR="008D1EA0" w:rsidRPr="00E6595B">
        <w:rPr>
          <w:iCs w:val="0"/>
          <w:lang w:val="ru-RU" w:eastAsia="en-US"/>
        </w:rPr>
        <w:t xml:space="preserve">. </w:t>
      </w:r>
      <w:r w:rsidR="00087EB8" w:rsidRPr="00E6595B">
        <w:rPr>
          <w:iCs w:val="0"/>
          <w:lang w:val="ru-RU" w:eastAsia="en-US"/>
        </w:rPr>
        <w:t xml:space="preserve">Помимо этого, они должны уметь сдерживать выражение эмоционального возбуждения и </w:t>
      </w:r>
      <w:r w:rsidR="00EA6D74" w:rsidRPr="00E6595B">
        <w:rPr>
          <w:iCs w:val="0"/>
          <w:lang w:val="ru-RU" w:eastAsia="en-US"/>
        </w:rPr>
        <w:t>контролировать</w:t>
      </w:r>
      <w:r w:rsidR="00087EB8" w:rsidRPr="00E6595B">
        <w:rPr>
          <w:iCs w:val="0"/>
          <w:lang w:val="ru-RU" w:eastAsia="en-US"/>
        </w:rPr>
        <w:t xml:space="preserve"> свои опасения быть</w:t>
      </w:r>
      <w:r w:rsidR="000F002F" w:rsidRPr="00E6595B">
        <w:rPr>
          <w:iCs w:val="0"/>
          <w:lang w:val="ru-RU" w:eastAsia="en-US"/>
        </w:rPr>
        <w:t xml:space="preserve"> ошеломлёнными или оцепенеть от чувств членов сторон конфликта. </w:t>
      </w:r>
      <w:r w:rsidR="00D410E0" w:rsidRPr="00E6595B">
        <w:rPr>
          <w:iCs w:val="0"/>
          <w:lang w:val="ru-RU" w:eastAsia="en-US"/>
        </w:rPr>
        <w:t xml:space="preserve">На данном </w:t>
      </w:r>
      <w:r w:rsidR="00E62233" w:rsidRPr="00E6595B">
        <w:rPr>
          <w:iCs w:val="0"/>
          <w:lang w:val="ru-RU" w:eastAsia="en-US"/>
        </w:rPr>
        <w:t>этапе</w:t>
      </w:r>
      <w:r w:rsidR="00D410E0" w:rsidRPr="00E6595B">
        <w:rPr>
          <w:iCs w:val="0"/>
          <w:lang w:val="ru-RU" w:eastAsia="en-US"/>
        </w:rPr>
        <w:t xml:space="preserve"> особую важность име</w:t>
      </w:r>
      <w:r w:rsidR="003A45CB" w:rsidRPr="00E6595B">
        <w:rPr>
          <w:iCs w:val="0"/>
          <w:lang w:val="ru-RU" w:eastAsia="en-US"/>
        </w:rPr>
        <w:t>е</w:t>
      </w:r>
      <w:r w:rsidR="00D410E0" w:rsidRPr="00E6595B">
        <w:rPr>
          <w:iCs w:val="0"/>
          <w:lang w:val="ru-RU" w:eastAsia="en-US"/>
        </w:rPr>
        <w:t xml:space="preserve">т </w:t>
      </w:r>
      <w:r w:rsidR="009170B7">
        <w:rPr>
          <w:iCs w:val="0"/>
          <w:lang w:val="ru-RU" w:eastAsia="en-US"/>
        </w:rPr>
        <w:t>открытость</w:t>
      </w:r>
      <w:r w:rsidR="00D410E0" w:rsidRPr="00E6595B">
        <w:rPr>
          <w:iCs w:val="0"/>
          <w:lang w:val="ru-RU" w:eastAsia="en-US"/>
        </w:rPr>
        <w:t xml:space="preserve"> и способность </w:t>
      </w:r>
      <w:r w:rsidR="009170B7">
        <w:rPr>
          <w:iCs w:val="0"/>
          <w:lang w:val="ru-RU" w:eastAsia="en-US"/>
        </w:rPr>
        <w:t>выдержать</w:t>
      </w:r>
      <w:r w:rsidR="00D410E0" w:rsidRPr="00E6595B">
        <w:rPr>
          <w:iCs w:val="0"/>
          <w:lang w:val="ru-RU" w:eastAsia="en-US"/>
        </w:rPr>
        <w:t xml:space="preserve"> задержк</w:t>
      </w:r>
      <w:r w:rsidR="003A45CB" w:rsidRPr="00E6595B">
        <w:rPr>
          <w:iCs w:val="0"/>
          <w:lang w:val="ru-RU" w:eastAsia="en-US"/>
        </w:rPr>
        <w:t>у</w:t>
      </w:r>
      <w:r w:rsidR="00D410E0" w:rsidRPr="00E6595B">
        <w:rPr>
          <w:iCs w:val="0"/>
          <w:lang w:val="ru-RU" w:eastAsia="en-US"/>
        </w:rPr>
        <w:t xml:space="preserve"> решений. </w:t>
      </w:r>
    </w:p>
    <w:p w14:paraId="083E2481" w14:textId="7E653A96" w:rsidR="003C2BA8" w:rsidRPr="00E6595B" w:rsidRDefault="0084311A" w:rsidP="004971E1">
      <w:pPr>
        <w:rPr>
          <w:lang w:val="ru-RU"/>
        </w:rPr>
      </w:pPr>
      <w:r w:rsidRPr="00E6595B">
        <w:rPr>
          <w:lang w:val="ru-RU"/>
        </w:rPr>
        <w:t xml:space="preserve">Таким образом, цель данного шага не заключается в </w:t>
      </w:r>
      <w:r w:rsidR="000040AA">
        <w:rPr>
          <w:lang w:val="ru-RU"/>
        </w:rPr>
        <w:t>налаживании</w:t>
      </w:r>
      <w:r w:rsidRPr="00E6595B">
        <w:rPr>
          <w:lang w:val="ru-RU"/>
        </w:rPr>
        <w:t xml:space="preserve"> гармонии и</w:t>
      </w:r>
      <w:r w:rsidR="00777D33" w:rsidRPr="00E6595B">
        <w:rPr>
          <w:lang w:val="ru-RU"/>
        </w:rPr>
        <w:t>ли выявлении решений, и даже не в выявлении различий</w:t>
      </w:r>
      <w:r w:rsidR="009E7D4A" w:rsidRPr="00E6595B">
        <w:rPr>
          <w:lang w:val="ru-RU"/>
        </w:rPr>
        <w:t xml:space="preserve">. </w:t>
      </w:r>
      <w:r w:rsidR="00F51B71" w:rsidRPr="00E6595B">
        <w:rPr>
          <w:lang w:val="ru-RU"/>
        </w:rPr>
        <w:t xml:space="preserve">Даже между самыми ярыми оппонентами может существовать значительный консенсус. </w:t>
      </w:r>
    </w:p>
    <w:p w14:paraId="530B20E9" w14:textId="56CF1952" w:rsidR="003C2BA8" w:rsidRPr="00E6595B" w:rsidRDefault="0047624B" w:rsidP="00015BB4">
      <w:pPr>
        <w:pStyle w:val="berschrift3"/>
      </w:pPr>
      <w:bookmarkStart w:id="9" w:name="_Toc386798120"/>
      <w:r w:rsidRPr="00E6595B">
        <w:rPr>
          <w:noProof/>
          <w:lang w:val="de-DE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37E0EA70" wp14:editId="6F6DEF6C">
                <wp:simplePos x="0" y="0"/>
                <wp:positionH relativeFrom="column">
                  <wp:posOffset>356870</wp:posOffset>
                </wp:positionH>
                <wp:positionV relativeFrom="paragraph">
                  <wp:posOffset>422275</wp:posOffset>
                </wp:positionV>
                <wp:extent cx="4664710" cy="4242435"/>
                <wp:effectExtent l="0" t="0" r="2540" b="5715"/>
                <wp:wrapTopAndBottom/>
                <wp:docPr id="57" name="Gruppier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64710" cy="4242435"/>
                          <a:chOff x="-346382" y="0"/>
                          <a:chExt cx="4667096" cy="4244264"/>
                        </a:xfrm>
                      </wpg:grpSpPr>
                      <wpg:grpSp>
                        <wpg:cNvPr id="58" name="Gruppieren 2"/>
                        <wpg:cNvGrpSpPr/>
                        <wpg:grpSpPr>
                          <a:xfrm>
                            <a:off x="-346382" y="0"/>
                            <a:ext cx="4667096" cy="4244264"/>
                            <a:chOff x="-346382" y="0"/>
                            <a:chExt cx="4667096" cy="4244264"/>
                          </a:xfrm>
                        </wpg:grpSpPr>
                        <wps:wsp>
                          <wps:cNvPr id="59" name="Rechteck 5"/>
                          <wps:cNvSpPr>
                            <a:spLocks noChangeArrowheads="1"/>
                          </wps:cNvSpPr>
                          <wps:spPr bwMode="auto">
                            <a:xfrm>
                              <a:off x="1715078" y="320594"/>
                              <a:ext cx="761257" cy="2521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16847551" w14:textId="6FDCCAB7" w:rsidR="0015389E" w:rsidRPr="0047624B" w:rsidRDefault="0015389E" w:rsidP="0047624B">
                                <w:pPr>
                                  <w:spacing w:after="0"/>
                                  <w:jc w:val="center"/>
                                  <w:rPr>
                                    <w:lang w:val="de-DE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3399"/>
                                    <w:kern w:val="24"/>
                                    <w:lang w:val="de-DE"/>
                                  </w:rPr>
                                  <w:t>Факты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61" name="Text Box 7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16390" y="0"/>
                              <a:ext cx="1015528" cy="21835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29DCDC12" w14:textId="5144F421" w:rsidR="0015389E" w:rsidRDefault="0015389E" w:rsidP="0047624B">
                                <w:pPr>
                                  <w:spacing w:after="0"/>
                                  <w:jc w:val="right"/>
                                </w:pPr>
                                <w:r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Позиция</w:t>
                                </w:r>
                                <w:r w:rsidRPr="00EA4AF1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 xml:space="preserve"> A</w:t>
                                </w:r>
                              </w:p>
                            </w:txbxContent>
                          </wps:txbx>
                          <wps:bodyPr wrap="square" lIns="57607" tIns="28804" rIns="57607" bIns="28804">
                            <a:spAutoFit/>
                          </wps:bodyPr>
                        </wps:wsp>
                        <wps:wsp>
                          <wps:cNvPr id="62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96167" y="0"/>
                              <a:ext cx="860692" cy="21826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4FB9EEC5" w14:textId="1CD0FCD6" w:rsidR="0015389E" w:rsidRDefault="0015389E" w:rsidP="0047624B">
                                <w:pPr>
                                  <w:spacing w:after="0"/>
                                </w:pPr>
                                <w:r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Позиция</w:t>
                                </w:r>
                                <w:r w:rsidRPr="00EA4AF1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 xml:space="preserve"> B</w:t>
                                </w:r>
                              </w:p>
                            </w:txbxContent>
                          </wps:txbx>
                          <wps:bodyPr wrap="square" lIns="57607" tIns="28804" rIns="57607" bIns="28804">
                            <a:spAutoFit/>
                          </wps:bodyPr>
                        </wps:wsp>
                        <wps:wsp>
                          <wps:cNvPr id="63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06463" y="0"/>
                              <a:ext cx="192147" cy="22915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367763FC" w14:textId="77777777" w:rsidR="0015389E" w:rsidRDefault="0015389E" w:rsidP="0047624B">
                                <w:pPr>
                                  <w:spacing w:after="0"/>
                                  <w:jc w:val="center"/>
                                </w:pPr>
                                <w:r w:rsidRPr="00EA4AF1">
                                  <w:rPr>
                                    <w:rFonts w:hAnsi="Symbol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sym w:font="Symbol" w:char="F0B9"/>
                                </w:r>
                              </w:p>
                            </w:txbxContent>
                          </wps:txbx>
                          <wps:bodyPr wrap="none" lIns="57607" tIns="28804" rIns="57607" bIns="28804">
                            <a:spAutoFit/>
                          </wps:bodyPr>
                        </wps:wsp>
                        <wpg:grpSp>
                          <wpg:cNvPr id="481" name="Gruppieren 10"/>
                          <wpg:cNvGrpSpPr>
                            <a:grpSpLocks/>
                          </wpg:cNvGrpSpPr>
                          <wpg:grpSpPr bwMode="auto">
                            <a:xfrm>
                              <a:off x="144016" y="256072"/>
                              <a:ext cx="3276229" cy="3506074"/>
                              <a:chOff x="144016" y="256072"/>
                              <a:chExt cx="4638675" cy="4605337"/>
                            </a:xfrm>
                            <a:solidFill>
                              <a:sysClr val="window" lastClr="FFFFFF"/>
                            </a:solidFill>
                          </wpg:grpSpPr>
                          <wps:wsp>
                            <wps:cNvPr id="482" name="Line 66"/>
                            <wps:cNvCnPr/>
                            <wps:spPr bwMode="auto">
                              <a:xfrm flipH="1">
                                <a:off x="144016" y="256072"/>
                                <a:ext cx="2187744" cy="4605337"/>
                              </a:xfrm>
                              <a:prstGeom prst="line">
                                <a:avLst/>
                              </a:prstGeom>
                              <a:grpFill/>
                              <a:ln w="38100">
                                <a:solidFill>
                                  <a:sysClr val="windowText" lastClr="000000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ffectLst>
                                <a:outerShdw blurRad="50800" dist="38100" dir="2700000" algn="tl" rotWithShape="0">
                                  <a:srgbClr val="000000">
                                    <a:alpha val="39999"/>
                                  </a:srgbClr>
                                </a:outerShdw>
                              </a:effectLst>
                              <a:extLst/>
                            </wps:spPr>
                            <wps:bodyPr/>
                          </wps:wsp>
                          <wps:wsp>
                            <wps:cNvPr id="483" name="Line 67"/>
                            <wps:cNvCnPr/>
                            <wps:spPr bwMode="auto">
                              <a:xfrm>
                                <a:off x="2331591" y="256072"/>
                                <a:ext cx="2451100" cy="4605337"/>
                              </a:xfrm>
                              <a:prstGeom prst="line">
                                <a:avLst/>
                              </a:prstGeom>
                              <a:grpFill/>
                              <a:ln w="38100">
                                <a:solidFill>
                                  <a:sysClr val="windowText" lastClr="000000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/>
                            </wps:spPr>
                            <wps:bodyPr/>
                          </wps:wsp>
                          <wps:wsp>
                            <wps:cNvPr id="484" name="Line 68"/>
                            <wps:cNvCnPr/>
                            <wps:spPr bwMode="auto">
                              <a:xfrm>
                                <a:off x="144016" y="4861409"/>
                                <a:ext cx="4638675" cy="0"/>
                              </a:xfrm>
                              <a:prstGeom prst="line">
                                <a:avLst/>
                              </a:prstGeom>
                              <a:grpFill/>
                              <a:ln w="38100">
                                <a:solidFill>
                                  <a:sysClr val="windowText" lastClr="000000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xtLst/>
                            </wps:spPr>
                            <wps:bodyPr/>
                          </wps:wsp>
                        </wpg:grpSp>
                        <wpg:grpSp>
                          <wpg:cNvPr id="485" name="Gruppieren 11"/>
                          <wpg:cNvGrpSpPr>
                            <a:grpSpLocks/>
                          </wpg:cNvGrpSpPr>
                          <wpg:grpSpPr bwMode="auto">
                            <a:xfrm>
                              <a:off x="911112" y="281339"/>
                              <a:ext cx="3265352" cy="3480591"/>
                              <a:chOff x="911112" y="281339"/>
                              <a:chExt cx="4637087" cy="4605337"/>
                            </a:xfrm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g:grpSpPr>
                          <wps:wsp>
                            <wps:cNvPr id="486" name="Line 70"/>
                            <wps:cNvCnPr/>
                            <wps:spPr bwMode="auto">
                              <a:xfrm flipH="1">
                                <a:off x="911112" y="281339"/>
                                <a:ext cx="2185987" cy="4605337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7" name="Line 71"/>
                            <wps:cNvCnPr/>
                            <wps:spPr bwMode="auto">
                              <a:xfrm>
                                <a:off x="3097099" y="281339"/>
                                <a:ext cx="2451100" cy="4605337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8" name="Line 72"/>
                            <wps:cNvCnPr/>
                            <wps:spPr bwMode="auto">
                              <a:xfrm>
                                <a:off x="911112" y="4886676"/>
                                <a:ext cx="4637087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89" name="Rechteck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902031" y="527277"/>
                              <a:ext cx="2401528" cy="252204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42DFFFD0" w14:textId="45646B28" w:rsidR="0015389E" w:rsidRDefault="0015389E" w:rsidP="0047624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color w:val="003399"/>
                                    <w:kern w:val="24"/>
                                  </w:rPr>
                                  <w:t>Ресурсы, тексты</w:t>
                                </w:r>
                                <w:r w:rsidRPr="00EA4AF1">
                                  <w:rPr>
                                    <w:color w:val="003399"/>
                                    <w:kern w:val="24"/>
                                  </w:rPr>
                                  <w:t xml:space="preserve">, </w:t>
                                </w:r>
                                <w:r>
                                  <w:rPr>
                                    <w:color w:val="003399"/>
                                    <w:kern w:val="24"/>
                                  </w:rPr>
                                  <w:t xml:space="preserve">предметы 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490" name="Rechteck 13"/>
                          <wps:cNvSpPr>
                            <a:spLocks noChangeArrowheads="1"/>
                          </wps:cNvSpPr>
                          <wps:spPr bwMode="auto">
                            <a:xfrm>
                              <a:off x="-346382" y="3860559"/>
                              <a:ext cx="4667096" cy="38370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238499E7" w14:textId="147FC324" w:rsidR="0015389E" w:rsidRPr="008C11AD" w:rsidRDefault="0015389E" w:rsidP="0047624B">
                                <w:pPr>
                                  <w:pStyle w:val="Legende"/>
                                  <w:rPr>
                                    <w:lang w:val="ru-RU"/>
                                  </w:rPr>
                                </w:pPr>
                                <w:r w:rsidRPr="008C11AD">
                                  <w:rPr>
                                    <w:lang w:val="ru-RU"/>
                                  </w:rPr>
                                  <w:t xml:space="preserve">Рис. 5.1: </w:t>
                                </w:r>
                                <w:r>
                                  <w:rPr>
                                    <w:lang w:val="ru-RU"/>
                                  </w:rPr>
                                  <w:t xml:space="preserve">Двойной айсберг символизирует видимые и скрытые аспекты конфликта </w:t>
                                </w:r>
                                <w:r w:rsidRPr="008C11AD">
                                  <w:rPr>
                                    <w:lang w:val="ru-RU"/>
                                  </w:rPr>
                                  <w:t>(</w:t>
                                </w:r>
                                <w:r>
                                  <w:rPr>
                                    <w:lang w:val="ru-RU"/>
                                  </w:rPr>
                                  <w:t xml:space="preserve">над и под водой) на различной глубине 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491" name="Rechteck 14"/>
                          <wps:cNvSpPr>
                            <a:spLocks noChangeArrowheads="1"/>
                          </wps:cNvSpPr>
                          <wps:spPr bwMode="auto">
                            <a:xfrm>
                              <a:off x="1130748" y="1194315"/>
                              <a:ext cx="2095937" cy="25220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75DE4340" w14:textId="732FE6C8" w:rsidR="0015389E" w:rsidRDefault="0015389E" w:rsidP="0047624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color w:val="C00000"/>
                                    <w:kern w:val="24"/>
                                  </w:rPr>
                                  <w:t xml:space="preserve">Стратегии, инструменты 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492" name="Rechteck 15"/>
                          <wps:cNvSpPr>
                            <a:spLocks noChangeArrowheads="1"/>
                          </wps:cNvSpPr>
                          <wps:spPr bwMode="auto">
                            <a:xfrm>
                              <a:off x="1359465" y="3138252"/>
                              <a:ext cx="1646127" cy="41292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1590762C" w14:textId="15179FE4" w:rsidR="0015389E" w:rsidRDefault="0015389E" w:rsidP="0047624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color w:val="008000"/>
                                    <w:kern w:val="24"/>
                                  </w:rPr>
                                  <w:t>Уязвимые эмоции идентичности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493" name="Rechteck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787673" y="1880410"/>
                              <a:ext cx="2630245" cy="252204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71459D93" w14:textId="6494AE45" w:rsidR="0015389E" w:rsidRPr="0047624B" w:rsidRDefault="0015389E" w:rsidP="0047624B">
                                <w:pPr>
                                  <w:spacing w:after="0"/>
                                  <w:jc w:val="center"/>
                                  <w:rPr>
                                    <w:lang w:val="de-DE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663300"/>
                                    <w:kern w:val="24"/>
                                    <w:lang w:val="de-DE"/>
                                  </w:rPr>
                                  <w:t xml:space="preserve">Определения взаимоотношений 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494" name="Rechteck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916602" y="2114589"/>
                              <a:ext cx="2397716" cy="41292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204B09B6" w14:textId="177E1B48" w:rsidR="0015389E" w:rsidRDefault="0015389E" w:rsidP="0047624B">
                                <w:pPr>
                                  <w:spacing w:after="0"/>
                                  <w:jc w:val="center"/>
                                </w:pPr>
                                <w:proofErr w:type="gramStart"/>
                                <w:r>
                                  <w:rPr>
                                    <w:color w:val="663300"/>
                                    <w:kern w:val="24"/>
                                  </w:rPr>
                                  <w:t>уважение</w:t>
                                </w:r>
                                <w:proofErr w:type="gramEnd"/>
                                <w:r>
                                  <w:rPr>
                                    <w:color w:val="663300"/>
                                    <w:kern w:val="24"/>
                                  </w:rPr>
                                  <w:t>, обвинение</w:t>
                                </w:r>
                                <w:r w:rsidRPr="00EA4AF1">
                                  <w:rPr>
                                    <w:color w:val="663300"/>
                                    <w:kern w:val="24"/>
                                  </w:rPr>
                                  <w:t xml:space="preserve">, </w:t>
                                </w:r>
                                <w:r>
                                  <w:rPr>
                                    <w:color w:val="663300"/>
                                    <w:kern w:val="24"/>
                                  </w:rPr>
                                  <w:t>агрессия</w:t>
                                </w:r>
                                <w:r w:rsidRPr="00EA4AF1">
                                  <w:rPr>
                                    <w:color w:val="663300"/>
                                    <w:kern w:val="24"/>
                                  </w:rPr>
                                  <w:t xml:space="preserve">, </w:t>
                                </w:r>
                                <w:r>
                                  <w:rPr>
                                    <w:color w:val="663300"/>
                                    <w:kern w:val="24"/>
                                  </w:rPr>
                                  <w:t>решительность</w:t>
                                </w:r>
                                <w:r w:rsidRPr="00EA4AF1">
                                  <w:rPr>
                                    <w:color w:val="663300"/>
                                    <w:kern w:val="24"/>
                                  </w:rPr>
                                  <w:t xml:space="preserve">, </w:t>
                                </w:r>
                                <w:r>
                                  <w:rPr>
                                    <w:color w:val="663300"/>
                                    <w:kern w:val="24"/>
                                  </w:rPr>
                                  <w:t xml:space="preserve">доверие 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  <wps:wsp>
                          <wps:cNvPr id="495" name="Gerade Verbindung 18"/>
                          <wps:cNvCnPr/>
                          <wps:spPr bwMode="auto">
                            <a:xfrm>
                              <a:off x="689873" y="1562640"/>
                              <a:ext cx="2772790" cy="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000099"/>
                              </a:solidFill>
                              <a:prstDash val="dash"/>
                            </a:ln>
                            <a:effectLst/>
                          </wps:spPr>
                          <wps:bodyPr/>
                        </wps:wsp>
                        <wps:wsp>
                          <wps:cNvPr id="60" name="Rechteck 6"/>
                          <wps:cNvSpPr>
                            <a:spLocks noChangeArrowheads="1"/>
                          </wps:cNvSpPr>
                          <wps:spPr bwMode="auto">
                            <a:xfrm>
                              <a:off x="902031" y="2795205"/>
                              <a:ext cx="2381833" cy="252204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>
                              <a:noFill/>
                            </a:ln>
                            <a:effectLst>
                              <a:softEdge rad="50800"/>
                            </a:effectLst>
                          </wps:spPr>
                          <wps:txbx>
                            <w:txbxContent>
                              <w:p w14:paraId="69F4C113" w14:textId="160CC4EF" w:rsidR="0015389E" w:rsidRDefault="0015389E" w:rsidP="0047624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008000"/>
                                    <w:kern w:val="24"/>
                                  </w:rPr>
                                  <w:t>Представление о самом себе</w:t>
                                </w:r>
                                <w:r w:rsidRPr="00EA4AF1">
                                  <w:rPr>
                                    <w:b/>
                                    <w:bCs/>
                                    <w:color w:val="008000"/>
                                    <w:kern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</wpg:grpSp>
                      <wps:wsp>
                        <wps:cNvPr id="496" name="Textfeld 26"/>
                        <wps:cNvSpPr txBox="1"/>
                        <wps:spPr>
                          <a:xfrm>
                            <a:off x="1586922" y="974981"/>
                            <a:ext cx="1039857" cy="24186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62CE951E" w14:textId="051B78BC" w:rsidR="0015389E" w:rsidRPr="0047624B" w:rsidRDefault="0015389E" w:rsidP="0047624B">
                              <w:pPr>
                                <w:spacing w:after="0"/>
                                <w:jc w:val="center"/>
                                <w:rPr>
                                  <w:color w:val="003399"/>
                                  <w:kern w:val="24"/>
                                  <w:lang w:val="de-D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kern w:val="24"/>
                                  <w:lang w:val="de-DE"/>
                                </w:rPr>
                                <w:t>Действия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2" o:spid="_x0000_s1035" style="position:absolute;margin-left:28.1pt;margin-top:33.25pt;width:367.3pt;height:334.05pt;z-index:251667456" coordorigin="-3463" coordsize="46670,42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">
                <v:group id="_x0000_s1036" style="position:absolute;left:-3463;width:46670;height:42442" coordorigin="-3463" coordsize="46670,424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rect id="Rechteck 5" o:spid="_x0000_s1037" style="position:absolute;left:17150;top:3205;width:7613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n8NsMA&#10;AADbAAAADwAAAGRycy9kb3ducmV2LnhtbESPQWvCQBSE74L/YXlCb2ajNK1GVxGhUI/GFnp8ZJ/Z&#10;YPZtyK4m9td3BaHHYWa+YdbbwTbiRp2vHSuYJSkI4tLpmisFX6eP6QKED8gaG8ek4E4etpvxaI25&#10;dj0f6VaESkQI+xwVmBDaXEpfGrLoE9cSR+/sOoshyq6SusM+wm0j52n6Ji3WHBcMtrQ3VF6Kq1Xw&#10;82pmy+9Dvyju+rectzY7Ht4zpV4mw24FItAQ/sPP9qdWkC3h8SX+AL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n8NsMAAADbAAAADwAAAAAAAAAAAAAAAACYAgAAZHJzL2Rv&#10;d25yZXYueG1sUEsFBgAAAAAEAAQA9QAAAIgDAAAAAA==&#10;" fillcolor="window" stroked="f">
                    <v:textbox style="mso-fit-shape-to-text:t">
                      <w:txbxContent>
                        <w:p w14:paraId="16847551" w14:textId="6FDCCAB7" w:rsidR="0015389E" w:rsidRPr="0047624B" w:rsidRDefault="0015389E" w:rsidP="0047624B">
                          <w:pPr>
                            <w:spacing w:after="0"/>
                            <w:jc w:val="center"/>
                            <w:rPr>
                              <w:lang w:val="de-DE"/>
                            </w:rPr>
                          </w:pPr>
                          <w:r>
                            <w:rPr>
                              <w:b/>
                              <w:bCs/>
                              <w:color w:val="003399"/>
                              <w:kern w:val="24"/>
                              <w:lang w:val="de-DE"/>
                            </w:rPr>
                            <w:t>Факты</w:t>
                          </w:r>
                        </w:p>
                      </w:txbxContent>
                    </v:textbox>
                  </v:rect>
                  <v:shape id="Text Box 73" o:spid="_x0000_s1038" type="#_x0000_t202" style="position:absolute;left:10163;width:10156;height:2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asNcUA&#10;AADbAAAADwAAAGRycy9kb3ducmV2LnhtbESPT2vCQBTE74LfYXmFXqRuFBFJs0oRtf45mfbQ3l6z&#10;r0kw+zZk1xi/vSsIHoeZ+Q2TLDpTiZYaV1pWMBpGIIgzq0vOFXx/rd9mIJxH1lhZJgVXcrCY93sJ&#10;xtpe+Eht6nMRIOxiVFB4X8dSuqwgg25oa+Lg/dvGoA+yyaVu8BLgppLjKJpKgyWHhQJrWhaUndKz&#10;UYCHln8+x/s/OzhvJ7/tpox2q1Sp15fu4x2Ep84/w4/2ViuYjuD+JfwA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Nqw1xQAAANsAAAAPAAAAAAAAAAAAAAAAAJgCAABkcnMv&#10;ZG93bnJldi54bWxQSwUGAAAAAAQABAD1AAAAigMAAAAA&#10;" fillcolor="window" stroked="f">
                    <v:textbox style="mso-fit-shape-to-text:t" inset="1.60019mm,.80011mm,1.60019mm,.80011mm">
                      <w:txbxContent>
                        <w:p w14:paraId="29DCDC12" w14:textId="5144F421" w:rsidR="0015389E" w:rsidRDefault="0015389E" w:rsidP="0047624B">
                          <w:pPr>
                            <w:spacing w:after="0"/>
                            <w:jc w:val="right"/>
                          </w:pPr>
                          <w:r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>Позиция</w:t>
                          </w:r>
                          <w:r w:rsidRPr="00EA4AF1"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 xml:space="preserve"> A</w:t>
                          </w:r>
                        </w:p>
                      </w:txbxContent>
                    </v:textbox>
                  </v:shape>
                  <v:shape id="Text Box 74" o:spid="_x0000_s1039" type="#_x0000_t202" style="position:absolute;left:21961;width:8607;height:21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QyQsYA&#10;AADbAAAADwAAAGRycy9kb3ducmV2LnhtbESPT2vCQBTE7wW/w/IEL6KbhiIS3YRS2vqnp0YP9vaa&#10;fU1Cs29Ddo3pt3cFocdhZn7DrLPBNKKnztWWFTzOIxDEhdU1lwqOh7fZEoTzyBoby6Tgjxxk6ehh&#10;jYm2F/6kPvelCBB2CSqovG8TKV1RkUE3ty1x8H5sZ9AH2ZVSd3gJcNPIOIoW0mDNYaHCll4qKn7z&#10;s1GAHz2fNvH+207P26ev/r2Odq+5UpPx8LwC4Wnw/+F7e6sVLGK4fQk/QK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QyQsYAAADbAAAADwAAAAAAAAAAAAAAAACYAgAAZHJz&#10;L2Rvd25yZXYueG1sUEsFBgAAAAAEAAQA9QAAAIsDAAAAAA==&#10;" fillcolor="window" stroked="f">
                    <v:textbox style="mso-fit-shape-to-text:t" inset="1.60019mm,.80011mm,1.60019mm,.80011mm">
                      <w:txbxContent>
                        <w:p w14:paraId="4FB9EEC5" w14:textId="1CD0FCD6" w:rsidR="0015389E" w:rsidRDefault="0015389E" w:rsidP="0047624B">
                          <w:pPr>
                            <w:spacing w:after="0"/>
                          </w:pPr>
                          <w:r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>Позиция</w:t>
                          </w:r>
                          <w:r w:rsidRPr="00EA4AF1"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 xml:space="preserve"> B</w:t>
                          </w:r>
                        </w:p>
                      </w:txbxContent>
                    </v:textbox>
                  </v:shape>
                  <v:shape id="Text Box 77" o:spid="_x0000_s1040" type="#_x0000_t202" style="position:absolute;left:20064;width:1922;height:229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+dMQA&#10;AADbAAAADwAAAGRycy9kb3ducmV2LnhtbESPX2vCMBTF34V9h3AHvohNndBJZ5QxcPg4u8H07dLc&#10;tWXNTZfEWv30iyD4eDh/fpzlejCt6Mn5xrKCWZKCIC6tbrhS8PW5mS5A+ICssbVMCs7kYb16GC0x&#10;1/bEO+qLUIk4wj5HBXUIXS6lL2sy6BPbEUfvxzqDIUpXSe3wFMdNK5/SNJMGG46EGjt6q6n8LY4m&#10;Qr7TML9Uh+Jjlk2eL3/99t21e6XGj8PrC4hAQ7iHb+2tVpDN4fol/gC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a/nTEAAAA2wAAAA8AAAAAAAAAAAAAAAAAmAIAAGRycy9k&#10;b3ducmV2LnhtbFBLBQYAAAAABAAEAPUAAACJAwAAAAA=&#10;" fillcolor="window" stroked="f">
                    <v:textbox style="mso-fit-shape-to-text:t" inset="1.60019mm,.80011mm,1.60019mm,.80011mm">
                      <w:txbxContent>
                        <w:p w14:paraId="367763FC" w14:textId="77777777" w:rsidR="0015389E" w:rsidRDefault="0015389E" w:rsidP="0047624B">
                          <w:pPr>
                            <w:spacing w:after="0"/>
                            <w:jc w:val="center"/>
                          </w:pPr>
                          <w:r w:rsidRPr="00EA4AF1">
                            <w:rPr>
                              <w:rFonts w:hAnsi="Symbol"/>
                              <w:b/>
                              <w:bCs/>
                              <w:color w:val="000000"/>
                              <w:kern w:val="24"/>
                            </w:rPr>
                            <w:sym w:font="Symbol" w:char="F0B9"/>
                          </w:r>
                        </w:p>
                      </w:txbxContent>
                    </v:textbox>
                  </v:shape>
                  <v:group id="Gruppieren 10" o:spid="_x0000_s1041" style="position:absolute;left:1440;top:2560;width:32762;height:35061" coordorigin="1440,2560" coordsize="46386,46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  <v:line id="Line 66" o:spid="_x0000_s1042" style="position:absolute;flip:x;visibility:visible;mso-wrap-style:square" from="1440,2560" to="23317,48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a16sMAAADcAAAADwAAAGRycy9kb3ducmV2LnhtbESPQWvCQBSE7wX/w/KE3urGtEhIXUVb&#10;RPGWqPT6yL4modm3MbvG+O+7guBxmPlmmPlyMI3oqXO1ZQXTSQSCuLC65lLB8bB5S0A4j6yxsUwK&#10;buRguRi9zDHV9soZ9bkvRShhl6KCyvs2ldIVFRl0E9sSB+/XdgZ9kF0pdYfXUG4aGUfRTBqsOSxU&#10;2NJXRcVffjEKPvbv/YrtdxafbH5Odj/rbX3OlHodD6tPEJ4G/ww/6J0OXBLD/Uw4AnLx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GterDAAAA3AAAAA8AAAAAAAAAAAAA&#10;AAAAoQIAAGRycy9kb3ducmV2LnhtbFBLBQYAAAAABAAEAPkAAACRAwAAAAA=&#10;" strokecolor="windowText" strokeweight="3pt">
                      <v:stroke dashstyle="1 1"/>
                      <v:shadow on="t" color="black" opacity="26213f" origin="-.5,-.5" offset=".74836mm,.74836mm"/>
                    </v:line>
                    <v:line id="Line 67" o:spid="_x0000_s1043" style="position:absolute;visibility:visible;mso-wrap-style:square" from="23315,2560" to="47826,48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Zq/8IAAADcAAAADwAAAGRycy9kb3ducmV2LnhtbESP3WoCMRSE7wu+QziCdzVRW5HVKGtF&#10;6GX9eYDD5rhZ3ZwsSarr2zeFQi+HmfmGWW1614o7hdh41jAZKxDElTcN1xrOp/3rAkRMyAZbz6Th&#10;SRE268HLCgvjH3yg+zHVIkM4FqjBptQVUsbKksM49h1x9i4+OExZhlqagI8Md62cKjWXDhvOCxY7&#10;+rBU3Y7fTsM27Ga+opuNl/rLvEtVquuh1Ho07MsliER9+g//tT+NhrfFDH7P5CMg1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eZq/8IAAADcAAAADwAAAAAAAAAAAAAA&#10;AAChAgAAZHJzL2Rvd25yZXYueG1sUEsFBgAAAAAEAAQA+QAAAJADAAAAAA==&#10;" strokecolor="windowText" strokeweight="3pt">
                      <v:stroke dashstyle="1 1"/>
                    </v:line>
                    <v:line id="Line 68" o:spid="_x0000_s1044" style="position:absolute;visibility:visible;mso-wrap-style:square" from="1440,48614" to="47826,48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/yi8IAAADcAAAADwAAAGRycy9kb3ducmV2LnhtbESP3WoCMRSE7wu+QzhC72riT4usRlmV&#10;Qi/V+gCHzXGzujlZkqjbt28KQi+HmfmGWa5714o7hdh41jAeKRDElTcN1xpO359vcxAxIRtsPZOG&#10;H4qwXg1ellgY/+AD3Y+pFhnCsUANNqWukDJWlhzGke+Is3f2wWHKMtTSBHxkuGvlRKkP6bDhvGCx&#10;o62l6nq8OQ2bsJv6iq42nuu9eZeqVJdDqfXrsC8XIBL16T/8bH8ZDbP5DP7O5CMgV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g/yi8IAAADcAAAADwAAAAAAAAAAAAAA&#10;AAChAgAAZHJzL2Rvd25yZXYueG1sUEsFBgAAAAAEAAQA+QAAAJADAAAAAA==&#10;" strokecolor="windowText" strokeweight="3pt">
                      <v:stroke dashstyle="1 1"/>
                    </v:line>
                  </v:group>
                  <v:group id="Gruppieren 11" o:spid="_x0000_s1045" style="position:absolute;left:9111;top:2813;width:32653;height:34806" coordorigin="9111,2813" coordsize="46370,46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  <v:line id="Line 70" o:spid="_x0000_s1046" style="position:absolute;flip:x;visibility:visible;mso-wrap-style:square" from="9111,2813" to="30970,48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2WysYAAADcAAAADwAAAGRycy9kb3ducmV2LnhtbESPQWvCQBSE7wX/w/IKXopulFY0uooI&#10;0kK9NAri7ZF9JqHZt3F3a5J/3xUKPQ4z8w2z2nSmFndyvrKsYDJOQBDnVldcKDgd96M5CB+QNdaW&#10;SUFPHjbrwdMKU21b/qJ7FgoRIexTVFCG0KRS+rwkg35sG+LoXa0zGKJ0hdQO2wg3tZwmyUwarDgu&#10;lNjQrqT8O/sxCuzkvJD97e3986W/ZG532x7qpFVq+NxtlyACdeE//Nf+0Ape5zN4nIlHQK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QNlsrGAAAA3AAAAA8AAAAAAAAA&#10;AAAAAAAAoQIAAGRycy9kb3ducmV2LnhtbFBLBQYAAAAABAAEAPkAAACUAwAAAAA=&#10;" strokecolor="windowText" strokeweight="1.5pt"/>
                    <v:line id="Line 71" o:spid="_x0000_s1047" style="position:absolute;visibility:visible;mso-wrap-style:square" from="30970,2813" to="55481,48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lnMQAAADcAAAADwAAAGRycy9kb3ducmV2LnhtbESPQWvCQBSE70L/w/IK3nRjsSZGV4mi&#10;pSAI1eL5kX0modm3Ibua9N93C4LHYWa+YZbr3tTiTq2rLCuYjCMQxLnVFRcKvs/7UQLCeWSNtWVS&#10;8EsO1quXwRJTbTv+ovvJFyJA2KWooPS+SaV0eUkG3dg2xMG72tagD7ItpG6xC3BTy7comkmDFYeF&#10;EhvalpT/nG5GwbvZxIfu/DGfZbvYkL9MkmO2V2r42mcLEJ56/ww/2p9awTSJ4f9MO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uWWcxAAAANwAAAAPAAAAAAAAAAAA&#10;AAAAAKECAABkcnMvZG93bnJldi54bWxQSwUGAAAAAAQABAD5AAAAkgMAAAAA&#10;" strokecolor="windowText" strokeweight="1.5pt"/>
                    <v:line id="Line 72" o:spid="_x0000_s1048" style="position:absolute;visibility:visible;mso-wrap-style:square" from="9111,48866" to="55481,48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bx7sMAAADcAAAADwAAAGRycy9kb3ducmV2LnhtbERPy2qDQBTdF/IPww1014yWPKzJRGyI&#10;oRAoNClZX5xblTp3xJmq/fvOItDl4bx32WRaMVDvGssK4kUEgri0uuFKwee1eEpAOI+ssbVMCn7J&#10;QbafPeww1XbkDxouvhIhhF2KCmrvu1RKV9Zk0C1sRxy4L9sb9AH2ldQ9jiHctPI5itbSYMOhocaO&#10;DjWV35cfo2BlXjfn8Xp6WefHjSF/i5P3vFDqcT7lWxCeJv8vvrvftIJlEtaGM+EIyP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Ym8e7DAAAA3AAAAA8AAAAAAAAAAAAA&#10;AAAAoQIAAGRycy9kb3ducmV2LnhtbFBLBQYAAAAABAAEAPkAAACRAwAAAAA=&#10;" strokecolor="windowText" strokeweight="1.5pt"/>
                  </v:group>
                  <v:rect id="Rechteck 12" o:spid="_x0000_s1049" style="position:absolute;left:9020;top:5272;width:24015;height: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BWMcQA&#10;AADcAAAADwAAAGRycy9kb3ducmV2LnhtbESPQWvCQBSE7wX/w/IEb3WjaBujq4gg6NFoweMj+8wG&#10;s29DdjWxv75bKPQ4zMw3zGrT21o8qfWVYwWTcQKCuHC64lLB5bx/T0H4gKyxdkwKXuRhsx68rTDT&#10;ruMTPfNQighhn6ECE0KTSekLQxb92DXE0bu51mKIsi2lbrGLcFvLaZJ8SIsVxwWDDe0MFff8YRVc&#10;Z2ay+Dp2af7S38W0sfPT8XOu1GjYb5cgAvXhP/zXPmgFs3QBv2fiEZ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gVjHEAAAA3AAAAA8AAAAAAAAAAAAAAAAAmAIAAGRycy9k&#10;b3ducmV2LnhtbFBLBQYAAAAABAAEAPUAAACJAwAAAAA=&#10;" fillcolor="window" stroked="f">
                    <v:textbox style="mso-fit-shape-to-text:t">
                      <w:txbxContent>
                        <w:p w14:paraId="42DFFFD0" w14:textId="45646B28" w:rsidR="0015389E" w:rsidRDefault="0015389E" w:rsidP="0047624B">
                          <w:pPr>
                            <w:spacing w:after="0"/>
                            <w:jc w:val="center"/>
                          </w:pPr>
                          <w:r>
                            <w:rPr>
                              <w:color w:val="003399"/>
                              <w:kern w:val="24"/>
                            </w:rPr>
                            <w:t>Ресурсы, тексты</w:t>
                          </w:r>
                          <w:r w:rsidRPr="00EA4AF1">
                            <w:rPr>
                              <w:color w:val="003399"/>
                              <w:kern w:val="24"/>
                            </w:rPr>
                            <w:t xml:space="preserve">, </w:t>
                          </w:r>
                          <w:r>
                            <w:rPr>
                              <w:color w:val="003399"/>
                              <w:kern w:val="24"/>
                            </w:rPr>
                            <w:t xml:space="preserve">предметы </w:t>
                          </w:r>
                        </w:p>
                      </w:txbxContent>
                    </v:textbox>
                  </v:rect>
                  <v:rect id="Rechteck 13" o:spid="_x0000_s1050" style="position:absolute;left:-3463;top:38605;width:46670;height:38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NpccEA&#10;AADcAAAADwAAAGRycy9kb3ducmV2LnhtbERPTYvCMBC9C/sfwizszaaKulqNsggLerSu4HFoxqZs&#10;MylNtNVfbw6Cx8f7Xm16W4sbtb5yrGCUpCCIC6crLhX8HX+HcxA+IGusHZOCO3nYrD8GK8y06/hA&#10;tzyUIoawz1CBCaHJpPSFIYs+cQ1x5C6utRgibEupW+xiuK3lOE1n0mLFscFgQ1tDxX9+tQrOEzNa&#10;nPbdPL/rRzFu7PSw/54q9fXZ/yxBBOrDW/xy77SCySLOj2fiEZ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DaXHBAAAA3AAAAA8AAAAAAAAAAAAAAAAAmAIAAGRycy9kb3du&#10;cmV2LnhtbFBLBQYAAAAABAAEAPUAAACGAwAAAAA=&#10;" fillcolor="window" stroked="f">
                    <v:textbox style="mso-fit-shape-to-text:t">
                      <w:txbxContent>
                        <w:p w14:paraId="238499E7" w14:textId="147FC324" w:rsidR="0015389E" w:rsidRPr="008C11AD" w:rsidRDefault="0015389E" w:rsidP="0047624B">
                          <w:pPr>
                            <w:pStyle w:val="Legende"/>
                            <w:rPr>
                              <w:lang w:val="ru-RU"/>
                            </w:rPr>
                          </w:pPr>
                          <w:r w:rsidRPr="008C11AD">
                            <w:rPr>
                              <w:lang w:val="ru-RU"/>
                            </w:rPr>
                            <w:t xml:space="preserve">Рис. 5.1: </w:t>
                          </w:r>
                          <w:r>
                            <w:rPr>
                              <w:lang w:val="ru-RU"/>
                            </w:rPr>
                            <w:t xml:space="preserve">Двойной айсберг символизирует видимые и скрытые аспекты конфликта </w:t>
                          </w:r>
                          <w:r w:rsidRPr="008C11AD">
                            <w:rPr>
                              <w:lang w:val="ru-RU"/>
                            </w:rPr>
                            <w:t>(</w:t>
                          </w:r>
                          <w:r>
                            <w:rPr>
                              <w:lang w:val="ru-RU"/>
                            </w:rPr>
                            <w:t xml:space="preserve">над и под водой) на различной глубине </w:t>
                          </w:r>
                        </w:p>
                      </w:txbxContent>
                    </v:textbox>
                  </v:rect>
                  <v:rect id="Rechteck 14" o:spid="_x0000_s1051" style="position:absolute;left:11307;top:11943;width:20959;height: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gAwcUA&#10;AADcAAAADwAAAGRycy9kb3ducmV2LnhtbESPQWsCMRSE74X+h/CEXkrNWkXq1ihVKPW66qG9vW6e&#10;u6ublyWJcf33TUHwOMzMN8x82ZtWRHK+saxgNMxAEJdWN1wp2O8+X95A+ICssbVMCq7kYbl4fJhj&#10;ru2FC4rbUIkEYZ+jgjqELpfSlzUZ9EPbESfvYJ3BkKSrpHZ4SXDTytcsm0qDDaeFGjta11Setmej&#10;IMbj1yEef2c/3Wr8XW6K54LcWamnQf/xDiJQH+7hW3ujFUxmI/g/k46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ADBxQAAANwAAAAPAAAAAAAAAAAAAAAAAJgCAABkcnMv&#10;ZG93bnJldi54bWxQSwUGAAAAAAQABAD1AAAAigMAAAAA&#10;" fillcolor="white [3212]" stroked="f">
                    <v:textbox style="mso-fit-shape-to-text:t">
                      <w:txbxContent>
                        <w:p w14:paraId="75DE4340" w14:textId="732FE6C8" w:rsidR="0015389E" w:rsidRDefault="0015389E" w:rsidP="0047624B">
                          <w:pPr>
                            <w:spacing w:after="0"/>
                            <w:jc w:val="center"/>
                          </w:pPr>
                          <w:r>
                            <w:rPr>
                              <w:color w:val="C00000"/>
                              <w:kern w:val="24"/>
                            </w:rPr>
                            <w:t xml:space="preserve">Стратегии, инструменты </w:t>
                          </w:r>
                        </w:p>
                      </w:txbxContent>
                    </v:textbox>
                  </v:rect>
                  <v:rect id="Rechteck 15" o:spid="_x0000_s1052" style="position:absolute;left:13594;top:31382;width:16461;height:41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1SncQA&#10;AADcAAAADwAAAGRycy9kb3ducmV2LnhtbESPQWvCQBSE7wX/w/IEb3Vj0Fajq4gg6NFoweMj+8wG&#10;s29DdjWxv75bKPQ4zMw3zGrT21o8qfWVYwWTcQKCuHC64lLB5bx/n4PwAVlj7ZgUvMjDZj14W2Gm&#10;XccneuahFBHCPkMFJoQmk9IXhiz6sWuIo3dzrcUQZVtK3WIX4baWaZJ8SIsVxwWDDe0MFff8YRVc&#10;p2ay+Dp28/ylv4u0sbPT8XOm1GjYb5cgAvXhP/zXPmgF00UKv2fiEZ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dUp3EAAAA3AAAAA8AAAAAAAAAAAAAAAAAmAIAAGRycy9k&#10;b3ducmV2LnhtbFBLBQYAAAAABAAEAPUAAACJAwAAAAA=&#10;" fillcolor="window" stroked="f">
                    <v:textbox style="mso-fit-shape-to-text:t">
                      <w:txbxContent>
                        <w:p w14:paraId="1590762C" w14:textId="15179FE4" w:rsidR="0015389E" w:rsidRDefault="0015389E" w:rsidP="0047624B">
                          <w:pPr>
                            <w:spacing w:after="0"/>
                            <w:jc w:val="center"/>
                          </w:pPr>
                          <w:r>
                            <w:rPr>
                              <w:color w:val="008000"/>
                              <w:kern w:val="24"/>
                            </w:rPr>
                            <w:t>Уязвимые эмоции идентичности</w:t>
                          </w:r>
                        </w:p>
                      </w:txbxContent>
                    </v:textbox>
                  </v:rect>
                  <v:rect id="Rechteck 16" o:spid="_x0000_s1053" style="position:absolute;left:7876;top:18804;width:26303;height: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H3BsUA&#10;AADcAAAADwAAAGRycy9kb3ducmV2LnhtbESPQWvCQBSE74L/YXmF3swmVqumWUUKBT2atuDxkX3N&#10;hmbfhuzWxP56t1DwOMzMN0yxG20rLtT7xrGCLElBEFdON1wr+Hh/m61B+ICssXVMCq7kYbedTgrM&#10;tRv4RJcy1CJC2OeowITQ5VL6ypBFn7iOOHpfrrcYouxrqXscIty2cp6mz9Jiw3HBYEevhqrv8scq&#10;OC9Mtvk8Duvyqn+reWeXp+NqqdTjw7h/ARFoDPfwf/ugFSw2T/B3Jh4Bu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fcGxQAAANwAAAAPAAAAAAAAAAAAAAAAAJgCAABkcnMv&#10;ZG93bnJldi54bWxQSwUGAAAAAAQABAD1AAAAigMAAAAA&#10;" fillcolor="window" stroked="f">
                    <v:textbox style="mso-fit-shape-to-text:t">
                      <w:txbxContent>
                        <w:p w14:paraId="71459D93" w14:textId="6494AE45" w:rsidR="0015389E" w:rsidRPr="0047624B" w:rsidRDefault="0015389E" w:rsidP="0047624B">
                          <w:pPr>
                            <w:spacing w:after="0"/>
                            <w:jc w:val="center"/>
                            <w:rPr>
                              <w:lang w:val="de-DE"/>
                            </w:rPr>
                          </w:pPr>
                          <w:r>
                            <w:rPr>
                              <w:b/>
                              <w:bCs/>
                              <w:color w:val="663300"/>
                              <w:kern w:val="24"/>
                              <w:lang w:val="de-DE"/>
                            </w:rPr>
                            <w:t xml:space="preserve">Определения взаимоотношений </w:t>
                          </w:r>
                        </w:p>
                      </w:txbxContent>
                    </v:textbox>
                  </v:rect>
                  <v:rect id="Rechteck 17" o:spid="_x0000_s1054" style="position:absolute;left:9166;top:21145;width:23977;height:4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hvcsQA&#10;AADcAAAADwAAAGRycy9kb3ducmV2LnhtbESPQWvCQBSE74L/YXlCb2ajxKrRVYog1KNRocdH9jUb&#10;zL4N2a2J/fXdQqHHYWa+Ybb7wTbiQZ2vHSuYJSkI4tLpmisF18txugLhA7LGxjEpeJKH/W482mKu&#10;Xc9nehShEhHCPkcFJoQ2l9KXhiz6xLXE0ft0ncUQZVdJ3WEf4baR8zR9lRZrjgsGWzoYKu/Fl1Xw&#10;kZnZ+nbqV8VTf5fz1i7Op+VCqZfJ8LYBEWgI/+G/9rtWkK0z+D0Tj4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4b3LEAAAA3AAAAA8AAAAAAAAAAAAAAAAAmAIAAGRycy9k&#10;b3ducmV2LnhtbFBLBQYAAAAABAAEAPUAAACJAwAAAAA=&#10;" fillcolor="window" stroked="f">
                    <v:textbox style="mso-fit-shape-to-text:t">
                      <w:txbxContent>
                        <w:p w14:paraId="204B09B6" w14:textId="177E1B48" w:rsidR="0015389E" w:rsidRDefault="0015389E" w:rsidP="0047624B">
                          <w:pPr>
                            <w:spacing w:after="0"/>
                            <w:jc w:val="center"/>
                          </w:pPr>
                          <w:proofErr w:type="gramStart"/>
                          <w:r>
                            <w:rPr>
                              <w:color w:val="663300"/>
                              <w:kern w:val="24"/>
                            </w:rPr>
                            <w:t>уважение</w:t>
                          </w:r>
                          <w:proofErr w:type="gramEnd"/>
                          <w:r>
                            <w:rPr>
                              <w:color w:val="663300"/>
                              <w:kern w:val="24"/>
                            </w:rPr>
                            <w:t>, обвинение</w:t>
                          </w:r>
                          <w:r w:rsidRPr="00EA4AF1">
                            <w:rPr>
                              <w:color w:val="663300"/>
                              <w:kern w:val="24"/>
                            </w:rPr>
                            <w:t xml:space="preserve">, </w:t>
                          </w:r>
                          <w:r>
                            <w:rPr>
                              <w:color w:val="663300"/>
                              <w:kern w:val="24"/>
                            </w:rPr>
                            <w:t>агрессия</w:t>
                          </w:r>
                          <w:r w:rsidRPr="00EA4AF1">
                            <w:rPr>
                              <w:color w:val="663300"/>
                              <w:kern w:val="24"/>
                            </w:rPr>
                            <w:t xml:space="preserve">, </w:t>
                          </w:r>
                          <w:r>
                            <w:rPr>
                              <w:color w:val="663300"/>
                              <w:kern w:val="24"/>
                            </w:rPr>
                            <w:t>решительность</w:t>
                          </w:r>
                          <w:r w:rsidRPr="00EA4AF1">
                            <w:rPr>
                              <w:color w:val="663300"/>
                              <w:kern w:val="24"/>
                            </w:rPr>
                            <w:t xml:space="preserve">, </w:t>
                          </w:r>
                          <w:r>
                            <w:rPr>
                              <w:color w:val="663300"/>
                              <w:kern w:val="24"/>
                            </w:rPr>
                            <w:t xml:space="preserve">доверие </w:t>
                          </w:r>
                        </w:p>
                      </w:txbxContent>
                    </v:textbox>
                  </v:rect>
                  <v:line id="Gerade Verbindung 18" o:spid="_x0000_s1055" style="position:absolute;visibility:visible;mso-wrap-style:square" from="6898,15626" to="34626,15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PwgcMAAADcAAAADwAAAGRycy9kb3ducmV2LnhtbESPQYvCMBSE78L+h/AWvIimK+pqNS2L&#10;uOBJ0PXg8dE822rzUppou//eCILHYWa+YVZpZypxp8aVlhV8jSIQxJnVJecKjn+/wzkI55E1VpZJ&#10;wT85SJOP3gpjbVve0/3gcxEg7GJUUHhfx1K6rCCDbmRr4uCdbWPQB9nkUjfYBrip5DiKZtJgyWGh&#10;wJrWBWXXw80o0Efefd9woKMNT9r64vxpx1qp/mf3swThqfPv8Ku91Qomiyk8z4QjIJ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3z8IHDAAAA3AAAAA8AAAAAAAAAAAAA&#10;AAAAoQIAAGRycy9kb3ducmV2LnhtbFBLBQYAAAAABAAEAPkAAACRAwAAAAA=&#10;" strokecolor="#009" strokeweight="2.25pt">
                    <v:stroke dashstyle="dash"/>
                  </v:line>
                  <v:rect id="Rechteck 6" o:spid="_x0000_s1056" style="position:absolute;left:9020;top:27952;width:23818;height: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+fFsAA&#10;AADbAAAADwAAAGRycy9kb3ducmV2LnhtbERPTYvCMBC9C/sfwix4s6myulqNsggLerS64HFoxqZs&#10;MylNtNVfbw6Cx8f7Xm16W4sbtb5yrGCcpCCIC6crLhWcjr+jOQgfkDXWjknBnTxs1h+DFWbadXyg&#10;Wx5KEUPYZ6jAhNBkUvrCkEWfuIY4chfXWgwRtqXULXYx3NZykqYzabHi2GCwoa2h4j+/WgXnLzNe&#10;/O27eX7Xj2LS2Olh/z1VavjZ/yxBBOrDW/xy77SCWVwfv8QfIN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G+fFsAAAADbAAAADwAAAAAAAAAAAAAAAACYAgAAZHJzL2Rvd25y&#10;ZXYueG1sUEsFBgAAAAAEAAQA9QAAAIUDAAAAAA==&#10;" fillcolor="window" stroked="f">
                    <v:textbox style="mso-fit-shape-to-text:t">
                      <w:txbxContent>
                        <w:p w14:paraId="69F4C113" w14:textId="160CC4EF" w:rsidR="0015389E" w:rsidRDefault="0015389E" w:rsidP="0047624B">
                          <w:pPr>
                            <w:spacing w:after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008000"/>
                              <w:kern w:val="24"/>
                            </w:rPr>
                            <w:t>Представление о самом себе</w:t>
                          </w:r>
                          <w:r w:rsidRPr="00EA4AF1">
                            <w:rPr>
                              <w:b/>
                              <w:bCs/>
                              <w:color w:val="008000"/>
                              <w:kern w:val="24"/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</v:group>
                <v:shape id="Textfeld 26" o:spid="_x0000_s1057" type="#_x0000_t202" style="position:absolute;left:15869;top:9749;width:10398;height:2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o2z8UA&#10;AADcAAAADwAAAGRycy9kb3ducmV2LnhtbESPQUsDMRSE74L/IbyCN5tUSq3bposKBfEircXz6+Z1&#10;s93Ny5LE7uqvN4LgcZiZb5h1ObpOXCjExrOG2VSBIK68abjWcHjf3i5BxIRssPNMGr4oQrm5vlpj&#10;YfzAO7rsUy0yhGOBGmxKfSFlrCw5jFPfE2fv5IPDlGWopQk4ZLjr5J1SC+mw4bxgsadnS1W7/3Qa&#10;PuozPTWv4Vu9STW0S787HO+t1jeT8XEFItGY/sN/7RejYf6wgN8z+Qj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ejbPxQAAANwAAAAPAAAAAAAAAAAAAAAAAJgCAABkcnMv&#10;ZG93bnJldi54bWxQSwUGAAAAAAQABAD1AAAAigMAAAAA&#10;" fillcolor="white [3212]" stroked="f">
                  <v:textbox>
                    <w:txbxContent>
                      <w:p w14:paraId="62CE951E" w14:textId="051B78BC" w:rsidR="0015389E" w:rsidRPr="0047624B" w:rsidRDefault="0015389E" w:rsidP="0047624B">
                        <w:pPr>
                          <w:spacing w:after="0"/>
                          <w:jc w:val="center"/>
                          <w:rPr>
                            <w:color w:val="003399"/>
                            <w:kern w:val="24"/>
                            <w:lang w:val="de-DE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kern w:val="24"/>
                            <w:lang w:val="de-DE"/>
                          </w:rPr>
                          <w:t>Действия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hyperlink r:id="rId19" w:anchor="4" w:history="1">
        <w:r w:rsidR="00150CF5" w:rsidRPr="0015389E">
          <w:rPr>
            <w:rStyle w:val="Hyperlink"/>
          </w:rPr>
          <w:t>Метафора двойного айс</w:t>
        </w:r>
        <w:r w:rsidR="00150CF5" w:rsidRPr="0015389E">
          <w:rPr>
            <w:rStyle w:val="Hyperlink"/>
          </w:rPr>
          <w:t>б</w:t>
        </w:r>
        <w:r w:rsidR="00150CF5" w:rsidRPr="0015389E">
          <w:rPr>
            <w:rStyle w:val="Hyperlink"/>
          </w:rPr>
          <w:t>ерга</w:t>
        </w:r>
        <w:bookmarkEnd w:id="9"/>
      </w:hyperlink>
      <w:r w:rsidR="00150CF5" w:rsidRPr="00E6595B">
        <w:t xml:space="preserve"> </w:t>
      </w:r>
    </w:p>
    <w:p w14:paraId="6CFA5F63" w14:textId="566D761B" w:rsidR="003C2BA8" w:rsidRPr="00E6595B" w:rsidRDefault="00E3246C" w:rsidP="004971E1">
      <w:pPr>
        <w:rPr>
          <w:lang w:val="ru-RU"/>
        </w:rPr>
      </w:pPr>
      <w:r w:rsidRPr="00E6595B">
        <w:rPr>
          <w:lang w:val="ru-RU"/>
        </w:rPr>
        <w:t>Рисунок</w:t>
      </w:r>
      <w:r w:rsidR="009E7D4A" w:rsidRPr="00E6595B">
        <w:rPr>
          <w:lang w:val="ru-RU"/>
        </w:rPr>
        <w:t xml:space="preserve"> 5.1</w:t>
      </w:r>
      <w:r w:rsidR="007D587F" w:rsidRPr="00E6595B">
        <w:rPr>
          <w:lang w:val="ru-RU"/>
        </w:rPr>
        <w:t>, изображающий «двойной айсберг», показывает, что большинство межличностных процессов не видны также, как и айсберг</w:t>
      </w:r>
      <w:r w:rsidR="009E7D4A" w:rsidRPr="00E6595B">
        <w:rPr>
          <w:lang w:val="ru-RU"/>
        </w:rPr>
        <w:t xml:space="preserve">, </w:t>
      </w:r>
      <w:r w:rsidR="007D587F" w:rsidRPr="00E6595B">
        <w:rPr>
          <w:lang w:val="ru-RU"/>
        </w:rPr>
        <w:t xml:space="preserve">чья большая часть </w:t>
      </w:r>
      <w:r w:rsidR="00C55888" w:rsidRPr="00E6595B">
        <w:rPr>
          <w:lang w:val="ru-RU"/>
        </w:rPr>
        <w:t>находится под</w:t>
      </w:r>
      <w:r w:rsidR="007D587F" w:rsidRPr="00E6595B">
        <w:rPr>
          <w:lang w:val="ru-RU"/>
        </w:rPr>
        <w:t xml:space="preserve"> поверхност</w:t>
      </w:r>
      <w:r w:rsidR="00C55888" w:rsidRPr="00E6595B">
        <w:rPr>
          <w:lang w:val="ru-RU"/>
        </w:rPr>
        <w:t>ью</w:t>
      </w:r>
      <w:r w:rsidR="007D587F" w:rsidRPr="00E6595B">
        <w:rPr>
          <w:lang w:val="ru-RU"/>
        </w:rPr>
        <w:t xml:space="preserve"> воды. </w:t>
      </w:r>
      <w:r w:rsidR="00E559B0" w:rsidRPr="00E6595B">
        <w:rPr>
          <w:lang w:val="ru-RU"/>
        </w:rPr>
        <w:t>Две видимые верхушки айсбергов не накладываются друг на друга и символизируют разделение двух сторон конфликта</w:t>
      </w:r>
      <w:r w:rsidR="009E7D4A" w:rsidRPr="00E6595B">
        <w:rPr>
          <w:lang w:val="ru-RU"/>
        </w:rPr>
        <w:t xml:space="preserve">: </w:t>
      </w:r>
      <w:r w:rsidR="005D30E6" w:rsidRPr="00E6595B">
        <w:rPr>
          <w:lang w:val="ru-RU"/>
        </w:rPr>
        <w:t xml:space="preserve">кажется, что – независимо от количества пересечённых зон под водой – между стороной А и стороной В не существует общих точек прикосновения. </w:t>
      </w:r>
      <w:r w:rsidR="00E1395F" w:rsidRPr="00E6595B">
        <w:rPr>
          <w:lang w:val="ru-RU"/>
        </w:rPr>
        <w:t xml:space="preserve">Стороны конфликта спорят о фактах (деньгах, правах, инцидентах и т.д.) и действиях (кто </w:t>
      </w:r>
      <w:r w:rsidR="007B19CE">
        <w:rPr>
          <w:lang w:val="ru-RU"/>
        </w:rPr>
        <w:t xml:space="preserve">и </w:t>
      </w:r>
      <w:r w:rsidR="00E1395F" w:rsidRPr="00E6595B">
        <w:rPr>
          <w:lang w:val="ru-RU"/>
        </w:rPr>
        <w:t xml:space="preserve">что сказал или сделал, где и когда). </w:t>
      </w:r>
      <w:r w:rsidR="00932DA5" w:rsidRPr="00E6595B">
        <w:rPr>
          <w:lang w:val="ru-RU"/>
        </w:rPr>
        <w:t xml:space="preserve">Изначально, их </w:t>
      </w:r>
      <w:r w:rsidR="00C55A60" w:rsidRPr="00E6595B">
        <w:rPr>
          <w:lang w:val="ru-RU"/>
        </w:rPr>
        <w:t xml:space="preserve">позиции кажутся абсолютно </w:t>
      </w:r>
      <w:r w:rsidR="00FA34D5" w:rsidRPr="00E6595B">
        <w:rPr>
          <w:lang w:val="ru-RU"/>
        </w:rPr>
        <w:t xml:space="preserve">противоположными. </w:t>
      </w:r>
    </w:p>
    <w:p w14:paraId="5C2A4383" w14:textId="66552062" w:rsidR="003C2BA8" w:rsidRPr="00E6595B" w:rsidRDefault="005F0818" w:rsidP="004971E1">
      <w:pPr>
        <w:rPr>
          <w:lang w:val="ru-RU"/>
        </w:rPr>
      </w:pPr>
      <w:r w:rsidRPr="00E6595B">
        <w:rPr>
          <w:lang w:val="ru-RU"/>
        </w:rPr>
        <w:t xml:space="preserve">Ниже уровня поверхности воды </w:t>
      </w:r>
      <w:r w:rsidR="002E13D3" w:rsidRPr="00E6595B">
        <w:rPr>
          <w:lang w:val="ru-RU"/>
        </w:rPr>
        <w:t>находятся</w:t>
      </w:r>
      <w:r w:rsidR="00DF369C" w:rsidRPr="00E6595B">
        <w:rPr>
          <w:lang w:val="ru-RU"/>
        </w:rPr>
        <w:t xml:space="preserve"> невысказанные идеи </w:t>
      </w:r>
      <w:r w:rsidR="002E13D3" w:rsidRPr="00E6595B">
        <w:rPr>
          <w:lang w:val="ru-RU"/>
        </w:rPr>
        <w:t>о форме взаимоотношения</w:t>
      </w:r>
      <w:r w:rsidR="009E7D4A" w:rsidRPr="00E6595B">
        <w:rPr>
          <w:lang w:val="ru-RU"/>
        </w:rPr>
        <w:t xml:space="preserve">: </w:t>
      </w:r>
      <w:r w:rsidR="00A920D8" w:rsidRPr="00E6595B">
        <w:rPr>
          <w:lang w:val="ru-RU"/>
        </w:rPr>
        <w:t xml:space="preserve">стороны конфликта </w:t>
      </w:r>
      <w:r w:rsidR="00851A07" w:rsidRPr="00E6595B">
        <w:rPr>
          <w:lang w:val="ru-RU"/>
        </w:rPr>
        <w:t xml:space="preserve">высказывают уважение, общие </w:t>
      </w:r>
      <w:r w:rsidR="00C751E3" w:rsidRPr="00E6595B">
        <w:rPr>
          <w:lang w:val="ru-RU"/>
        </w:rPr>
        <w:t>моменты касательно ценностей, претензии, потребности и чувства, а также упрёки,</w:t>
      </w:r>
      <w:r w:rsidR="00FF53DA" w:rsidRPr="00E6595B">
        <w:rPr>
          <w:lang w:val="ru-RU"/>
        </w:rPr>
        <w:t xml:space="preserve"> </w:t>
      </w:r>
      <w:r w:rsidR="00FF53DA" w:rsidRPr="00E6595B">
        <w:rPr>
          <w:lang w:val="ru-RU"/>
        </w:rPr>
        <w:lastRenderedPageBreak/>
        <w:t xml:space="preserve">приписывания отрицательных характеристик и агрессивные чувства. </w:t>
      </w:r>
      <w:r w:rsidR="009A353D" w:rsidRPr="00E6595B">
        <w:rPr>
          <w:lang w:val="ru-RU"/>
        </w:rPr>
        <w:t>На более низком уровне</w:t>
      </w:r>
      <w:r w:rsidR="00B11239" w:rsidRPr="00E6595B">
        <w:rPr>
          <w:lang w:val="ru-RU"/>
        </w:rPr>
        <w:t xml:space="preserve"> существуют важные аспекты представления о самом себе и внешние представления. </w:t>
      </w:r>
      <w:r w:rsidR="006D0EFF" w:rsidRPr="00E6595B">
        <w:rPr>
          <w:lang w:val="ru-RU"/>
        </w:rPr>
        <w:t xml:space="preserve">Это выражает то, как стороны конфликта воспринимают самих себя, как они хотят, чтобы их воспринимали и как </w:t>
      </w:r>
      <w:r w:rsidR="0094622D" w:rsidRPr="00E6595B">
        <w:rPr>
          <w:lang w:val="ru-RU"/>
        </w:rPr>
        <w:t>они ощущают прилив сил или обиду в результате данных приписываний</w:t>
      </w:r>
      <w:r w:rsidR="009E7D4A" w:rsidRPr="00E6595B">
        <w:rPr>
          <w:lang w:val="ru-RU"/>
        </w:rPr>
        <w:t xml:space="preserve">. </w:t>
      </w:r>
      <w:r w:rsidR="005374AC" w:rsidRPr="00E6595B">
        <w:rPr>
          <w:lang w:val="ru-RU"/>
        </w:rPr>
        <w:t>Это касается</w:t>
      </w:r>
      <w:r w:rsidR="00562A99" w:rsidRPr="00E6595B">
        <w:rPr>
          <w:lang w:val="ru-RU"/>
        </w:rPr>
        <w:t xml:space="preserve"> профессиональных, частных и этических основных</w:t>
      </w:r>
      <w:r w:rsidR="00E45669" w:rsidRPr="00E6595B">
        <w:rPr>
          <w:lang w:val="ru-RU"/>
        </w:rPr>
        <w:t xml:space="preserve"> идентичностей</w:t>
      </w:r>
      <w:r w:rsidR="00D3154D" w:rsidRPr="00E6595B">
        <w:rPr>
          <w:lang w:val="ru-RU"/>
        </w:rPr>
        <w:t xml:space="preserve">, которые могут быть связаны с идеями неполноценности или фантазиями </w:t>
      </w:r>
      <w:r w:rsidR="00244EB1" w:rsidRPr="00E6595B">
        <w:rPr>
          <w:lang w:val="ru-RU"/>
        </w:rPr>
        <w:t xml:space="preserve">величия. </w:t>
      </w:r>
      <w:r w:rsidR="003A6A7B" w:rsidRPr="00E6595B">
        <w:rPr>
          <w:lang w:val="ru-RU"/>
        </w:rPr>
        <w:t xml:space="preserve">Здесь также можно выявить уязвимые чувства, такие как беспомощность, тоска, страх потерять идентичность, стыд и </w:t>
      </w:r>
      <w:r w:rsidR="007930C5">
        <w:rPr>
          <w:lang w:val="ru-RU"/>
        </w:rPr>
        <w:t>ощущение вины</w:t>
      </w:r>
      <w:r w:rsidR="003A6A7B" w:rsidRPr="00E6595B">
        <w:rPr>
          <w:lang w:val="ru-RU"/>
        </w:rPr>
        <w:t xml:space="preserve">. </w:t>
      </w:r>
    </w:p>
    <w:p w14:paraId="5C6CDDD1" w14:textId="5584F1A8" w:rsidR="003C2BA8" w:rsidRPr="00E6595B" w:rsidRDefault="00823007" w:rsidP="004971E1">
      <w:pPr>
        <w:rPr>
          <w:lang w:val="ru-RU"/>
        </w:rPr>
      </w:pPr>
      <w:r w:rsidRPr="00E6595B">
        <w:rPr>
          <w:lang w:val="ru-RU"/>
        </w:rPr>
        <w:t>Для того</w:t>
      </w:r>
      <w:r w:rsidR="004D5273" w:rsidRPr="00E6595B">
        <w:rPr>
          <w:lang w:val="ru-RU"/>
        </w:rPr>
        <w:t>,</w:t>
      </w:r>
      <w:r w:rsidRPr="00E6595B">
        <w:rPr>
          <w:lang w:val="ru-RU"/>
        </w:rPr>
        <w:t xml:space="preserve"> чтобы обсудить </w:t>
      </w:r>
      <w:r w:rsidR="00D47C45" w:rsidRPr="00E6595B">
        <w:rPr>
          <w:lang w:val="ru-RU"/>
        </w:rPr>
        <w:t>эти более глубокие ценности, чувства и потребности, которые облегчают взаимное определение взаимосвязи, а также отдельные представления о самом себе</w:t>
      </w:r>
      <w:r w:rsidR="009E7D4A" w:rsidRPr="00E6595B">
        <w:rPr>
          <w:lang w:val="ru-RU"/>
        </w:rPr>
        <w:t xml:space="preserve">, </w:t>
      </w:r>
      <w:r w:rsidR="00C270C1" w:rsidRPr="00E6595B">
        <w:rPr>
          <w:lang w:val="ru-RU"/>
        </w:rPr>
        <w:t>команда медиации должна несколько раз «</w:t>
      </w:r>
      <w:r w:rsidR="0074221D">
        <w:rPr>
          <w:lang w:val="ru-RU"/>
        </w:rPr>
        <w:t xml:space="preserve">совершить </w:t>
      </w:r>
      <w:r w:rsidR="00C270C1" w:rsidRPr="00E6595B">
        <w:rPr>
          <w:lang w:val="ru-RU"/>
        </w:rPr>
        <w:t>ныр</w:t>
      </w:r>
      <w:r w:rsidR="0074221D">
        <w:rPr>
          <w:lang w:val="ru-RU"/>
        </w:rPr>
        <w:t>ок</w:t>
      </w:r>
      <w:r w:rsidR="00C270C1" w:rsidRPr="00E6595B">
        <w:rPr>
          <w:lang w:val="ru-RU"/>
        </w:rPr>
        <w:t xml:space="preserve">». </w:t>
      </w:r>
    </w:p>
    <w:p w14:paraId="578683F9" w14:textId="275BF630" w:rsidR="003C2BA8" w:rsidRPr="00E6595B" w:rsidRDefault="00184D43" w:rsidP="00015BB4">
      <w:pPr>
        <w:pStyle w:val="berschrift3"/>
      </w:pPr>
      <w:bookmarkStart w:id="10" w:name="_Toc386798121"/>
      <w:r w:rsidRPr="00E6595B">
        <w:t>Введение</w:t>
      </w:r>
      <w:r w:rsidR="004971E1" w:rsidRPr="00E6595B">
        <w:t xml:space="preserve">: </w:t>
      </w:r>
      <w:hyperlink r:id="rId20" w:anchor="6" w:history="1">
        <w:r w:rsidRPr="0015389E">
          <w:rPr>
            <w:rStyle w:val="Hyperlink"/>
          </w:rPr>
          <w:t>Эмоции в жизн</w:t>
        </w:r>
        <w:r w:rsidRPr="0015389E">
          <w:rPr>
            <w:rStyle w:val="Hyperlink"/>
          </w:rPr>
          <w:t>и</w:t>
        </w:r>
        <w:r w:rsidRPr="0015389E">
          <w:rPr>
            <w:rStyle w:val="Hyperlink"/>
          </w:rPr>
          <w:t xml:space="preserve"> человека</w:t>
        </w:r>
        <w:bookmarkEnd w:id="10"/>
      </w:hyperlink>
      <w:r w:rsidRPr="00E6595B">
        <w:t xml:space="preserve"> </w:t>
      </w:r>
    </w:p>
    <w:p w14:paraId="5E81DA9F" w14:textId="304D9A22" w:rsidR="003C2BA8" w:rsidRPr="00E6595B" w:rsidRDefault="00976ECE" w:rsidP="004971E1">
      <w:pPr>
        <w:rPr>
          <w:lang w:val="ru-RU"/>
        </w:rPr>
      </w:pPr>
      <w:r w:rsidRPr="00E6595B">
        <w:rPr>
          <w:lang w:val="ru-RU"/>
        </w:rPr>
        <w:t xml:space="preserve">Мы используем слова «эмоции» и «чувства» в качестве синонимов. Эмоции можно  разделить на две группы. Основные </w:t>
      </w:r>
      <w:r w:rsidRPr="00E6595B">
        <w:rPr>
          <w:i/>
          <w:lang w:val="ru-RU"/>
        </w:rPr>
        <w:t>эмоции</w:t>
      </w:r>
      <w:r w:rsidRPr="00E6595B">
        <w:rPr>
          <w:lang w:val="ru-RU"/>
        </w:rPr>
        <w:t xml:space="preserve"> универсальны, иными словами, </w:t>
      </w:r>
      <w:r w:rsidR="00A35636">
        <w:rPr>
          <w:lang w:val="ru-RU"/>
        </w:rPr>
        <w:t xml:space="preserve">это </w:t>
      </w:r>
      <w:r w:rsidRPr="00E6595B">
        <w:rPr>
          <w:lang w:val="ru-RU"/>
        </w:rPr>
        <w:t xml:space="preserve">чистые эмоции, которые напрямую влияют на наше поведение. </w:t>
      </w:r>
      <w:r w:rsidR="000F6602" w:rsidRPr="00E6595B">
        <w:rPr>
          <w:i/>
          <w:lang w:val="ru-RU"/>
        </w:rPr>
        <w:t>Эмоционально обусловленные</w:t>
      </w:r>
      <w:r w:rsidR="000F6602" w:rsidRPr="00E6595B">
        <w:rPr>
          <w:lang w:val="ru-RU"/>
        </w:rPr>
        <w:t xml:space="preserve"> </w:t>
      </w:r>
      <w:r w:rsidR="00283D4D" w:rsidRPr="00E6595B">
        <w:rPr>
          <w:i/>
          <w:lang w:val="ru-RU"/>
        </w:rPr>
        <w:t>состояния</w:t>
      </w:r>
      <w:r w:rsidR="00283D4D" w:rsidRPr="00E6595B">
        <w:rPr>
          <w:lang w:val="ru-RU"/>
        </w:rPr>
        <w:t xml:space="preserve"> - состояния, в которых перемешаны эмоциональные и когнитивные аспекты</w:t>
      </w:r>
      <w:r w:rsidR="009E7D4A" w:rsidRPr="00E6595B">
        <w:rPr>
          <w:lang w:val="ru-RU"/>
        </w:rPr>
        <w:t>.</w:t>
      </w:r>
      <w:r w:rsidR="00904B4C" w:rsidRPr="00E6595B">
        <w:rPr>
          <w:lang w:val="ru-RU" w:eastAsia="de-DE"/>
        </w:rPr>
        <w:t xml:space="preserve"> </w:t>
      </w:r>
    </w:p>
    <w:p w14:paraId="36ACE692" w14:textId="24C68738" w:rsidR="003C2BA8" w:rsidRPr="00E6595B" w:rsidRDefault="009573E9" w:rsidP="004971E1">
      <w:pPr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96DCD34" wp14:editId="3A452D81">
                <wp:simplePos x="0" y="0"/>
                <wp:positionH relativeFrom="column">
                  <wp:posOffset>1473835</wp:posOffset>
                </wp:positionH>
                <wp:positionV relativeFrom="paragraph">
                  <wp:posOffset>728980</wp:posOffset>
                </wp:positionV>
                <wp:extent cx="4399280" cy="3613785"/>
                <wp:effectExtent l="0" t="0" r="20320" b="5715"/>
                <wp:wrapSquare wrapText="bothSides"/>
                <wp:docPr id="48" name="Gruppier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99280" cy="3613785"/>
                          <a:chOff x="-203075" y="911669"/>
                          <a:chExt cx="4944986" cy="2543036"/>
                        </a:xfrm>
                      </wpg:grpSpPr>
                      <wps:wsp>
                        <wps:cNvPr id="50" name="Rechteck 2"/>
                        <wps:cNvSpPr>
                          <a:spLocks noChangeArrowheads="1"/>
                        </wps:cNvSpPr>
                        <wps:spPr bwMode="auto">
                          <a:xfrm>
                            <a:off x="-203075" y="2891887"/>
                            <a:ext cx="4944986" cy="562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6945EF" w14:textId="5A666A9D" w:rsidR="0015389E" w:rsidRPr="00DE6126" w:rsidRDefault="0015389E" w:rsidP="00DE6126">
                              <w:pPr>
                                <w:pStyle w:val="Legende"/>
                                <w:rPr>
                                  <w:lang w:val="ru-RU"/>
                                </w:rPr>
                              </w:pPr>
                              <w:r w:rsidRPr="00DE6126">
                                <w:rPr>
                                  <w:lang w:val="ru-RU"/>
                                </w:rPr>
                                <w:t>Рис. 5.2: Эмоции возникают в результате оценки объектов или событий, где оценка «приятно-больно» провоцирует физиологическую активность, которая, затем, интерпретируется как чувство. Чувства провоцируют на выполнение определённых действий и выражаются или контролируются более или менее спонтанно.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1" name="Gruppieren 4"/>
                        <wpg:cNvGrpSpPr>
                          <a:grpSpLocks/>
                        </wpg:cNvGrpSpPr>
                        <wpg:grpSpPr bwMode="auto">
                          <a:xfrm>
                            <a:off x="-181897" y="911669"/>
                            <a:ext cx="4861861" cy="1972855"/>
                            <a:chOff x="-545468" y="1886611"/>
                            <a:chExt cx="10788825" cy="4082638"/>
                          </a:xfrm>
                        </wpg:grpSpPr>
                        <wps:wsp>
                          <wps:cNvPr id="52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-46072" y="4917868"/>
                              <a:ext cx="3591411" cy="8175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C0504D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C0504D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1F042B5" w14:textId="40822A6B" w:rsidR="0015389E" w:rsidRDefault="0015389E" w:rsidP="00904B4C">
                                <w:pPr>
                                  <w:spacing w:after="0"/>
                                  <w:jc w:val="center"/>
                                </w:pPr>
                                <w:r w:rsidRPr="00F074F4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 xml:space="preserve">1. </w:t>
                                </w:r>
                                <w:r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>Рас</w:t>
                                </w: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 xml:space="preserve">познаётся </w:t>
                                </w:r>
                                <w:r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>о</w:t>
                                </w: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 xml:space="preserve">бъект или событие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53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713934" y="2647308"/>
                              <a:ext cx="6529423" cy="2326601"/>
                            </a:xfrm>
                            <a:prstGeom prst="irregularSeal1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EEECE1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2E70F7D" w14:textId="77777777" w:rsidR="0015389E" w:rsidRPr="00C755CD" w:rsidRDefault="0015389E" w:rsidP="00C755CD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 xml:space="preserve">3. … </w:t>
                                </w: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 xml:space="preserve">провоцирует </w:t>
                                </w:r>
                              </w:p>
                              <w:p w14:paraId="17E512E0" w14:textId="3549F9A4" w:rsidR="0015389E" w:rsidRPr="00C755CD" w:rsidRDefault="0015389E" w:rsidP="00C755CD">
                                <w:pPr>
                                  <w:spacing w:after="0"/>
                                  <w:jc w:val="center"/>
                                  <w:rPr>
                                    <w:lang w:val="ru-RU"/>
                                  </w:rPr>
                                </w:pP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 xml:space="preserve">физиологическую </w:t>
                                </w:r>
                              </w:p>
                              <w:p w14:paraId="4A11CF60" w14:textId="2CF4B596" w:rsidR="0015389E" w:rsidRPr="00C755CD" w:rsidRDefault="0015389E" w:rsidP="00904B4C">
                                <w:pPr>
                                  <w:spacing w:after="0"/>
                                  <w:jc w:val="center"/>
                                  <w:rPr>
                                    <w:lang w:val="ru-RU"/>
                                  </w:rPr>
                                </w:pP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 xml:space="preserve">активность </w:t>
                                </w:r>
                              </w:p>
                              <w:p w14:paraId="284D71F7" w14:textId="77777777" w:rsidR="0015389E" w:rsidRDefault="0015389E" w:rsidP="00904B4C">
                                <w:pPr>
                                  <w:spacing w:after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54" name="AutoShap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6213" y="5057625"/>
                              <a:ext cx="6997143" cy="911624"/>
                            </a:xfrm>
                            <a:prstGeom prst="wedgeRoundRectCallout">
                              <a:avLst>
                                <a:gd name="adj1" fmla="val -43314"/>
                                <a:gd name="adj2" fmla="val -96503"/>
                                <a:gd name="adj3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EEECE1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EE4C746" w14:textId="64F72EBA" w:rsidR="0015389E" w:rsidRPr="00C755CD" w:rsidRDefault="0015389E" w:rsidP="00E200AB">
                                <w:pPr>
                                  <w:spacing w:after="0"/>
                                  <w:jc w:val="center"/>
                                  <w:rPr>
                                    <w:lang w:val="ru-RU"/>
                                  </w:rPr>
                                </w:pP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 xml:space="preserve">4. … интерпретируется в качестве эмоции и либо спонтанно выражается, либо контролируется  </w:t>
                                </w:r>
                              </w:p>
                              <w:p w14:paraId="29BDC842" w14:textId="77777777" w:rsidR="0015389E" w:rsidRDefault="0015389E" w:rsidP="00904B4C">
                                <w:pPr>
                                  <w:spacing w:after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" name="Picture 9" descr="j02020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6340" y="3363070"/>
                              <a:ext cx="3428999" cy="15547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55" name="AutoShap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-545468" y="1886611"/>
                              <a:ext cx="6153578" cy="1006739"/>
                            </a:xfrm>
                            <a:prstGeom prst="cloudCallout">
                              <a:avLst>
                                <a:gd name="adj1" fmla="val -21356"/>
                                <a:gd name="adj2" fmla="val 108116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EEECE1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6C7A5C5B" w14:textId="7CACBA4D" w:rsidR="0015389E" w:rsidRDefault="0015389E" w:rsidP="00904B4C">
                                <w:pPr>
                                  <w:spacing w:after="0"/>
                                  <w:jc w:val="center"/>
                                </w:pPr>
                                <w:r w:rsidRPr="00F074F4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 xml:space="preserve">2. </w:t>
                                </w:r>
                                <w:r w:rsidRPr="00C755CD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>Быстро оценивается и</w:t>
                                </w:r>
                                <w:r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 xml:space="preserve"> </w:t>
                                </w:r>
                                <w:r w:rsidRPr="00F074F4">
                                  <w:rPr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…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58" style="position:absolute;left:0;text-align:left;margin-left:116.05pt;margin-top:57.4pt;width:346.4pt;height:284.55pt;z-index:251669504" coordorigin="-2030,9116" coordsize="49449,254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">
                <v:rect id="_x0000_s1059" style="position:absolute;left:-2030;top:28918;width:49449;height:56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ZO38IA&#10;AADbAAAADwAAAGRycy9kb3ducmV2LnhtbERPTWuDQBC9B/oflinkEuKaQkswrlICJRIKoabNeXCn&#10;KnVnjbtV+++7h0COj/ed5rPpxEiDay0r2EQxCOLK6pZrBZ/nt/UWhPPIGjvLpOCPHOTZwyLFRNuJ&#10;P2gsfS1CCLsEFTTe94mUrmrIoItsTxy4bzsY9AEOtdQDTiHcdPIpjl+kwZZDQ4M97Ruqfspfo2Cq&#10;TuPl/H6Qp9WlsHwtrvvy66jU8nF+3YHwNPu7+OYutILnsD58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Zk7fwgAAANsAAAAPAAAAAAAAAAAAAAAAAJgCAABkcnMvZG93&#10;bnJldi54bWxQSwUGAAAAAAQABAD1AAAAhwMAAAAA&#10;" filled="f" stroked="f">
                  <v:textbox>
                    <w:txbxContent>
                      <w:p w14:paraId="486945EF" w14:textId="5A666A9D" w:rsidR="0015389E" w:rsidRPr="00DE6126" w:rsidRDefault="0015389E" w:rsidP="00DE6126">
                        <w:pPr>
                          <w:pStyle w:val="Legende"/>
                          <w:rPr>
                            <w:lang w:val="ru-RU"/>
                          </w:rPr>
                        </w:pPr>
                        <w:r w:rsidRPr="00DE6126">
                          <w:rPr>
                            <w:lang w:val="ru-RU"/>
                          </w:rPr>
                          <w:t>Рис. 5.2: Эмоции возникают в результате оценки объектов или событий, где оценка «приятно-больно» провоцирует физиологическую активность, которая, затем, интерпретируется как чувство. Чувства провоцируют на выполнение определённых действий и выражаются или контролируются более или менее спонтанно.</w:t>
                        </w:r>
                      </w:p>
                    </w:txbxContent>
                  </v:textbox>
                </v:rect>
                <v:group id="Gruppieren 4" o:spid="_x0000_s1060" style="position:absolute;left:-1818;top:9116;width:48617;height:19729" coordorigin="-5454,18866" coordsize="107888,408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rect id="Rectangle 5" o:spid="_x0000_s1061" style="position:absolute;left:-460;top:49178;width:35913;height:81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2YJMUA&#10;AADbAAAADwAAAGRycy9kb3ducmV2LnhtbESPT2vCQBTE7wW/w/KE3urGgDakrqKC1h4q+IeeH9mX&#10;bDD7NmS3mn77riB4HGbmN8xs0dtGXKnztWMF41ECgrhwuuZKwfm0ectA+ICssXFMCv7Iw2I+eJlh&#10;rt2ND3Q9hkpECPscFZgQ2lxKXxiy6EeuJY5e6TqLIcqukrrDW4TbRqZJMpUWa44LBltaGyoux1+r&#10;QP5878tsezarslyvvj4n6fv+sFXqddgvP0AE6sMz/GjvtIJJCvcv8Qf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nZgkxQAAANsAAAAPAAAAAAAAAAAAAAAAAJgCAABkcnMv&#10;ZG93bnJldi54bWxQSwUGAAAAAAQABAD1AAAAigMAAAAA&#10;" filled="f" fillcolor="#c0504d" stroked="f" strokecolor="#c0504d">
                    <v:textbox>
                      <w:txbxContent>
                        <w:p w14:paraId="41F042B5" w14:textId="40822A6B" w:rsidR="0015389E" w:rsidRDefault="0015389E" w:rsidP="00904B4C">
                          <w:pPr>
                            <w:spacing w:after="0"/>
                            <w:jc w:val="center"/>
                          </w:pPr>
                          <w:r w:rsidRPr="00F074F4"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 xml:space="preserve">1. </w:t>
                          </w:r>
                          <w:r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>Рас</w:t>
                          </w: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 xml:space="preserve">познаётся </w:t>
                          </w:r>
                          <w:r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>о</w:t>
                          </w: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 xml:space="preserve">бъект или событие </w:t>
                          </w:r>
                        </w:p>
                      </w:txbxContent>
                    </v:textbox>
                  </v:rect>
    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    <v:stroke joinstyle="miter"/>
                    <v:path gradientshapeok="t" o:connecttype="custom" o:connectlocs="14522,0;0,8615;8485,21600;21600,13290" o:connectangles="270,180,90,0" textboxrect="4627,6320,16702,13937"/>
                  </v:shapetype>
                  <v:shape id="AutoShape 6" o:spid="_x0000_s1062" type="#_x0000_t71" style="position:absolute;left:37139;top:26473;width:65294;height:2326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HclMUA&#10;AADbAAAADwAAAGRycy9kb3ducmV2LnhtbESPT2vCQBTE7wW/w/IEL6VuYlFKdBUjSEtLD/4pvT6y&#10;zySYfRt2tzH66bsFocdhZn7DLFa9aURHzteWFaTjBARxYXXNpYLjYfv0AsIHZI2NZVJwJQ+r5eBh&#10;gZm2F95Rtw+liBD2GSqoQmgzKX1RkUE/ti1x9E7WGQxRulJqh5cIN42cJMlMGqw5LlTY0qai4rz/&#10;MQo+Pm/v+jHH3L1+fSfpscY8mJlSo2G/noMI1If/8L39phVMn+HvS/wB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dyUxQAAANsAAAAPAAAAAAAAAAAAAAAAAJgCAABkcnMv&#10;ZG93bnJldi54bWxQSwUGAAAAAAQABAD1AAAAigMAAAAA&#10;">
                    <v:shadow color="#eeece1"/>
                    <v:textbox>
                      <w:txbxContent>
                        <w:p w14:paraId="42E70F7D" w14:textId="77777777" w:rsidR="0015389E" w:rsidRPr="00C755CD" w:rsidRDefault="0015389E" w:rsidP="00C755CD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 xml:space="preserve">3. … </w:t>
                          </w: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 xml:space="preserve">провоцирует </w:t>
                          </w:r>
                        </w:p>
                        <w:p w14:paraId="17E512E0" w14:textId="3549F9A4" w:rsidR="0015389E" w:rsidRPr="00C755CD" w:rsidRDefault="0015389E" w:rsidP="00C755CD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 xml:space="preserve">физиологическую </w:t>
                          </w:r>
                        </w:p>
                        <w:p w14:paraId="4A11CF60" w14:textId="2CF4B596" w:rsidR="0015389E" w:rsidRPr="00C755CD" w:rsidRDefault="0015389E" w:rsidP="00904B4C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 xml:space="preserve">активность </w:t>
                          </w:r>
                        </w:p>
                        <w:p w14:paraId="284D71F7" w14:textId="77777777" w:rsidR="0015389E" w:rsidRDefault="0015389E" w:rsidP="00904B4C">
                          <w:pPr>
                            <w:spacing w:after="0"/>
                            <w:jc w:val="center"/>
                          </w:pPr>
                        </w:p>
                      </w:txbxContent>
                    </v:textbox>
                  </v:shape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AutoShape 7" o:spid="_x0000_s1063" type="#_x0000_t62" style="position:absolute;left:32462;top:50576;width:69971;height:9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3feMMA&#10;AADbAAAADwAAAGRycy9kb3ducmV2LnhtbESPQWsCMRSE7wX/Q3iCl6LZSltkNYoUBBE8qBU8PjbP&#10;ZHHzsm7iuv57UxB6HGbmG2a26FwlWmpC6VnBxygDQVx4XbJR8HtYDScgQkTWWHkmBQ8KsJj33maY&#10;a3/nHbX7aESCcMhRgY2xzqUMhSWHYeRr4uSdfeMwJtkYqRu8J7ir5DjLvqXDktOCxZp+LBWX/c0p&#10;uG7Kd6uPp24iybercWsO241RatDvllMQkbr4H36111rB1yf8fUk/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93feMMAAADbAAAADwAAAAAAAAAAAAAAAACYAgAAZHJzL2Rv&#10;d25yZXYueG1sUEsFBgAAAAAEAAQA9QAAAIgDAAAAAA==&#10;" adj="1444,-10045">
                    <v:shadow color="#eeece1"/>
                    <v:textbox>
                      <w:txbxContent>
                        <w:p w14:paraId="7EE4C746" w14:textId="64F72EBA" w:rsidR="0015389E" w:rsidRPr="00C755CD" w:rsidRDefault="0015389E" w:rsidP="00E200AB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 xml:space="preserve">4. … интерпретируется в качестве эмоции и либо спонтанно выражается, либо контролируется  </w:t>
                          </w:r>
                        </w:p>
                        <w:p w14:paraId="29BDC842" w14:textId="77777777" w:rsidR="0015389E" w:rsidRDefault="0015389E" w:rsidP="00904B4C">
                          <w:pPr>
                            <w:spacing w:after="0"/>
                            <w:jc w:val="center"/>
                          </w:pPr>
                        </w:p>
                      </w:txbxContent>
                    </v:textbox>
                  </v:shape>
                  <v:shape id="Picture 9" o:spid="_x0000_s1064" type="#_x0000_t75" alt="j0202038" style="position:absolute;left:1163;top:33630;width:34290;height:155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VC0bFAAAA2wAAAA8AAABkcnMvZG93bnJldi54bWxEj0trwzAQhO+B/gexhV5KIz9IKG6UUAqB&#10;QOghr/a6WFvLxFoZS7Wd/vooUMhxmJlvmMVqtI3oqfO1YwXpNAFBXDpdc6XgeFi/vILwAVlj45gU&#10;XMjDavkwWWCh3cA76vehEhHCvkAFJoS2kNKXhiz6qWuJo/fjOoshyq6SusMhwm0jsySZS4s1xwWD&#10;LX0YKs/7X6sgT/Nvd37+223Xafl5CptsnJkvpZ4ex/c3EIHGcA//tzdawWwOty/xB8jl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FQtGxQAAANsAAAAPAAAAAAAAAAAAAAAA&#10;AJ8CAABkcnMvZG93bnJldi54bWxQSwUGAAAAAAQABAD3AAAAkQMAAAAA&#10;">
                    <v:imagedata r:id="rId22" o:title="j0202038"/>
                  </v:shape>
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<v:formulas>
                      <v:f eqn="sum #0 0 10800"/>
                      <v:f eqn="sum #1 0 10800"/>
                      <v:f eqn="cosatan2 10800 @0 @1"/>
                      <v:f eqn="sinatan2 10800 @0 @1"/>
                      <v:f eqn="sum @2 10800 0"/>
                      <v:f eqn="sum @3 10800 0"/>
                      <v:f eqn="sum @4 0 #0"/>
                      <v:f eqn="sum @5 0 #1"/>
                      <v:f eqn="mod @6 @7 0"/>
                      <v:f eqn="prod 600 11 1"/>
                      <v:f eqn="sum @8 0 @9"/>
                      <v:f eqn="prod @10 1 3"/>
                      <v:f eqn="prod 600 3 1"/>
                      <v:f eqn="sum @11 @12 0"/>
                      <v:f eqn="prod @13 @6 @8"/>
                      <v:f eqn="prod @13 @7 @8"/>
                      <v:f eqn="sum @14 #0 0"/>
                      <v:f eqn="sum @15 #1 0"/>
                      <v:f eqn="prod 600 8 1"/>
                      <v:f eqn="prod @11 2 1"/>
                      <v:f eqn="sum @18 @19 0"/>
                      <v:f eqn="prod @20 @6 @8"/>
                      <v:f eqn="prod @20 @7 @8"/>
                      <v:f eqn="sum @21 #0 0"/>
                      <v:f eqn="sum @22 #1 0"/>
                      <v:f eqn="prod 600 2 1"/>
                      <v:f eqn="sum #0 600 0"/>
                      <v:f eqn="sum #0 0 600"/>
                      <v:f eqn="sum #1 600 0"/>
                      <v:f eqn="sum #1 0 600"/>
                      <v:f eqn="sum @16 @25 0"/>
                      <v:f eqn="sum @16 0 @25"/>
                      <v:f eqn="sum @17 @25 0"/>
                      <v:f eqn="sum @17 0 @25"/>
                      <v:f eqn="sum @23 @12 0"/>
                      <v:f eqn="sum @23 0 @12"/>
                      <v:f eqn="sum @24 @12 0"/>
                      <v:f eqn="sum @24 0 @12"/>
                      <v:f eqn="val #0"/>
                      <v:f eqn="val #1"/>
                    </v:formulas>
                    <v:path o:extrusionok="f" o:connecttype="custom" o:connectlocs="67,10800;10800,21577;21582,10800;10800,1235;@38,@39" textboxrect="2977,3262,17087,17337"/>
                    <v:handles>
                      <v:h position="#0,#1"/>
                    </v:handles>
                    <o:complex v:ext="view"/>
                  </v:shapetype>
                  <v:shape id="AutoShape 8" o:spid="_x0000_s1065" type="#_x0000_t106" style="position:absolute;left:-5454;top:18866;width:61535;height:100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2+6sMA&#10;AADbAAAADwAAAGRycy9kb3ducmV2LnhtbESPQYvCMBCF78L+hzALe7OpgiLVKLqwy156UHvQ29iM&#10;bbCZlCar9d8bQfD4ePO+N2+x6m0jrtR541jBKElBEJdOG64UFPuf4QyED8gaG8ek4E4eVsuPwQIz&#10;7W68pesuVCJC2GeooA6hzaT0ZU0WfeJa4uidXWcxRNlVUnd4i3DbyHGaTqVFw7Ghxpa+ayovu38b&#10;38iLMrfmuMkrZ4rpof89FelYqa/Pfj0HEagP7+NX+k8rmEzguSUC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o2+6sMAAADbAAAADwAAAAAAAAAAAAAAAACYAgAAZHJzL2Rv&#10;d25yZXYueG1sUEsFBgAAAAAEAAQA9QAAAIgDAAAAAA==&#10;" adj="6187,34153">
                    <v:shadow color="#eeece1"/>
                    <v:textbox>
                      <w:txbxContent>
                        <w:p w14:paraId="6C7A5C5B" w14:textId="7CACBA4D" w:rsidR="0015389E" w:rsidRDefault="0015389E" w:rsidP="00904B4C">
                          <w:pPr>
                            <w:spacing w:after="0"/>
                            <w:jc w:val="center"/>
                          </w:pPr>
                          <w:r w:rsidRPr="00F074F4"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 xml:space="preserve">2. </w:t>
                          </w:r>
                          <w:r w:rsidRPr="00C755CD">
                            <w:rPr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>Быстро оценивается и</w:t>
                          </w:r>
                          <w:r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 xml:space="preserve"> </w:t>
                          </w:r>
                          <w:r w:rsidRPr="00F074F4">
                            <w:rPr>
                              <w:b/>
                              <w:bCs/>
                              <w:color w:val="000000"/>
                              <w:kern w:val="24"/>
                            </w:rPr>
                            <w:t>…</w:t>
                          </w:r>
                        </w:p>
                      </w:txbxContent>
                    </v:textbox>
                  </v:shape>
                </v:group>
                <w10:wrap type="square"/>
              </v:group>
            </w:pict>
          </mc:Fallback>
        </mc:AlternateContent>
      </w:r>
      <w:r w:rsidR="0087781D" w:rsidRPr="00E6595B">
        <w:rPr>
          <w:lang w:val="ru-RU"/>
        </w:rPr>
        <w:t>Универсальные эмоции развивались на протяжении 3-4 миллионов лет невербальной эволюции человека</w:t>
      </w:r>
      <w:r w:rsidR="009E7D4A" w:rsidRPr="00E6595B">
        <w:rPr>
          <w:lang w:val="ru-RU"/>
        </w:rPr>
        <w:t>.</w:t>
      </w:r>
      <w:r w:rsidR="001D5B8D" w:rsidRPr="00E6595B">
        <w:rPr>
          <w:lang w:val="ru-RU"/>
        </w:rPr>
        <w:t xml:space="preserve"> Они выполняют две функции: они побуждают к действию и информируют других о собственных переживаниях</w:t>
      </w:r>
      <w:r w:rsidR="009E7D4A" w:rsidRPr="00E6595B">
        <w:rPr>
          <w:lang w:val="ru-RU"/>
        </w:rPr>
        <w:t xml:space="preserve">. </w:t>
      </w:r>
      <w:r w:rsidR="002848FC" w:rsidRPr="00E6595B">
        <w:rPr>
          <w:lang w:val="ru-RU"/>
        </w:rPr>
        <w:t>Цель мотивационной функции – заставить человека двигаться и указ</w:t>
      </w:r>
      <w:r w:rsidR="00E978BA" w:rsidRPr="00E6595B">
        <w:rPr>
          <w:lang w:val="ru-RU"/>
        </w:rPr>
        <w:t>ыв</w:t>
      </w:r>
      <w:r w:rsidR="002848FC" w:rsidRPr="00E6595B">
        <w:rPr>
          <w:lang w:val="ru-RU"/>
        </w:rPr>
        <w:t xml:space="preserve">ать, в каком </w:t>
      </w:r>
      <w:r w:rsidR="00891E89">
        <w:rPr>
          <w:lang w:val="ru-RU"/>
        </w:rPr>
        <w:t xml:space="preserve">именно </w:t>
      </w:r>
      <w:r w:rsidR="002848FC" w:rsidRPr="00E6595B">
        <w:rPr>
          <w:lang w:val="ru-RU"/>
        </w:rPr>
        <w:t>направлении</w:t>
      </w:r>
      <w:r w:rsidR="009E7D4A" w:rsidRPr="00E6595B">
        <w:rPr>
          <w:lang w:val="ru-RU"/>
        </w:rPr>
        <w:t xml:space="preserve">. </w:t>
      </w:r>
      <w:r w:rsidR="00E978BA" w:rsidRPr="00E6595B">
        <w:rPr>
          <w:lang w:val="ru-RU"/>
        </w:rPr>
        <w:t xml:space="preserve">Она придаёт энергии и концентрирует внимание. </w:t>
      </w:r>
    </w:p>
    <w:p w14:paraId="22163C98" w14:textId="4832E4AE" w:rsidR="003C2BA8" w:rsidRPr="00E6595B" w:rsidRDefault="00684121" w:rsidP="004971E1">
      <w:pPr>
        <w:rPr>
          <w:lang w:val="ru-RU"/>
        </w:rPr>
      </w:pPr>
      <w:r w:rsidRPr="00E6595B">
        <w:rPr>
          <w:lang w:val="ru-RU"/>
        </w:rPr>
        <w:t>В качестве социальной функции, эмоции направлены на выражение чувств</w:t>
      </w:r>
      <w:r w:rsidR="009E7D4A" w:rsidRPr="00E6595B">
        <w:rPr>
          <w:lang w:val="ru-RU"/>
        </w:rPr>
        <w:t xml:space="preserve">. </w:t>
      </w:r>
      <w:r w:rsidR="00226784" w:rsidRPr="00E6595B">
        <w:rPr>
          <w:lang w:val="ru-RU"/>
        </w:rPr>
        <w:t xml:space="preserve">В случае нескольких эмоций – мы называем их базовыми эмоциями – их выражение универсально понятно </w:t>
      </w:r>
      <w:r w:rsidR="00E200AB" w:rsidRPr="00E6595B">
        <w:rPr>
          <w:lang w:val="ru-RU"/>
        </w:rPr>
        <w:t>(</w:t>
      </w:r>
      <w:r w:rsidR="00911EDA" w:rsidRPr="00E6595B">
        <w:rPr>
          <w:lang w:val="ru-RU"/>
        </w:rPr>
        <w:t>см. Рис.</w:t>
      </w:r>
      <w:r w:rsidR="00E200AB" w:rsidRPr="00E6595B">
        <w:rPr>
          <w:lang w:val="ru-RU"/>
        </w:rPr>
        <w:t xml:space="preserve"> 5.3</w:t>
      </w:r>
      <w:r w:rsidR="009E7D4A" w:rsidRPr="00E6595B">
        <w:rPr>
          <w:lang w:val="ru-RU"/>
        </w:rPr>
        <w:t xml:space="preserve">.). </w:t>
      </w:r>
      <w:r w:rsidR="00094212" w:rsidRPr="00E6595B">
        <w:rPr>
          <w:lang w:val="ru-RU"/>
        </w:rPr>
        <w:t xml:space="preserve">Человеческая мимика этих эмоций понятна большинству людей </w:t>
      </w:r>
      <w:r w:rsidR="002C0646" w:rsidRPr="00E6595B">
        <w:rPr>
          <w:lang w:val="ru-RU"/>
        </w:rPr>
        <w:t xml:space="preserve">в </w:t>
      </w:r>
      <w:r w:rsidR="00825776" w:rsidRPr="00E6595B">
        <w:rPr>
          <w:lang w:val="ru-RU"/>
        </w:rPr>
        <w:t>мир</w:t>
      </w:r>
      <w:r w:rsidR="002C0646" w:rsidRPr="00E6595B">
        <w:rPr>
          <w:lang w:val="ru-RU"/>
        </w:rPr>
        <w:t>е</w:t>
      </w:r>
      <w:r w:rsidR="009E7D4A" w:rsidRPr="00E6595B">
        <w:rPr>
          <w:rStyle w:val="Funotenanker"/>
          <w:lang w:val="ru-RU"/>
        </w:rPr>
        <w:footnoteReference w:id="2"/>
      </w:r>
      <w:r w:rsidR="009E7D4A" w:rsidRPr="00E6595B">
        <w:rPr>
          <w:lang w:val="ru-RU"/>
        </w:rPr>
        <w:t>.</w:t>
      </w:r>
    </w:p>
    <w:p w14:paraId="4A1F469F" w14:textId="6C02EB6F" w:rsidR="003C2BA8" w:rsidRPr="00E6595B" w:rsidRDefault="0001051D" w:rsidP="00E200AB">
      <w:pPr>
        <w:rPr>
          <w:lang w:val="ru-RU"/>
        </w:rPr>
      </w:pPr>
      <w:r w:rsidRPr="00E6595B">
        <w:rPr>
          <w:lang w:val="ru-RU"/>
        </w:rPr>
        <w:t xml:space="preserve">Эмоции являются </w:t>
      </w:r>
      <w:r w:rsidRPr="00E6595B">
        <w:rPr>
          <w:i/>
          <w:lang w:val="ru-RU"/>
        </w:rPr>
        <w:t xml:space="preserve">физиологической активностью, </w:t>
      </w:r>
      <w:r w:rsidRPr="00E6595B">
        <w:rPr>
          <w:lang w:val="ru-RU"/>
        </w:rPr>
        <w:t xml:space="preserve">вызванной определённым предметом или событием, </w:t>
      </w:r>
      <w:r w:rsidR="00AE407B" w:rsidRPr="00E6595B">
        <w:rPr>
          <w:lang w:val="ru-RU"/>
        </w:rPr>
        <w:t xml:space="preserve">которое имеет для нас особое </w:t>
      </w:r>
      <w:r w:rsidR="00AE407B" w:rsidRPr="00E6595B">
        <w:rPr>
          <w:lang w:val="ru-RU"/>
        </w:rPr>
        <w:lastRenderedPageBreak/>
        <w:t>значение</w:t>
      </w:r>
      <w:r w:rsidR="009E7D4A" w:rsidRPr="00E6595B">
        <w:rPr>
          <w:lang w:val="ru-RU"/>
        </w:rPr>
        <w:t xml:space="preserve">. </w:t>
      </w:r>
      <w:r w:rsidR="004E11DB" w:rsidRPr="00E6595B">
        <w:rPr>
          <w:lang w:val="ru-RU"/>
        </w:rPr>
        <w:t>Наш мозг</w:t>
      </w:r>
      <w:r w:rsidR="001E0B59" w:rsidRPr="00E6595B">
        <w:rPr>
          <w:lang w:val="ru-RU"/>
        </w:rPr>
        <w:t xml:space="preserve"> за наносекунды</w:t>
      </w:r>
      <w:r w:rsidR="004E11DB" w:rsidRPr="00E6595B">
        <w:rPr>
          <w:lang w:val="ru-RU"/>
        </w:rPr>
        <w:t xml:space="preserve"> интерпретирует каждую активность </w:t>
      </w:r>
      <w:r w:rsidR="002677A1" w:rsidRPr="00E6595B">
        <w:rPr>
          <w:lang w:val="ru-RU"/>
        </w:rPr>
        <w:t xml:space="preserve">и </w:t>
      </w:r>
      <w:r w:rsidR="001E0B59" w:rsidRPr="00E6595B">
        <w:rPr>
          <w:lang w:val="ru-RU"/>
        </w:rPr>
        <w:t>определяет её</w:t>
      </w:r>
      <w:r w:rsidR="00AB392F" w:rsidRPr="00E6595B">
        <w:rPr>
          <w:lang w:val="ru-RU"/>
        </w:rPr>
        <w:t xml:space="preserve"> значение или </w:t>
      </w:r>
      <w:r w:rsidR="001E0B59" w:rsidRPr="00E6595B">
        <w:rPr>
          <w:lang w:val="ru-RU"/>
        </w:rPr>
        <w:t xml:space="preserve">выдаёт </w:t>
      </w:r>
      <w:r w:rsidR="003B14FC" w:rsidRPr="00E6595B">
        <w:rPr>
          <w:lang w:val="ru-RU"/>
        </w:rPr>
        <w:t>оценку</w:t>
      </w:r>
      <w:r w:rsidR="009E7D4A" w:rsidRPr="00E6595B">
        <w:rPr>
          <w:lang w:val="ru-RU"/>
        </w:rPr>
        <w:t xml:space="preserve">. </w:t>
      </w:r>
      <w:r w:rsidR="00C021BF" w:rsidRPr="00E6595B">
        <w:rPr>
          <w:lang w:val="ru-RU"/>
        </w:rPr>
        <w:t xml:space="preserve">В результате, это эмоциональное состояние переходит в определённое чувство. </w:t>
      </w:r>
    </w:p>
    <w:p w14:paraId="2CE50C77" w14:textId="375B75FF" w:rsidR="003C2BA8" w:rsidRPr="00E6595B" w:rsidRDefault="00DB24F9" w:rsidP="004971E1">
      <w:pPr>
        <w:rPr>
          <w:lang w:val="ru-RU"/>
        </w:rPr>
      </w:pPr>
      <w:r w:rsidRPr="00E6595B">
        <w:rPr>
          <w:lang w:val="ru-RU"/>
        </w:rPr>
        <w:t xml:space="preserve">В некотором смысле, эти несколько универсальных </w:t>
      </w:r>
      <w:r w:rsidR="009E7D4A" w:rsidRPr="00E6595B">
        <w:rPr>
          <w:lang w:val="ru-RU"/>
        </w:rPr>
        <w:t xml:space="preserve"> </w:t>
      </w:r>
      <w:r w:rsidRPr="00E6595B">
        <w:rPr>
          <w:lang w:val="ru-RU"/>
        </w:rPr>
        <w:t xml:space="preserve">эмоций связаны посредством нашего мозга </w:t>
      </w:r>
      <w:r w:rsidR="0056136E" w:rsidRPr="00E6595B">
        <w:rPr>
          <w:lang w:val="ru-RU"/>
        </w:rPr>
        <w:t>с нашим двигательным аппаратом</w:t>
      </w:r>
      <w:r w:rsidR="009E7D4A" w:rsidRPr="00E6595B">
        <w:rPr>
          <w:lang w:val="ru-RU"/>
        </w:rPr>
        <w:t xml:space="preserve">, </w:t>
      </w:r>
      <w:r w:rsidR="009573E9" w:rsidRPr="00E6595B">
        <w:rPr>
          <w:lang w:val="ru-RU"/>
        </w:rPr>
        <w:t>управляют нашим мышлением и</w:t>
      </w:r>
      <w:r w:rsidR="000951CA" w:rsidRPr="00E6595B">
        <w:rPr>
          <w:lang w:val="ru-RU"/>
        </w:rPr>
        <w:t xml:space="preserve"> действиями и провоцируют на быстрое реагирование.</w:t>
      </w:r>
    </w:p>
    <w:p w14:paraId="6A1C0EBD" w14:textId="39227509" w:rsidR="003C2BA8" w:rsidRPr="00E6595B" w:rsidRDefault="000E03A9" w:rsidP="004971E1">
      <w:pPr>
        <w:rPr>
          <w:lang w:val="ru-RU"/>
        </w:rPr>
      </w:pPr>
      <w:r w:rsidRPr="00E6595B">
        <w:rPr>
          <w:lang w:val="ru-RU"/>
        </w:rPr>
        <w:t>Помимо всего, здесь задействованы гормоны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 xml:space="preserve">стресс и </w:t>
      </w:r>
      <w:r w:rsidR="000D75FD" w:rsidRPr="00E64D29">
        <w:rPr>
          <w:lang w:val="ru-RU"/>
        </w:rPr>
        <w:t>отдалённые эмоции</w:t>
      </w:r>
      <w:r w:rsidR="000D75FD" w:rsidRPr="00E6595B">
        <w:rPr>
          <w:lang w:val="ru-RU"/>
        </w:rPr>
        <w:t xml:space="preserve">, связанные с ним, такие как ярость (для атаки) и страх (для бегства) приходят с выбросом адреналина. </w:t>
      </w:r>
      <w:r w:rsidR="00BE4206" w:rsidRPr="00E6595B">
        <w:rPr>
          <w:lang w:val="ru-RU"/>
        </w:rPr>
        <w:t xml:space="preserve">Смежные эмоции, такие как радость и любопытство, приобретают свою приятную составляющую </w:t>
      </w:r>
      <w:r w:rsidR="005C141D" w:rsidRPr="00E6595B">
        <w:rPr>
          <w:lang w:val="ru-RU"/>
        </w:rPr>
        <w:t>благодаря</w:t>
      </w:r>
      <w:r w:rsidR="00BE4206" w:rsidRPr="00E6595B">
        <w:rPr>
          <w:lang w:val="ru-RU"/>
        </w:rPr>
        <w:t xml:space="preserve"> дофамин</w:t>
      </w:r>
      <w:r w:rsidR="005C141D" w:rsidRPr="00E6595B">
        <w:rPr>
          <w:lang w:val="ru-RU"/>
        </w:rPr>
        <w:t>у</w:t>
      </w:r>
      <w:r w:rsidR="00BE4206" w:rsidRPr="00E6595B">
        <w:rPr>
          <w:lang w:val="ru-RU"/>
        </w:rPr>
        <w:t xml:space="preserve"> </w:t>
      </w:r>
      <w:r w:rsidR="009E7D4A" w:rsidRPr="00E6595B">
        <w:rPr>
          <w:lang w:val="ru-RU"/>
        </w:rPr>
        <w:t>(</w:t>
      </w:r>
      <w:r w:rsidR="00BE4206" w:rsidRPr="00E6595B">
        <w:rPr>
          <w:lang w:val="ru-RU"/>
        </w:rPr>
        <w:t>«предвкушение»</w:t>
      </w:r>
      <w:r w:rsidR="009E7D4A" w:rsidRPr="00E6595B">
        <w:rPr>
          <w:lang w:val="ru-RU"/>
        </w:rPr>
        <w:t xml:space="preserve">). </w:t>
      </w:r>
      <w:r w:rsidR="00C91F92" w:rsidRPr="00E6595B">
        <w:rPr>
          <w:lang w:val="ru-RU"/>
        </w:rPr>
        <w:t xml:space="preserve">К основным эмоциональным реакциям </w:t>
      </w:r>
      <w:r w:rsidR="009554AC" w:rsidRPr="00E6595B">
        <w:rPr>
          <w:lang w:val="ru-RU"/>
        </w:rPr>
        <w:t>также принадлежит беспомощное состояние оцепенения</w:t>
      </w:r>
      <w:r w:rsidR="00C121DE" w:rsidRPr="00E6595B">
        <w:rPr>
          <w:lang w:val="ru-RU"/>
        </w:rPr>
        <w:t>.</w:t>
      </w:r>
      <w:r w:rsidR="00985998" w:rsidRPr="00E6595B">
        <w:rPr>
          <w:lang w:val="ru-RU"/>
        </w:rPr>
        <w:t xml:space="preserve"> </w:t>
      </w:r>
      <w:r w:rsidR="001D23C4" w:rsidRPr="00E6595B">
        <w:rPr>
          <w:lang w:val="ru-RU"/>
        </w:rPr>
        <w:t xml:space="preserve">В этом случае либо сдерживаются сами чувства, либо подавляется их эмоциональное выражение. </w:t>
      </w:r>
    </w:p>
    <w:p w14:paraId="516E5CE0" w14:textId="67557D61" w:rsidR="003C2BA8" w:rsidRPr="00E6595B" w:rsidRDefault="00B02068" w:rsidP="00944BFC">
      <w:pPr>
        <w:rPr>
          <w:lang w:val="ru-RU"/>
        </w:rPr>
      </w:pPr>
      <w:r w:rsidRPr="00E6595B">
        <w:rPr>
          <w:lang w:val="ru-RU"/>
        </w:rPr>
        <w:t>Группы базовых эмоций включают в себя 6 чувств</w:t>
      </w:r>
      <w:r w:rsidR="009E7D4A" w:rsidRPr="00E6595B">
        <w:rPr>
          <w:lang w:val="ru-RU"/>
        </w:rPr>
        <w:t xml:space="preserve">. </w:t>
      </w:r>
      <w:r w:rsidR="0067683C" w:rsidRPr="00E6595B">
        <w:rPr>
          <w:lang w:val="ru-RU"/>
        </w:rPr>
        <w:t xml:space="preserve">Соответствующие </w:t>
      </w:r>
      <w:r w:rsidR="0067683C" w:rsidRPr="00E6595B">
        <w:rPr>
          <w:i/>
          <w:lang w:val="ru-RU"/>
        </w:rPr>
        <w:t xml:space="preserve">движения </w:t>
      </w:r>
      <w:r w:rsidR="0067683C" w:rsidRPr="00E6595B">
        <w:rPr>
          <w:lang w:val="ru-RU"/>
        </w:rPr>
        <w:t xml:space="preserve">можно представить – </w:t>
      </w:r>
      <w:r w:rsidR="002C3F73" w:rsidRPr="00E6595B">
        <w:rPr>
          <w:lang w:val="ru-RU"/>
        </w:rPr>
        <w:t xml:space="preserve">в некоторой мере </w:t>
      </w:r>
      <w:r w:rsidR="00931A4D" w:rsidRPr="00E6595B">
        <w:rPr>
          <w:lang w:val="ru-RU"/>
        </w:rPr>
        <w:t>доязыково</w:t>
      </w:r>
      <w:r w:rsidR="0067683C" w:rsidRPr="00E6595B">
        <w:rPr>
          <w:lang w:val="ru-RU"/>
        </w:rPr>
        <w:t xml:space="preserve"> – следующим образом</w:t>
      </w:r>
      <w:r w:rsidR="009E7D4A" w:rsidRPr="00E6595B">
        <w:rPr>
          <w:rStyle w:val="Funotenanker"/>
          <w:lang w:val="ru-RU"/>
        </w:rPr>
        <w:footnoteReference w:id="3"/>
      </w:r>
      <w:r w:rsidR="009E7D4A" w:rsidRPr="00E6595B">
        <w:rPr>
          <w:lang w:val="ru-RU"/>
        </w:rPr>
        <w:t>:</w:t>
      </w:r>
    </w:p>
    <w:p w14:paraId="11EDCCA7" w14:textId="5D00B335" w:rsidR="003C2BA8" w:rsidRPr="00E6595B" w:rsidRDefault="00E81B9E" w:rsidP="004971E1">
      <w:pPr>
        <w:rPr>
          <w:lang w:val="ru-RU"/>
        </w:rPr>
      </w:pPr>
      <w:r w:rsidRPr="00E6595B">
        <w:rPr>
          <w:i/>
          <w:iCs/>
          <w:lang w:val="ru-RU"/>
        </w:rPr>
        <w:t>Радость</w:t>
      </w:r>
      <w:r w:rsidR="009E7D4A" w:rsidRPr="00E6595B">
        <w:rPr>
          <w:i/>
          <w:iCs/>
          <w:lang w:val="ru-RU"/>
        </w:rPr>
        <w:t xml:space="preserve">: </w:t>
      </w:r>
      <w:r w:rsidRPr="00E6595B">
        <w:rPr>
          <w:iCs/>
          <w:lang w:val="ru-RU"/>
        </w:rPr>
        <w:t>Объект должен</w:t>
      </w:r>
      <w:r w:rsidRPr="00E6595B">
        <w:rPr>
          <w:i/>
          <w:iCs/>
          <w:lang w:val="ru-RU"/>
        </w:rPr>
        <w:t xml:space="preserve"> идти ко мне</w:t>
      </w:r>
      <w:r w:rsidR="009E7D4A" w:rsidRPr="00E6595B">
        <w:rPr>
          <w:lang w:val="ru-RU"/>
        </w:rPr>
        <w:t xml:space="preserve">: </w:t>
      </w:r>
      <w:r w:rsidR="00F9135F" w:rsidRPr="00E6595B">
        <w:rPr>
          <w:lang w:val="ru-RU"/>
        </w:rPr>
        <w:t>это может быть привлекательный проект или дополнительная плата</w:t>
      </w:r>
      <w:r w:rsidR="009E7D4A" w:rsidRPr="00E6595B">
        <w:rPr>
          <w:lang w:val="ru-RU"/>
        </w:rPr>
        <w:t xml:space="preserve">, </w:t>
      </w:r>
      <w:r w:rsidR="00F9135F" w:rsidRPr="00E6595B">
        <w:rPr>
          <w:lang w:val="ru-RU"/>
        </w:rPr>
        <w:t>замечательный дом с садом</w:t>
      </w:r>
      <w:r w:rsidR="009E7D4A" w:rsidRPr="00E6595B">
        <w:rPr>
          <w:lang w:val="ru-RU"/>
        </w:rPr>
        <w:t xml:space="preserve">, </w:t>
      </w:r>
      <w:r w:rsidR="00F9135F" w:rsidRPr="00E6595B">
        <w:rPr>
          <w:lang w:val="ru-RU"/>
        </w:rPr>
        <w:t>собственные дети</w:t>
      </w:r>
      <w:r w:rsidR="009E7D4A" w:rsidRPr="00E6595B">
        <w:rPr>
          <w:lang w:val="ru-RU"/>
        </w:rPr>
        <w:t xml:space="preserve">, </w:t>
      </w:r>
      <w:r w:rsidR="00F9135F" w:rsidRPr="00E6595B">
        <w:rPr>
          <w:lang w:val="ru-RU"/>
        </w:rPr>
        <w:t>домашнее животное</w:t>
      </w:r>
      <w:r w:rsidR="009E7D4A" w:rsidRPr="00E6595B">
        <w:rPr>
          <w:lang w:val="ru-RU"/>
        </w:rPr>
        <w:t xml:space="preserve">, </w:t>
      </w:r>
      <w:r w:rsidR="00F9135F" w:rsidRPr="00E6595B">
        <w:rPr>
          <w:lang w:val="ru-RU"/>
        </w:rPr>
        <w:t>хорошая книга и т.д.</w:t>
      </w:r>
      <w:r w:rsidR="009E7D4A" w:rsidRPr="00E6595B">
        <w:rPr>
          <w:lang w:val="ru-RU"/>
        </w:rPr>
        <w:t xml:space="preserve">. </w:t>
      </w:r>
      <w:r w:rsidR="00040F98" w:rsidRPr="00E6595B">
        <w:rPr>
          <w:lang w:val="ru-RU"/>
        </w:rPr>
        <w:t xml:space="preserve">все эти объекты вызывают радость. </w:t>
      </w:r>
    </w:p>
    <w:p w14:paraId="6AD0DCE3" w14:textId="17699BFB" w:rsidR="003C2BA8" w:rsidRPr="00E6595B" w:rsidRDefault="00147076" w:rsidP="004971E1">
      <w:pPr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C39247C" wp14:editId="6E44BBC6">
                <wp:simplePos x="0" y="0"/>
                <wp:positionH relativeFrom="column">
                  <wp:posOffset>-17145</wp:posOffset>
                </wp:positionH>
                <wp:positionV relativeFrom="paragraph">
                  <wp:posOffset>494665</wp:posOffset>
                </wp:positionV>
                <wp:extent cx="5605145" cy="3771900"/>
                <wp:effectExtent l="0" t="0" r="0" b="19050"/>
                <wp:wrapTopAndBottom/>
                <wp:docPr id="33" name="Gruppieren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05145" cy="3771900"/>
                          <a:chOff x="112483" y="9099"/>
                          <a:chExt cx="5798011" cy="4314784"/>
                        </a:xfrm>
                      </wpg:grpSpPr>
                      <wpg:grpSp>
                        <wpg:cNvPr id="34" name="Gruppieren 2"/>
                        <wpg:cNvGrpSpPr/>
                        <wpg:grpSpPr>
                          <a:xfrm>
                            <a:off x="112483" y="9099"/>
                            <a:ext cx="5798011" cy="4314784"/>
                            <a:chOff x="112483" y="13088"/>
                            <a:chExt cx="8589402" cy="6206452"/>
                          </a:xfrm>
                        </wpg:grpSpPr>
                        <wps:wsp>
                          <wps:cNvPr id="35" name="Rechteck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967680" y="5441384"/>
                              <a:ext cx="1806363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AB87456" w14:textId="1944C43A" w:rsidR="0015389E" w:rsidRPr="00050AC5" w:rsidRDefault="0015389E" w:rsidP="00E200AB">
                                <w:pPr>
                                  <w:spacing w:after="0"/>
                                </w:pPr>
                                <w:r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>Гнев</w:t>
                                </w:r>
                                <w:r w:rsidRPr="00050AC5"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>Ярость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36" name="Rechteck 5"/>
                          <wps:cNvSpPr>
                            <a:spLocks noChangeArrowheads="1"/>
                          </wps:cNvSpPr>
                          <wps:spPr bwMode="auto">
                            <a:xfrm>
                              <a:off x="5420583" y="5441390"/>
                              <a:ext cx="1560683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CD0F67" w14:textId="69E0F2A9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>Отвращение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37" name="Rechteck 6"/>
                          <wps:cNvSpPr>
                            <a:spLocks noChangeArrowheads="1"/>
                          </wps:cNvSpPr>
                          <wps:spPr bwMode="auto">
                            <a:xfrm>
                              <a:off x="5603226" y="404760"/>
                              <a:ext cx="1032602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1BCDC58" w14:textId="54E474D0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 xml:space="preserve">Скорбь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38" name="Rechteck 7"/>
                          <wps:cNvSpPr>
                            <a:spLocks noChangeArrowheads="1"/>
                          </wps:cNvSpPr>
                          <wps:spPr bwMode="auto">
                            <a:xfrm>
                              <a:off x="6744538" y="1404764"/>
                              <a:ext cx="441468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4075134" w14:textId="77777777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39" name="Rechteck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260417" y="1705999"/>
                              <a:ext cx="441468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CB6D46" w14:textId="77777777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40" name="Rechteck 9"/>
                          <wps:cNvSpPr>
                            <a:spLocks noChangeArrowheads="1"/>
                          </wps:cNvSpPr>
                          <wps:spPr bwMode="auto">
                            <a:xfrm>
                              <a:off x="3953011" y="5339359"/>
                              <a:ext cx="441468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6FEAEAB" w14:textId="77777777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41" name="Abgerundete rechteckige Legende 10"/>
                          <wps:cNvSpPr/>
                          <wps:spPr>
                            <a:xfrm>
                              <a:off x="189189" y="645964"/>
                              <a:ext cx="1495835" cy="758801"/>
                            </a:xfrm>
                            <a:prstGeom prst="wedgeRoundRectCallout">
                              <a:avLst>
                                <a:gd name="adj1" fmla="val 49277"/>
                                <a:gd name="adj2" fmla="val 108952"/>
                                <a:gd name="adj3" fmla="val 16667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34F3065" w14:textId="6CB4E626" w:rsidR="0015389E" w:rsidRPr="00050AC5" w:rsidRDefault="0015389E" w:rsidP="00E200AB">
                                <w:pPr>
                                  <w:spacing w:after="0"/>
                                  <w:jc w:val="center"/>
                                  <w:rPr>
                                    <w:rFonts w:asciiTheme="minorBidi" w:hAnsiTheme="minorBidi" w:cstheme="minorBidi"/>
                                  </w:rPr>
                                </w:pPr>
                                <w:r>
                                  <w:rPr>
                                    <w:rFonts w:asciiTheme="minorBidi" w:hAnsiTheme="minorBidi" w:cstheme="minorBidi"/>
                                  </w:rPr>
                                  <w:t>Объект ко мне</w:t>
                                </w:r>
                                <w:r w:rsidRPr="00050AC5">
                                  <w:rPr>
                                    <w:rFonts w:asciiTheme="minorBidi" w:hAnsiTheme="minorBidi" w:cstheme="minorBidi"/>
                                  </w:rPr>
                                  <w:t>!</w:t>
                                </w: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42" name="Abgerundete rechteckige Legende 11"/>
                          <wps:cNvSpPr/>
                          <wps:spPr>
                            <a:xfrm>
                              <a:off x="112483" y="4679218"/>
                              <a:ext cx="1587499" cy="762172"/>
                            </a:xfrm>
                            <a:prstGeom prst="wedgeRoundRectCallout">
                              <a:avLst>
                                <a:gd name="adj1" fmla="val 52677"/>
                                <a:gd name="adj2" fmla="val -105020"/>
                                <a:gd name="adj3" fmla="val 16667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1ACF14E6" w14:textId="20FCED5E" w:rsidR="0015389E" w:rsidRPr="00050AC5" w:rsidRDefault="0015389E" w:rsidP="00E200AB">
                                <w:pPr>
                                  <w:jc w:val="center"/>
                                </w:pPr>
                                <w:r>
                                  <w:t>Объект от меня</w:t>
                                </w:r>
                                <w:r w:rsidRPr="00050AC5">
                                  <w:t>!</w:t>
                                </w:r>
                              </w:p>
                            </w:txbxContent>
                          </wps:txbx>
                          <wps:bodyPr anchor="ctr"/>
                        </wps:wsp>
                        <wps:wsp>
                          <wps:cNvPr id="43" name="Abgerundete rechteckige Legende 12"/>
                          <wps:cNvSpPr/>
                          <wps:spPr>
                            <a:xfrm>
                              <a:off x="7118009" y="532120"/>
                              <a:ext cx="1442951" cy="1173878"/>
                            </a:xfrm>
                            <a:prstGeom prst="wedgeRoundRectCallout">
                              <a:avLst>
                                <a:gd name="adj1" fmla="val -50057"/>
                                <a:gd name="adj2" fmla="val 72741"/>
                                <a:gd name="adj3" fmla="val 16667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5AA78121" w14:textId="1DEDE9D1" w:rsidR="0015389E" w:rsidRPr="00050AC5" w:rsidRDefault="0015389E" w:rsidP="00E200AB">
                                <w:pPr>
                                  <w:spacing w:after="0"/>
                                  <w:jc w:val="center"/>
                                  <w:rPr>
                                    <w:rFonts w:asciiTheme="minorBidi" w:hAnsiTheme="minorBidi" w:cstheme="minorBidi"/>
                                  </w:rPr>
                                </w:pPr>
                                <w:r>
                                  <w:rPr>
                                    <w:rFonts w:asciiTheme="minorBidi" w:hAnsiTheme="minorBidi" w:cstheme="minorBidi"/>
                                  </w:rPr>
                                  <w:t>Объект обратно ко мне</w:t>
                                </w:r>
                                <w:r w:rsidRPr="00050AC5">
                                  <w:rPr>
                                    <w:rFonts w:asciiTheme="minorBidi" w:hAnsiTheme="minorBidi" w:cstheme="minorBidi"/>
                                  </w:rPr>
                                  <w:t>!</w:t>
                                </w:r>
                              </w:p>
                            </w:txbxContent>
                          </wps:txbx>
                          <wps:bodyPr wrap="square" anchor="ctr">
                            <a:noAutofit/>
                          </wps:bodyPr>
                        </wps:wsp>
                        <wps:wsp>
                          <wps:cNvPr id="44" name="Abgerundete rechteckige Legende 13"/>
                          <wps:cNvSpPr/>
                          <wps:spPr>
                            <a:xfrm>
                              <a:off x="3755559" y="5804054"/>
                              <a:ext cx="2421108" cy="415486"/>
                            </a:xfrm>
                            <a:prstGeom prst="wedgeRoundRectCallout">
                              <a:avLst>
                                <a:gd name="adj1" fmla="val 5991"/>
                                <a:gd name="adj2" fmla="val -136565"/>
                                <a:gd name="adj3" fmla="val 16667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FEA8C1F" w14:textId="68906070" w:rsidR="0015389E" w:rsidRPr="00050AC5" w:rsidRDefault="0015389E" w:rsidP="00E200AB">
                                <w:pPr>
                                  <w:spacing w:after="0"/>
                                  <w:jc w:val="center"/>
                                  <w:rPr>
                                    <w:rFonts w:asciiTheme="minorBidi" w:hAnsiTheme="minorBidi" w:cstheme="minorBidi"/>
                                  </w:rPr>
                                </w:pPr>
                                <w:r>
                                  <w:rPr>
                                    <w:rFonts w:asciiTheme="minorBidi" w:hAnsiTheme="minorBidi" w:cstheme="minorBidi"/>
                                  </w:rPr>
                                  <w:t>Я прочь от объекта</w:t>
                                </w:r>
                                <w:r w:rsidRPr="00050AC5">
                                  <w:rPr>
                                    <w:rFonts w:asciiTheme="minorBidi" w:hAnsiTheme="minorBidi" w:cstheme="minorBidi"/>
                                  </w:rPr>
                                  <w:t>!</w:t>
                                </w:r>
                              </w:p>
                            </w:txbxContent>
                          </wps:txbx>
                          <wps:bodyPr wrap="square" anchor="ctr">
                            <a:noAutofit/>
                          </wps:bodyPr>
                        </wps:wsp>
                        <wps:wsp>
                          <wps:cNvPr id="45" name="Abgerundete rechteckige Legende 14"/>
                          <wps:cNvSpPr/>
                          <wps:spPr>
                            <a:xfrm>
                              <a:off x="4362622" y="13088"/>
                              <a:ext cx="1684521" cy="443120"/>
                            </a:xfrm>
                            <a:prstGeom prst="wedgeRoundRectCallout">
                              <a:avLst>
                                <a:gd name="adj1" fmla="val 1959"/>
                                <a:gd name="adj2" fmla="val 97041"/>
                                <a:gd name="adj3" fmla="val 16667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45B5A706" w14:textId="624BEB5E" w:rsidR="0015389E" w:rsidRPr="00050AC5" w:rsidRDefault="0015389E" w:rsidP="00147076">
                                <w:pPr>
                                  <w:jc w:val="center"/>
                                </w:pPr>
                                <w:r>
                                  <w:t>Я к объекту</w:t>
                                </w:r>
                                <w:r w:rsidRPr="00050AC5">
                                  <w:t>!</w:t>
                                </w:r>
                              </w:p>
                            </w:txbxContent>
                          </wps:txbx>
                          <wps:bodyPr wrap="square" anchor="ctr">
                            <a:noAutofit/>
                          </wps:bodyPr>
                        </wps:wsp>
                        <wps:wsp>
                          <wps:cNvPr id="46" name="Abgerundete rechteckige Legende 15"/>
                          <wps:cNvSpPr/>
                          <wps:spPr>
                            <a:xfrm>
                              <a:off x="7118069" y="4315205"/>
                              <a:ext cx="1292226" cy="822410"/>
                            </a:xfrm>
                            <a:prstGeom prst="wedgeRoundRectCallout">
                              <a:avLst>
                                <a:gd name="adj1" fmla="val -48784"/>
                                <a:gd name="adj2" fmla="val -83990"/>
                                <a:gd name="adj3" fmla="val 16667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68F921B0" w14:textId="2246738C" w:rsidR="0015389E" w:rsidRPr="00050AC5" w:rsidRDefault="0015389E" w:rsidP="00E200AB">
                                <w:pPr>
                                  <w:spacing w:after="0"/>
                                  <w:jc w:val="center"/>
                                  <w:rPr>
                                    <w:rFonts w:asciiTheme="minorBidi" w:hAnsiTheme="minorBidi" w:cstheme="minorBidi"/>
                                  </w:rPr>
                                </w:pPr>
                                <w:r>
                                  <w:rPr>
                                    <w:rFonts w:asciiTheme="minorBidi" w:hAnsiTheme="minorBidi" w:cstheme="minorBidi"/>
                                  </w:rPr>
                                  <w:t>Объект от меня!</w:t>
                                </w:r>
                              </w:p>
                            </w:txbxContent>
                          </wps:txbx>
                          <wps:bodyPr wrap="square" anchor="ctr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7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92058" y="767359"/>
                              <a:ext cx="1681163" cy="2270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9" name="Grafik 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04758" y="3120034"/>
                              <a:ext cx="1668463" cy="22764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80" name="Grafik 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49646" y="3124797"/>
                              <a:ext cx="1698625" cy="22764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97" name="Grafik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71646" y="767359"/>
                              <a:ext cx="1685925" cy="22653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98" name="Grafik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36946" y="761009"/>
                              <a:ext cx="1711325" cy="22764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99" name="Picture 2" descr="C:\Users\Alexander Redlich\Desktop\Emotionen\Angst05a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71646" y="3120034"/>
                              <a:ext cx="1685925" cy="22764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500" name="Rechteck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5942" y="404673"/>
                              <a:ext cx="1721629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46D8FBB" w14:textId="05DA4BB2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>Любопытство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01" name="Rechteck 6"/>
                          <wps:cNvSpPr>
                            <a:spLocks noChangeArrowheads="1"/>
                          </wps:cNvSpPr>
                          <wps:spPr bwMode="auto">
                            <a:xfrm>
                              <a:off x="1685025" y="398321"/>
                              <a:ext cx="2016256" cy="362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6CCF213" w14:textId="0EEF6B0B" w:rsidR="0015389E" w:rsidRPr="00050AC5" w:rsidRDefault="0015389E" w:rsidP="00E200AB">
                                <w:pPr>
                                  <w:spacing w:after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545460"/>
                                    <w:kern w:val="24"/>
                                  </w:rPr>
                                  <w:t>Счастье/радость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502" name="Rechteck 3"/>
                        <wps:cNvSpPr/>
                        <wps:spPr>
                          <a:xfrm>
                            <a:off x="2381045" y="3782903"/>
                            <a:ext cx="1258724" cy="25220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D3A90B" w14:textId="37C4A5B2" w:rsidR="0015389E" w:rsidRPr="00050AC5" w:rsidRDefault="0015389E" w:rsidP="002B604E">
                              <w:pPr>
                                <w:spacing w:after="0"/>
                                <w:jc w:val="center"/>
                              </w:pPr>
                              <w:r>
                                <w:rPr>
                                  <w:b/>
                                  <w:bCs/>
                                  <w:color w:val="545460"/>
                                  <w:kern w:val="24"/>
                                </w:rPr>
                                <w:t>Страх</w:t>
                              </w:r>
                              <w:r w:rsidRPr="00050AC5">
                                <w:rPr>
                                  <w:b/>
                                  <w:bCs/>
                                  <w:color w:val="545460"/>
                                  <w:kern w:val="24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bCs/>
                                  <w:color w:val="545460"/>
                                  <w:kern w:val="24"/>
                                </w:rPr>
                                <w:t>Боязнь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48" o:spid="_x0000_s1066" style="position:absolute;left:0;text-align:left;margin-left:-1.35pt;margin-top:38.95pt;width:441.35pt;height:297pt;z-index:251671552" coordorigin="1124,90" coordsize="57980,431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">
                <v:group id="_x0000_s1067" style="position:absolute;left:1124;top:90;width:57980;height:43148" coordorigin="1124,130" coordsize="85894,620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rect id="Rechteck 4" o:spid="_x0000_s1068" style="position:absolute;left:19676;top:54413;width:18064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4I58QA&#10;AADbAAAADwAAAGRycy9kb3ducmV2LnhtbESPQWvCQBSE7wX/w/IEL6IbLRVJXUUEMUhBjNbzI/ua&#10;hGbfxuyapP++WxB6HGbmG2a16U0lWmpcaVnBbBqBIM6sLjlXcL3sJ0sQziNrrCyTgh9ysFkPXlYY&#10;a9vxmdrU5yJA2MWooPC+jqV0WUEG3dTWxMH7so1BH2STS91gF+CmkvMoWkiDJYeFAmvaFZR9pw+j&#10;oMtO7e3ycZCn8S2xfE/uu/TzqNRo2G/fQXjq/X/42U60gtc3+Ps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OCOfEAAAA2wAAAA8AAAAAAAAAAAAAAAAAmAIAAGRycy9k&#10;b3ducmV2LnhtbFBLBQYAAAAABAAEAPUAAACJAwAAAAA=&#10;" filled="f" stroked="f">
                    <v:textbox>
                      <w:txbxContent>
                        <w:p w14:paraId="0AB87456" w14:textId="1944C43A" w:rsidR="0015389E" w:rsidRPr="00050AC5" w:rsidRDefault="0015389E" w:rsidP="00E200AB">
                          <w:pPr>
                            <w:spacing w:after="0"/>
                          </w:pPr>
                          <w:r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>Гнев</w:t>
                          </w:r>
                          <w:r w:rsidRPr="00050AC5"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>/</w:t>
                          </w:r>
                          <w:r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>Ярость</w:t>
                          </w:r>
                        </w:p>
                      </w:txbxContent>
                    </v:textbox>
                  </v:rect>
                  <v:rect id="Rechteck 5" o:spid="_x0000_s1069" style="position:absolute;left:54205;top:54413;width:15607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yWkMUA&#10;AADbAAAADwAAAGRycy9kb3ducmV2LnhtbESPQWvCQBSE7wX/w/KEXkrdWEEkzUZEkIYiSBPr+ZF9&#10;TYLZtzG7TdJ/3y0UPA4z8w2TbCfTioF611hWsFxEIIhLqxuuFJyLw/MGhPPIGlvLpOCHHGzT2UOC&#10;sbYjf9CQ+0oECLsYFdTed7GUrqzJoFvYjjh4X7Y36IPsK6l7HAPctPIlitbSYMNhocaO9jWV1/zb&#10;KBjL03Apjm/y9HTJLN+y2z7/fFfqcT7tXkF4mvw9/N/OtILVGv6+hB8g0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JaQxQAAANsAAAAPAAAAAAAAAAAAAAAAAJgCAABkcnMv&#10;ZG93bnJldi54bWxQSwUGAAAAAAQABAD1AAAAigMAAAAA&#10;" filled="f" stroked="f">
                    <v:textbox>
                      <w:txbxContent>
                        <w:p w14:paraId="64CD0F67" w14:textId="69E0F2A9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>Отвращение</w:t>
                          </w:r>
                        </w:p>
                      </w:txbxContent>
                    </v:textbox>
                  </v:rect>
                  <v:rect id="Rechteck 6" o:spid="_x0000_s1070" style="position:absolute;left:56032;top:4047;width:10326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AzC8QA&#10;AADbAAAADwAAAGRycy9kb3ducmV2LnhtbESPQWvCQBSE7wX/w/IEL6IbLVRJXUUEMUhBjNbzI/ua&#10;hGbfxuyapP++WxB6HGbmG2a16U0lWmpcaVnBbBqBIM6sLjlXcL3sJ0sQziNrrCyTgh9ysFkPXlYY&#10;a9vxmdrU5yJA2MWooPC+jqV0WUEG3dTWxMH7so1BH2STS91gF+CmkvMoepMGSw4LBda0Kyj7Th9G&#10;QZed2tvl4yBP41ti+Z7cd+nnUanRsN++g/DU+//ws51oBa8L+Ps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QMwvEAAAA2wAAAA8AAAAAAAAAAAAAAAAAmAIAAGRycy9k&#10;b3ducmV2LnhtbFBLBQYAAAAABAAEAPUAAACJAwAAAAA=&#10;" filled="f" stroked="f">
                    <v:textbox>
                      <w:txbxContent>
                        <w:p w14:paraId="61BCDC58" w14:textId="54E474D0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 xml:space="preserve">Скорбь </w:t>
                          </w:r>
                        </w:p>
                      </w:txbxContent>
                    </v:textbox>
                  </v:rect>
                  <v:rect id="Rechteck 7" o:spid="_x0000_s1071" style="position:absolute;left:67445;top:14047;width:4415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+necIA&#10;AADbAAAADwAAAGRycy9kb3ducmV2LnhtbERPTWuDQBC9B/oflinkEuKaFkowrlICJRIKoabNeXCn&#10;KnVnjbtV+++7h0COj/ed5rPpxEiDay0r2EQxCOLK6pZrBZ/nt/UWhPPIGjvLpOCPHOTZwyLFRNuJ&#10;P2gsfS1CCLsEFTTe94mUrmrIoItsTxy4bzsY9AEOtdQDTiHcdPIpjl+kwZZDQ4M97Ruqfspfo2Cq&#10;TuPl/H6Qp9WlsHwtrvvy66jU8nF+3YHwNPu7+OYutILnMDZ8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z6d5wgAAANsAAAAPAAAAAAAAAAAAAAAAAJgCAABkcnMvZG93&#10;bnJldi54bWxQSwUGAAAAAAQABAD1AAAAhwMAAAAA&#10;" filled="f" stroked="f">
                    <v:textbox>
                      <w:txbxContent>
                        <w:p w14:paraId="24075134" w14:textId="77777777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</w:p>
                      </w:txbxContent>
                    </v:textbox>
                  </v:rect>
                  <v:rect id="Rechteck 8" o:spid="_x0000_s1072" style="position:absolute;left:82604;top:17059;width:4414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MC4sQA&#10;AADbAAAADwAAAGRycy9kb3ducmV2LnhtbESPQWvCQBSE7wX/w/IEL6IbLRRNXUUEMUhBjNbzI/ua&#10;hGbfxuyapP++WxB6HGbmG2a16U0lWmpcaVnBbBqBIM6sLjlXcL3sJwsQziNrrCyTgh9ysFkPXlYY&#10;a9vxmdrU5yJA2MWooPC+jqV0WUEG3dTWxMH7so1BH2STS91gF+CmkvMoepMGSw4LBda0Kyj7Th9G&#10;QZed2tvl4yBP41ti+Z7cd+nnUanRsN++g/DU+//ws51oBa9L+Ps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DAuLEAAAA2wAAAA8AAAAAAAAAAAAAAAAAmAIAAGRycy9k&#10;b3ducmV2LnhtbFBLBQYAAAAABAAEAPUAAACJAwAAAAA=&#10;" filled="f" stroked="f">
                    <v:textbox>
                      <w:txbxContent>
                        <w:p w14:paraId="20CB6D46" w14:textId="77777777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</w:p>
                      </w:txbxContent>
                    </v:textbox>
                  </v:rect>
                  <v:rect id="Rechteck 9" o:spid="_x0000_s1073" style="position:absolute;left:39530;top:53393;width:4414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/YAsIA&#10;AADbAAAADwAAAGRycy9kb3ducmV2LnhtbERPTWuDQBC9B/oflinkEuKaUkowrlICJRIKoabNeXCn&#10;KnVnjbtV+++7h0COj/ed5rPpxEiDay0r2EQxCOLK6pZrBZ/nt/UWhPPIGjvLpOCPHOTZwyLFRNuJ&#10;P2gsfS1CCLsEFTTe94mUrmrIoItsTxy4bzsY9AEOtdQDTiHcdPIpjl+kwZZDQ4M97Ruqfspfo2Cq&#10;TuPl/H6Qp9WlsHwtrvvy66jU8nF+3YHwNPu7+OYutILnsD58CT9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v9gCwgAAANsAAAAPAAAAAAAAAAAAAAAAAJgCAABkcnMvZG93&#10;bnJldi54bWxQSwUGAAAAAAQABAD1AAAAhwMAAAAA&#10;" filled="f" stroked="f">
                    <v:textbox>
                      <w:txbxContent>
                        <w:p w14:paraId="26FEAEAB" w14:textId="77777777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</w:p>
                      </w:txbxContent>
                    </v:textbox>
                  </v:rect>
                  <v:shape id="Abgerundete rechteckige Legende 10" o:spid="_x0000_s1074" type="#_x0000_t62" style="position:absolute;left:1891;top:6459;width:14959;height:75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YunMUA&#10;AADbAAAADwAAAGRycy9kb3ducmV2LnhtbESPQWvCQBSE7wX/w/KE3uomotKmriJKsTQnYw89vmZf&#10;k9Ds27i7NfHfdwXB4zAz3zDL9WBacSbnG8sK0kkCgri0uuFKwefx7ekZhA/IGlvLpOBCHtar0cMS&#10;M217PtC5CJWIEPYZKqhD6DIpfVmTQT+xHXH0fqwzGKJ0ldQO+wg3rZwmyUIabDgu1NjRtqbyt/gz&#10;CjaHr6P95nx2mn/0L/ki36c7t1fqcTxsXkEEGsI9fGu/awWzFK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1i6cxQAAANsAAAAPAAAAAAAAAAAAAAAAAJgCAABkcnMv&#10;ZG93bnJldi54bWxQSwUGAAAAAAQABAD1AAAAigMAAAAA&#10;" adj="21444,34334" fillcolor="window" strokecolor="windowText" strokeweight=".25pt">
                    <v:textbox>
                      <w:txbxContent>
                        <w:p w14:paraId="234F3065" w14:textId="6CB4E626" w:rsidR="0015389E" w:rsidRPr="00050AC5" w:rsidRDefault="0015389E" w:rsidP="00E200AB">
                          <w:pPr>
                            <w:spacing w:after="0"/>
                            <w:jc w:val="center"/>
                            <w:rPr>
                              <w:rFonts w:asciiTheme="minorBidi" w:hAnsiTheme="minorBidi" w:cstheme="minorBidi"/>
                            </w:rPr>
                          </w:pPr>
                          <w:r>
                            <w:rPr>
                              <w:rFonts w:asciiTheme="minorBidi" w:hAnsiTheme="minorBidi" w:cstheme="minorBidi"/>
                            </w:rPr>
                            <w:t>Объект ко мне</w:t>
                          </w:r>
                          <w:r w:rsidRPr="00050AC5">
                            <w:rPr>
                              <w:rFonts w:asciiTheme="minorBidi" w:hAnsiTheme="minorBidi" w:cstheme="minorBidi"/>
                            </w:rPr>
                            <w:t>!</w:t>
                          </w:r>
                        </w:p>
                      </w:txbxContent>
                    </v:textbox>
                  </v:shape>
                  <v:shape id="Abgerundete rechteckige Legende 11" o:spid="_x0000_s1075" type="#_x0000_t62" style="position:absolute;left:1124;top:46792;width:15875;height:76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1cscQA&#10;AADbAAAADwAAAGRycy9kb3ducmV2LnhtbESPS4vCQBCE74L/YWjBy6KTSHwQHUVEwT3swde9zbRJ&#10;MNMTMqPGf7+zsOCxqKqvqMWqNZV4UuNKywriYQSCOLO65FzB+bQbzEA4j6yxskwK3uRgtex2Fphq&#10;++IDPY8+FwHCLkUFhfd1KqXLCjLohrYmDt7NNgZ9kE0udYOvADeVHEXRRBosOSwUWNOmoOx+fBgF&#10;X3F53U6T7/HmGie7S3yrt/pnrFS/167nIDy1/hP+b++1gmQEf1/C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9XLHEAAAA2wAAAA8AAAAAAAAAAAAAAAAAmAIAAGRycy9k&#10;b3ducmV2LnhtbFBLBQYAAAAABAAEAPUAAACJAwAAAAA=&#10;" adj="22178,-11884" fillcolor="window" strokecolor="windowText" strokeweight=".25pt">
                    <v:textbox>
                      <w:txbxContent>
                        <w:p w14:paraId="1ACF14E6" w14:textId="20FCED5E" w:rsidR="0015389E" w:rsidRPr="00050AC5" w:rsidRDefault="0015389E" w:rsidP="00E200AB">
                          <w:pPr>
                            <w:jc w:val="center"/>
                          </w:pPr>
                          <w:r>
                            <w:t>Объект от меня</w:t>
                          </w:r>
                          <w:r w:rsidRPr="00050AC5">
                            <w:t>!</w:t>
                          </w:r>
                        </w:p>
                      </w:txbxContent>
                    </v:textbox>
                  </v:shape>
                  <v:shape id="Abgerundete rechteckige Legende 12" o:spid="_x0000_s1076" type="#_x0000_t62" style="position:absolute;left:71180;top:5321;width:14429;height:117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d+N8IA&#10;AADbAAAADwAAAGRycy9kb3ducmV2LnhtbESPW4vCMBSE3wX/QziCb5p6YSvVKCJd2Mf1Avp4aI5t&#10;sTkpTVbj/vqNIOzjMPPNMKtNMI24U+dqywom4wQEcWF1zaWC0/FztADhPLLGxjIpeJKDzbrfW2Gm&#10;7YP3dD/4UsQSdhkqqLxvMyldUZFBN7YtcfSutjPoo+xKqTt8xHLTyGmSfEiDNceFClvaVVTcDj9G&#10;wSUSRRvC7/NyNd9pfs7T3OZKDQdhuwThKfj/8Jv+0grmM3h9i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p343wgAAANsAAAAPAAAAAAAAAAAAAAAAAJgCAABkcnMvZG93&#10;bnJldi54bWxQSwUGAAAAAAQABAD1AAAAhwMAAAAA&#10;" adj="-12,26512" fillcolor="window" strokecolor="windowText" strokeweight=".25pt">
                    <v:textbox>
                      <w:txbxContent>
                        <w:p w14:paraId="5AA78121" w14:textId="1DEDE9D1" w:rsidR="0015389E" w:rsidRPr="00050AC5" w:rsidRDefault="0015389E" w:rsidP="00E200AB">
                          <w:pPr>
                            <w:spacing w:after="0"/>
                            <w:jc w:val="center"/>
                            <w:rPr>
                              <w:rFonts w:asciiTheme="minorBidi" w:hAnsiTheme="minorBidi" w:cstheme="minorBidi"/>
                            </w:rPr>
                          </w:pPr>
                          <w:r>
                            <w:rPr>
                              <w:rFonts w:asciiTheme="minorBidi" w:hAnsiTheme="minorBidi" w:cstheme="minorBidi"/>
                            </w:rPr>
                            <w:t>Объект обратно ко мне</w:t>
                          </w:r>
                          <w:r w:rsidRPr="00050AC5">
                            <w:rPr>
                              <w:rFonts w:asciiTheme="minorBidi" w:hAnsiTheme="minorBidi" w:cstheme="minorBidi"/>
                            </w:rPr>
                            <w:t>!</w:t>
                          </w:r>
                        </w:p>
                      </w:txbxContent>
                    </v:textbox>
                  </v:shape>
                  <v:shape id="Abgerundete rechteckige Legende 13" o:spid="_x0000_s1077" type="#_x0000_t62" style="position:absolute;left:37555;top:58040;width:24211;height:4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6pQsUA&#10;AADbAAAADwAAAGRycy9kb3ducmV2LnhtbESP0WrCQBRE34X+w3ILfZG60UZbYjYiilgQBE0/4JK9&#10;JsHs3ZjdxvTvu4WCj8PMnGHS1WAa0VPnassKppMIBHFhdc2lgq989/oBwnlkjY1lUvBDDlbZ0yjF&#10;RNs7n6g/+1IECLsEFVTet4mUrqjIoJvYljh4F9sZ9EF2pdQd3gPcNHIWRQtpsOawUGFLm4qK6/nb&#10;KNhvL8Nmf4tv+fxtesjN+/jo+7FSL8/DegnC0+Af4f/2p1YQx/D3JfwA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7qlCxQAAANsAAAAPAAAAAAAAAAAAAAAAAJgCAABkcnMv&#10;ZG93bnJldi54bWxQSwUGAAAAAAQABAD1AAAAigMAAAAA&#10;" adj="12094,-18698" fillcolor="window" strokecolor="windowText" strokeweight=".25pt">
                    <v:textbox>
                      <w:txbxContent>
                        <w:p w14:paraId="2FEA8C1F" w14:textId="68906070" w:rsidR="0015389E" w:rsidRPr="00050AC5" w:rsidRDefault="0015389E" w:rsidP="00E200AB">
                          <w:pPr>
                            <w:spacing w:after="0"/>
                            <w:jc w:val="center"/>
                            <w:rPr>
                              <w:rFonts w:asciiTheme="minorBidi" w:hAnsiTheme="minorBidi" w:cstheme="minorBidi"/>
                            </w:rPr>
                          </w:pPr>
                          <w:r>
                            <w:rPr>
                              <w:rFonts w:asciiTheme="minorBidi" w:hAnsiTheme="minorBidi" w:cstheme="minorBidi"/>
                            </w:rPr>
                            <w:t>Я прочь от объекта</w:t>
                          </w:r>
                          <w:r w:rsidRPr="00050AC5">
                            <w:rPr>
                              <w:rFonts w:asciiTheme="minorBidi" w:hAnsiTheme="minorBidi" w:cstheme="minorBidi"/>
                            </w:rPr>
                            <w:t>!</w:t>
                          </w:r>
                        </w:p>
                      </w:txbxContent>
                    </v:textbox>
                  </v:shape>
                  <v:shape id="Abgerundete rechteckige Legende 14" o:spid="_x0000_s1078" type="#_x0000_t62" style="position:absolute;left:43626;top:130;width:16845;height:44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baAcUA&#10;AADbAAAADwAAAGRycy9kb3ducmV2LnhtbESPQWvCQBSE70L/w/IK3nTTaEObukopCB48aBS8PrLP&#10;bGj2bZrdxPjv3UKhx2FmvmFWm9E2YqDO144VvMwTEMSl0zVXCs6n7ewNhA/IGhvHpOBOHjbrp8kK&#10;c+1ufKShCJWIEPY5KjAhtLmUvjRk0c9dSxy9q+sshii7SuoObxFuG5kmSSYt1hwXDLb0Zaj8Lnqr&#10;YOib62GXLo97fz8U7+csu+wXP0pNn8fPDxCBxvAf/mvvtILlK/x+iT9Ar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9toBxQAAANsAAAAPAAAAAAAAAAAAAAAAAJgCAABkcnMv&#10;ZG93bnJldi54bWxQSwUGAAAAAAQABAD1AAAAigMAAAAA&#10;" adj="11223,31761" fillcolor="window" strokecolor="windowText" strokeweight=".25pt">
                    <v:textbox>
                      <w:txbxContent>
                        <w:p w14:paraId="45B5A706" w14:textId="624BEB5E" w:rsidR="0015389E" w:rsidRPr="00050AC5" w:rsidRDefault="0015389E" w:rsidP="00147076">
                          <w:pPr>
                            <w:jc w:val="center"/>
                          </w:pPr>
                          <w:r>
                            <w:t>Я к объекту</w:t>
                          </w:r>
                          <w:r w:rsidRPr="00050AC5">
                            <w:t>!</w:t>
                          </w:r>
                        </w:p>
                      </w:txbxContent>
                    </v:textbox>
                  </v:shape>
                  <v:shape id="Abgerundete rechteckige Legende 15" o:spid="_x0000_s1079" type="#_x0000_t62" style="position:absolute;left:71180;top:43152;width:12922;height:82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ns1sUA&#10;AADbAAAADwAAAGRycy9kb3ducmV2LnhtbESPT2vCQBTE74V+h+UVequ7LVFDdBNKS4voQfwDXh/Z&#10;ZxLMvk2zW43f3hUKPQ4z8xtmXgy2FWfqfeNYw+tIgSAunWm40rDffb2kIHxANtg6Jg1X8lDkjw9z&#10;zIy78IbO21CJCGGfoYY6hC6T0pc1WfQj1xFH7+h6iyHKvpKmx0uE21a+KTWRFhuOCzV29FFTedr+&#10;Wg1t+rNOEl5Nl8qm5uDG+8/xt9L6+Wl4n4EINIT/8F97YTQkE7h/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uezWxQAAANsAAAAPAAAAAAAAAAAAAAAAAJgCAABkcnMv&#10;ZG93bnJldi54bWxQSwUGAAAAAAQABAD1AAAAigMAAAAA&#10;" adj="263,-7342" fillcolor="window" strokecolor="windowText" strokeweight=".25pt">
                    <v:textbox>
                      <w:txbxContent>
                        <w:p w14:paraId="68F921B0" w14:textId="2246738C" w:rsidR="0015389E" w:rsidRPr="00050AC5" w:rsidRDefault="0015389E" w:rsidP="00E200AB">
                          <w:pPr>
                            <w:spacing w:after="0"/>
                            <w:jc w:val="center"/>
                            <w:rPr>
                              <w:rFonts w:asciiTheme="minorBidi" w:hAnsiTheme="minorBidi" w:cstheme="minorBidi"/>
                            </w:rPr>
                          </w:pPr>
                          <w:r>
                            <w:rPr>
                              <w:rFonts w:asciiTheme="minorBidi" w:hAnsiTheme="minorBidi" w:cstheme="minorBidi"/>
                            </w:rPr>
                            <w:t>Объект от меня!</w:t>
                          </w:r>
                        </w:p>
                      </w:txbxContent>
                    </v:textbox>
                  </v:shape>
                  <v:shape id="Grafik 16" o:spid="_x0000_s1080" type="#_x0000_t75" style="position:absolute;left:17920;top:7673;width:16812;height:22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XcP3BAAAA2wAAAA8AAABkcnMvZG93bnJldi54bWxEj0GLwjAUhO+C/yE8wZumlaq7tVFEKOhx&#10;Vfb8aN621ealNLHWf28WFvY4zMw3TLYbTCN66lxtWUE8j0AQF1bXXCq4XvLZBwjnkTU2lknBixzs&#10;tuNRhqm2T/6i/uxLESDsUlRQed+mUrqiIoNublvi4P3YzqAPsiul7vAZ4KaRiyhaSYM1h4UKWzpU&#10;VNzPD6OASd9eyTL5fuSrpk/wkJ8+r7FS08mw34DwNPj/8F/7qBUka/j9En6A3L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vXcP3BAAAA2wAAAA8AAAAAAAAAAAAAAAAAnwIA&#10;AGRycy9kb3ducmV2LnhtbFBLBQYAAAAABAAEAPcAAACNAwAAAAA=&#10;">
                    <v:imagedata r:id="rId29" o:title=""/>
                    <v:path arrowok="t"/>
                  </v:shape>
                  <v:shape id="Grafik 17" o:spid="_x0000_s1081" type="#_x0000_t75" style="position:absolute;left:18047;top:31200;width:16685;height:22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LShXEAAAA2wAAAA8AAABkcnMvZG93bnJldi54bWxEj09rAjEUxO+C3yG8gjfN1lrZbo0iguJB&#10;EP/Q82PzdhO6eVk2qa7f3hQKPQ4z8xtmsepdI27UBetZweskA0Fcem25VnC9bMc5iBCRNTaeScGD&#10;AqyWw8ECC+3vfKLbOdYiQTgUqMDE2BZShtKQwzDxLXHyKt85jEl2tdQd3hPcNXKaZXPp0HJaMNjS&#10;xlD5ff5xCo4HO7v026+jaXf7Kpdv+XtlD0qNXvr1J4hIffwP/7X3WsHsA36/pB8gl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ULShXEAAAA2wAAAA8AAAAAAAAAAAAAAAAA&#10;nwIAAGRycy9kb3ducmV2LnhtbFBLBQYAAAAABAAEAPcAAACQAwAAAAA=&#10;">
                    <v:imagedata r:id="rId30" o:title=""/>
                    <v:path arrowok="t"/>
                  </v:shape>
                  <v:shape id="Grafik 18" o:spid="_x0000_s1082" type="#_x0000_t75" style="position:absolute;left:53496;top:31247;width:16986;height:22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FCK7EAAAA3AAAAA8AAABkcnMvZG93bnJldi54bWxET01rwkAQvRf8D8sI3uqm1YpEN8FWpBal&#10;aFTocZqdJqHZ2ZBdNf777kHo8fG+52lnanGh1lWWFTwNIxDEudUVFwqOh9XjFITzyBpry6TgRg7S&#10;pPcwx1jbK+/pkvlChBB2MSoovW9iKV1ekkE3tA1x4H5sa9AH2BZSt3gN4aaWz1E0kQYrDg0lNvRW&#10;Uv6bnY2CzXL7rW+T9+jj69O9jrKXxfm0K5Qa9LvFDISnzv+L7+61VjCehvnhTDgCM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FCK7EAAAA3AAAAA8AAAAAAAAAAAAAAAAA&#10;nwIAAGRycy9kb3ducmV2LnhtbFBLBQYAAAAABAAEAPcAAACQAwAAAAA=&#10;">
                    <v:imagedata r:id="rId31" o:title=""/>
                    <v:path arrowok="t"/>
                  </v:shape>
                  <v:shape id="Grafik 19" o:spid="_x0000_s1083" type="#_x0000_t75" style="position:absolute;left:35716;top:7673;width:16859;height:226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PcUDFAAAA3AAAAA8AAABkcnMvZG93bnJldi54bWxEj0FrwkAUhO+F/oflFbzVTUVqTV2lFASx&#10;ejDGg7dH9jVJzb4Xsqum/74rCD0OM/MNM1v0rlEX6nwtbOBlmIAiLsTWXBrI98vnN1A+IFtshMnA&#10;L3lYzB8fZphaufKOLlkoVYSwT9FAFUKbau2Lihz6obTE0fuWzmGIsiu17fAa4a7RoyR51Q5rjgsV&#10;tvRZUXHKzs5Ak1u33nxtrRx2en2UUyI/29yYwVP/8Q4qUB/+w/f2yhoYTydwOxOPgJ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T3FAxQAAANwAAAAPAAAAAAAAAAAAAAAA&#10;AJ8CAABkcnMvZG93bnJldi54bWxQSwUGAAAAAAQABAD3AAAAkQMAAAAA&#10;">
                    <v:imagedata r:id="rId32" o:title=""/>
                    <v:path arrowok="t"/>
                  </v:shape>
                  <v:shape id="Grafik 20" o:spid="_x0000_s1084" type="#_x0000_t75" style="position:absolute;left:53369;top:7610;width:17113;height:22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xWvrCAAAA3AAAAA8AAABkcnMvZG93bnJldi54bWxET1trwjAUfhf8D+EM9iKaKvWyzigiDIQN&#10;8TZ8PWvO2mJzUpKo3b9fHgQfP777fNmaWtzI+cqyguEgAUGcW11xoeB0/OjPQPiArLG2TAr+yMNy&#10;0e3MMdP2znu6HUIhYgj7DBWUITSZlD4vyaAf2IY4cr/WGQwRukJqh/cYbmo5SpKJNFhxbCixoXVJ&#10;+eVwNQrcpCnwk8dnOfvCaW93Tr+3P6lSry/t6h1EoDY8xQ/3RitI3+LaeCYeAbn4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8Vr6wgAAANwAAAAPAAAAAAAAAAAAAAAAAJ8C&#10;AABkcnMvZG93bnJldi54bWxQSwUGAAAAAAQABAD3AAAAjgMAAAAA&#10;">
                    <v:imagedata r:id="rId33" o:title=""/>
                    <v:path arrowok="t"/>
                  </v:shape>
                  <v:shape id="Picture 2" o:spid="_x0000_s1085" type="#_x0000_t75" style="position:absolute;left:35716;top:31200;width:16859;height:22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vbKHJAAAA3AAAAA8AAABkcnMvZG93bnJldi54bWxEj0FLw0AUhO+C/2F5ghdpN5bamrTbUkqL&#10;QgNiFcXba/aZhGbfht01jf++WxA8DjPzDTNf9qYRHTlfW1ZwP0xAEBdW11wqeH/bDh5B+ICssbFM&#10;Cn7Jw3JxfTXHTNsTv1K3D6WIEPYZKqhCaDMpfVGRQT+0LXH0vq0zGKJ0pdQOTxFuGjlKkok0WHNc&#10;qLCldUXFcf9jFORfu/HmI1mnd+7YbfPPl2n+9HBQ6vamX81ABOrDf/iv/awVjNMULmfiEZCLM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eK9sockAAADcAAAADwAAAAAAAAAA&#10;AAAAAACfAgAAZHJzL2Rvd25yZXYueG1sUEsFBgAAAAAEAAQA9wAAAJUDAAAAAA==&#10;">
                    <v:imagedata r:id="rId34" o:title="Angst05a"/>
                  </v:shape>
                  <v:rect id="Rechteck 6" o:spid="_x0000_s1086" style="position:absolute;left:35359;top:4046;width:17216;height:3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03C8MA&#10;AADcAAAADwAAAGRycy9kb3ducmV2LnhtbERPTWuDQBC9B/oflinkEpI1hZZgsglFKJFQCNXW8+BO&#10;VerOqrtV+++7h0COj/d9OM2mFSMNrrGsYLuJQBCXVjdcKfjM39Y7EM4ja2wtk4I/cnA6PiwOGGs7&#10;8QeNma9ECGEXo4La+y6W0pU1GXQb2xEH7tsOBn2AQyX1gFMIN618iqIXabDh0FBjR0lN5U/2axRM&#10;5XUs8vezvK6K1HKf9kn2dVFq+Ti/7kF4mv1dfHOnWsFzFOaHM+EIyO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03C8MAAADcAAAADwAAAAAAAAAAAAAAAACYAgAAZHJzL2Rv&#10;d25yZXYueG1sUEsFBgAAAAAEAAQA9QAAAIgDAAAAAA==&#10;" filled="f" stroked="f">
                    <v:textbox>
                      <w:txbxContent>
                        <w:p w14:paraId="446D8FBB" w14:textId="05DA4BB2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>Любопытство</w:t>
                          </w:r>
                        </w:p>
                      </w:txbxContent>
                    </v:textbox>
                  </v:rect>
                  <v:rect id="Rechteck 6" o:spid="_x0000_s1087" style="position:absolute;left:16850;top:3983;width:20162;height:3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GSkMUA&#10;AADcAAAADwAAAGRycy9kb3ducmV2LnhtbESPQWvCQBSE74X+h+UVeim6UVBKzEaKUBqKIMbq+ZF9&#10;JqHZtzG7JvHfu4WCx2FmvmGS9Wga0VPnassKZtMIBHFhdc2lgp/D5+QdhPPIGhvLpOBGDtbp81OC&#10;sbYD76nPfSkChF2MCirv21hKV1Rk0E1tSxy8s+0M+iC7UuoOhwA3jZxH0VIarDksVNjSpqLiN78a&#10;BUOx60+H7ZfcvZ0yy5fsssmP30q9vowfKxCeRv8I/7czrWARzeDvTDgC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sZKQxQAAANwAAAAPAAAAAAAAAAAAAAAAAJgCAABkcnMv&#10;ZG93bnJldi54bWxQSwUGAAAAAAQABAD1AAAAigMAAAAA&#10;" filled="f" stroked="f">
                    <v:textbox>
                      <w:txbxContent>
                        <w:p w14:paraId="56CCF213" w14:textId="0EEF6B0B" w:rsidR="0015389E" w:rsidRPr="00050AC5" w:rsidRDefault="0015389E" w:rsidP="00E200AB">
                          <w:pPr>
                            <w:spacing w:after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545460"/>
                              <w:kern w:val="24"/>
                            </w:rPr>
                            <w:t>Счастье/радость</w:t>
                          </w:r>
                        </w:p>
                      </w:txbxContent>
                    </v:textbox>
                  </v:rect>
                </v:group>
                <v:rect id="Rechteck 3" o:spid="_x0000_s1088" style="position:absolute;left:23810;top:37829;width:12587;height: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MM58UA&#10;AADcAAAADwAAAGRycy9kb3ducmV2LnhtbESPQWvCQBSE74X+h+UVvBTdVGgpMRspQjGIII3V8yP7&#10;TEKzb2N2TeK/7wqCx2FmvmGS5Wga0VPnassK3mYRCOLC6ppLBb/77+knCOeRNTaWScGVHCzT56cE&#10;Y20H/qE+96UIEHYxKqi8b2MpXVGRQTezLXHwTrYz6IPsSqk7HALcNHIeRR/SYM1hocKWVhUVf/nF&#10;KBiKXX/cb9dy93rMLJ+z8yo/bJSavIxfCxCeRv8I39uZVvAezeF2JhwBm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YwznxQAAANwAAAAPAAAAAAAAAAAAAAAAAJgCAABkcnMv&#10;ZG93bnJldi54bWxQSwUGAAAAAAQABAD1AAAAigMAAAAA&#10;" filled="f" stroked="f">
                  <v:textbox>
                    <w:txbxContent>
                      <w:p w14:paraId="4BD3A90B" w14:textId="37C4A5B2" w:rsidR="0015389E" w:rsidRPr="00050AC5" w:rsidRDefault="0015389E" w:rsidP="002B604E">
                        <w:pPr>
                          <w:spacing w:after="0"/>
                          <w:jc w:val="center"/>
                        </w:pPr>
                        <w:r>
                          <w:rPr>
                            <w:b/>
                            <w:bCs/>
                            <w:color w:val="545460"/>
                            <w:kern w:val="24"/>
                          </w:rPr>
                          <w:t>Страх</w:t>
                        </w:r>
                        <w:r w:rsidRPr="00050AC5">
                          <w:rPr>
                            <w:b/>
                            <w:bCs/>
                            <w:color w:val="545460"/>
                            <w:kern w:val="24"/>
                          </w:rPr>
                          <w:t>/</w:t>
                        </w:r>
                        <w:r>
                          <w:rPr>
                            <w:b/>
                            <w:bCs/>
                            <w:color w:val="545460"/>
                            <w:kern w:val="24"/>
                          </w:rPr>
                          <w:t>Боязнь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595822B" wp14:editId="4991A5BA">
                <wp:simplePos x="0" y="0"/>
                <wp:positionH relativeFrom="column">
                  <wp:posOffset>-3175</wp:posOffset>
                </wp:positionH>
                <wp:positionV relativeFrom="paragraph">
                  <wp:posOffset>4286885</wp:posOffset>
                </wp:positionV>
                <wp:extent cx="5831840" cy="302895"/>
                <wp:effectExtent l="0" t="0" r="0" b="0"/>
                <wp:wrapTopAndBottom/>
                <wp:docPr id="503" name="Rechtec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31840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A452E2" w14:textId="07A683E0" w:rsidR="0015389E" w:rsidRPr="00DE6126" w:rsidRDefault="0015389E" w:rsidP="00DE6126">
                            <w:pPr>
                              <w:pStyle w:val="Legende"/>
                              <w:rPr>
                                <w:lang w:val="de-DE"/>
                              </w:rPr>
                            </w:pPr>
                            <w:r w:rsidRPr="00DE6126">
                              <w:rPr>
                                <w:lang w:val="ru-RU"/>
                              </w:rPr>
                              <w:t>Рис. 5.3: Базовые эмоции двигают субъект к объекту (доязыковой подход</w:t>
                            </w:r>
                            <w:r>
                              <w:rPr>
                                <w:lang w:val="ru-RU"/>
                              </w:rPr>
                              <w:t>)</w:t>
                            </w:r>
                            <w:r w:rsidRPr="00DE6126">
                              <w:rPr>
                                <w:lang w:val="ru-R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2" o:spid="_x0000_s1089" style="position:absolute;left:0;text-align:left;margin-left:-.25pt;margin-top:337.55pt;width:459.2pt;height:23.8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" filled="f" stroked="f">
                <v:textbox style="mso-fit-shape-to-text:t">
                  <w:txbxContent>
                    <w:p w14:paraId="7AA452E2" w14:textId="07A683E0" w:rsidR="0015389E" w:rsidRPr="00DE6126" w:rsidRDefault="0015389E" w:rsidP="00DE6126">
                      <w:pPr>
                        <w:pStyle w:val="Legende"/>
                        <w:rPr>
                          <w:lang w:val="de-DE"/>
                        </w:rPr>
                      </w:pPr>
                      <w:r w:rsidRPr="00DE6126">
                        <w:rPr>
                          <w:lang w:val="ru-RU"/>
                        </w:rPr>
                        <w:t>Рис. 5.3: Базовые эмоции двигают субъект к объекту (доязыковой подход</w:t>
                      </w:r>
                      <w:r>
                        <w:rPr>
                          <w:lang w:val="ru-RU"/>
                        </w:rPr>
                        <w:t>)</w:t>
                      </w:r>
                      <w:r w:rsidRPr="00DE6126">
                        <w:rPr>
                          <w:lang w:val="ru-RU"/>
                        </w:rPr>
                        <w:t xml:space="preserve"> 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 w:rsidR="00E34B41" w:rsidRPr="00E6595B">
        <w:rPr>
          <w:i/>
          <w:iCs/>
          <w:lang w:val="ru-RU"/>
        </w:rPr>
        <w:t>Гнев</w:t>
      </w:r>
      <w:r w:rsidR="009E7D4A" w:rsidRPr="00E6595B">
        <w:rPr>
          <w:i/>
          <w:iCs/>
          <w:lang w:val="ru-RU"/>
        </w:rPr>
        <w:t>:</w:t>
      </w:r>
      <w:r w:rsidR="009E7D4A" w:rsidRPr="00E6595B">
        <w:rPr>
          <w:lang w:val="ru-RU"/>
        </w:rPr>
        <w:t xml:space="preserve"> </w:t>
      </w:r>
      <w:r w:rsidR="002B45CC" w:rsidRPr="00E6595B">
        <w:rPr>
          <w:lang w:val="ru-RU"/>
        </w:rPr>
        <w:t xml:space="preserve">Объект должен </w:t>
      </w:r>
      <w:r w:rsidR="002B45CC" w:rsidRPr="00E6595B">
        <w:rPr>
          <w:i/>
          <w:lang w:val="ru-RU"/>
        </w:rPr>
        <w:t>удалиться от меня</w:t>
      </w:r>
      <w:r w:rsidR="009E7D4A" w:rsidRPr="00E6595B">
        <w:rPr>
          <w:i/>
          <w:iCs/>
          <w:lang w:val="ru-RU"/>
        </w:rPr>
        <w:t>.</w:t>
      </w:r>
      <w:r w:rsidR="009E7D4A" w:rsidRPr="00E6595B">
        <w:rPr>
          <w:lang w:val="ru-RU"/>
        </w:rPr>
        <w:t xml:space="preserve"> </w:t>
      </w:r>
      <w:r w:rsidR="002B45CC" w:rsidRPr="00E6595B">
        <w:rPr>
          <w:lang w:val="ru-RU"/>
        </w:rPr>
        <w:t xml:space="preserve">Объектами, вызывающими гнев, могут быть конкурент, ненадёжный сотрудник, плохая работа, навязчивый звонок в целях </w:t>
      </w:r>
      <w:r w:rsidR="002B45CC" w:rsidRPr="00E6595B">
        <w:rPr>
          <w:lang w:val="ru-RU"/>
        </w:rPr>
        <w:lastRenderedPageBreak/>
        <w:t xml:space="preserve">рекламы, ненужные административные регламенты или ежеквартальные отчёты. </w:t>
      </w:r>
    </w:p>
    <w:p w14:paraId="69B6CF79" w14:textId="59D0026E" w:rsidR="003C2BA8" w:rsidRPr="00E6595B" w:rsidRDefault="00680E06" w:rsidP="004971E1">
      <w:pPr>
        <w:rPr>
          <w:lang w:val="ru-RU"/>
        </w:rPr>
      </w:pPr>
      <w:r w:rsidRPr="00E6595B">
        <w:rPr>
          <w:i/>
          <w:iCs/>
          <w:lang w:val="ru-RU"/>
        </w:rPr>
        <w:t xml:space="preserve">Любопытство </w:t>
      </w:r>
      <w:r w:rsidR="00140F04">
        <w:rPr>
          <w:i/>
          <w:iCs/>
          <w:lang w:val="ru-RU"/>
        </w:rPr>
        <w:t>притянивает</w:t>
      </w:r>
      <w:r w:rsidRPr="00E6595B">
        <w:rPr>
          <w:i/>
          <w:iCs/>
          <w:lang w:val="ru-RU"/>
        </w:rPr>
        <w:t xml:space="preserve"> меня к </w:t>
      </w:r>
      <w:r w:rsidRPr="00E6595B">
        <w:rPr>
          <w:iCs/>
          <w:lang w:val="ru-RU"/>
        </w:rPr>
        <w:t>объекту</w:t>
      </w:r>
      <w:r w:rsidR="009E7D4A" w:rsidRPr="00E6595B">
        <w:rPr>
          <w:lang w:val="ru-RU"/>
        </w:rPr>
        <w:t xml:space="preserve">: </w:t>
      </w:r>
      <w:r w:rsidR="007E5768" w:rsidRPr="00E6595B">
        <w:rPr>
          <w:lang w:val="ru-RU"/>
        </w:rPr>
        <w:t>новая должность или задание</w:t>
      </w:r>
      <w:r w:rsidR="009E7D4A" w:rsidRPr="00E6595B">
        <w:rPr>
          <w:lang w:val="ru-RU"/>
        </w:rPr>
        <w:t xml:space="preserve">, </w:t>
      </w:r>
      <w:r w:rsidR="007E5768" w:rsidRPr="00E6595B">
        <w:rPr>
          <w:lang w:val="ru-RU"/>
        </w:rPr>
        <w:t>привлекательный партнёр, высокопроизводительная команда проекта</w:t>
      </w:r>
      <w:r w:rsidR="009E7D4A" w:rsidRPr="00E6595B">
        <w:rPr>
          <w:lang w:val="ru-RU"/>
        </w:rPr>
        <w:t xml:space="preserve">, </w:t>
      </w:r>
      <w:r w:rsidR="007249B1" w:rsidRPr="00E6595B">
        <w:rPr>
          <w:lang w:val="ru-RU"/>
        </w:rPr>
        <w:t>подходящий курорт</w:t>
      </w:r>
      <w:r w:rsidR="009E7D4A" w:rsidRPr="00E6595B">
        <w:rPr>
          <w:lang w:val="ru-RU"/>
        </w:rPr>
        <w:t>.</w:t>
      </w:r>
    </w:p>
    <w:p w14:paraId="25423B16" w14:textId="34B2493F" w:rsidR="003C2BA8" w:rsidRPr="00E6595B" w:rsidRDefault="00A72AE3" w:rsidP="004971E1">
      <w:pPr>
        <w:rPr>
          <w:lang w:val="ru-RU" w:eastAsia="de-DE"/>
        </w:rPr>
      </w:pPr>
      <w:r w:rsidRPr="00E6595B">
        <w:rPr>
          <w:i/>
          <w:iCs/>
          <w:lang w:val="ru-RU" w:eastAsia="de-DE"/>
        </w:rPr>
        <w:t>Страх</w:t>
      </w:r>
      <w:r w:rsidR="009E7D4A" w:rsidRPr="00E6595B">
        <w:rPr>
          <w:lang w:val="ru-RU" w:eastAsia="de-DE"/>
        </w:rPr>
        <w:t xml:space="preserve"> (</w:t>
      </w:r>
      <w:r w:rsidRPr="00E6595B">
        <w:rPr>
          <w:lang w:val="ru-RU" w:eastAsia="de-DE"/>
        </w:rPr>
        <w:t>или шок</w:t>
      </w:r>
      <w:r w:rsidR="009E7D4A" w:rsidRPr="00E6595B">
        <w:rPr>
          <w:lang w:val="ru-RU" w:eastAsia="de-DE"/>
        </w:rPr>
        <w:t xml:space="preserve">) </w:t>
      </w:r>
      <w:r w:rsidR="001F2D6B" w:rsidRPr="00E6595B">
        <w:rPr>
          <w:i/>
          <w:lang w:val="ru-RU" w:eastAsia="de-DE"/>
        </w:rPr>
        <w:t xml:space="preserve">отстраняет меня </w:t>
      </w:r>
      <w:r w:rsidR="001F2D6B" w:rsidRPr="00E6595B">
        <w:rPr>
          <w:lang w:val="ru-RU" w:eastAsia="de-DE"/>
        </w:rPr>
        <w:t>от объекта</w:t>
      </w:r>
      <w:r w:rsidR="009E7D4A" w:rsidRPr="00E6595B">
        <w:rPr>
          <w:lang w:val="ru-RU" w:eastAsia="de-DE"/>
        </w:rPr>
        <w:t xml:space="preserve">: </w:t>
      </w:r>
      <w:r w:rsidR="00DB039F" w:rsidRPr="00E6595B">
        <w:rPr>
          <w:lang w:val="ru-RU" w:eastAsia="de-DE"/>
        </w:rPr>
        <w:t>не обязательно речь должна идти о саблезубом тигре или змее – мелкие страхи также контролируют наши действия</w:t>
      </w:r>
      <w:r w:rsidR="009E7D4A" w:rsidRPr="00E6595B">
        <w:rPr>
          <w:lang w:val="ru-RU" w:eastAsia="de-DE"/>
        </w:rPr>
        <w:t xml:space="preserve">. </w:t>
      </w:r>
      <w:r w:rsidR="00BE71B2" w:rsidRPr="00E6595B">
        <w:rPr>
          <w:lang w:val="ru-RU" w:eastAsia="de-DE"/>
        </w:rPr>
        <w:t xml:space="preserve">Сегодня люди скорее спрячутся от начальника или притормозят машину при виде полицейской машины. </w:t>
      </w:r>
    </w:p>
    <w:p w14:paraId="78E18492" w14:textId="36B2B1FF" w:rsidR="003C2BA8" w:rsidRPr="00E6595B" w:rsidRDefault="00C76C01" w:rsidP="004971E1">
      <w:pPr>
        <w:rPr>
          <w:lang w:val="ru-RU" w:eastAsia="de-DE"/>
        </w:rPr>
      </w:pPr>
      <w:r w:rsidRPr="00E6595B">
        <w:rPr>
          <w:i/>
          <w:iCs/>
          <w:lang w:val="ru-RU" w:eastAsia="de-DE"/>
        </w:rPr>
        <w:t>Горе</w:t>
      </w:r>
      <w:r w:rsidR="009E7D4A" w:rsidRPr="00E6595B">
        <w:rPr>
          <w:lang w:val="ru-RU" w:eastAsia="de-DE"/>
        </w:rPr>
        <w:t xml:space="preserve"> </w:t>
      </w:r>
      <w:r w:rsidR="007B3220" w:rsidRPr="00E6595B">
        <w:rPr>
          <w:lang w:val="ru-RU" w:eastAsia="de-DE"/>
        </w:rPr>
        <w:t xml:space="preserve">является попыткой </w:t>
      </w:r>
      <w:r w:rsidR="007B3220" w:rsidRPr="00E6595B">
        <w:rPr>
          <w:i/>
          <w:lang w:val="ru-RU" w:eastAsia="de-DE"/>
        </w:rPr>
        <w:t>привлечь</w:t>
      </w:r>
      <w:r w:rsidR="007B3220" w:rsidRPr="00E6595B">
        <w:rPr>
          <w:lang w:val="ru-RU" w:eastAsia="de-DE"/>
        </w:rPr>
        <w:t xml:space="preserve"> </w:t>
      </w:r>
      <w:r w:rsidR="007B3220" w:rsidRPr="00E6595B">
        <w:rPr>
          <w:i/>
          <w:lang w:val="ru-RU" w:eastAsia="de-DE"/>
        </w:rPr>
        <w:t>объект обратно к</w:t>
      </w:r>
      <w:r w:rsidR="0026480B">
        <w:rPr>
          <w:i/>
          <w:lang w:val="ru-RU" w:eastAsia="de-DE"/>
        </w:rPr>
        <w:t xml:space="preserve"> себе</w:t>
      </w:r>
      <w:r w:rsidR="009E7D4A" w:rsidRPr="00E6595B">
        <w:rPr>
          <w:lang w:val="ru-RU" w:eastAsia="de-DE"/>
        </w:rPr>
        <w:t xml:space="preserve">: </w:t>
      </w:r>
      <w:r w:rsidR="007B3220" w:rsidRPr="00E6595B">
        <w:rPr>
          <w:lang w:val="ru-RU" w:eastAsia="de-DE"/>
        </w:rPr>
        <w:t>умершего человека</w:t>
      </w:r>
      <w:r w:rsidR="009E7D4A" w:rsidRPr="00E6595B">
        <w:rPr>
          <w:lang w:val="ru-RU" w:eastAsia="de-DE"/>
        </w:rPr>
        <w:t xml:space="preserve">, </w:t>
      </w:r>
      <w:r w:rsidR="007B3220" w:rsidRPr="00E6595B">
        <w:rPr>
          <w:lang w:val="ru-RU" w:eastAsia="de-DE"/>
        </w:rPr>
        <w:t>старые времена</w:t>
      </w:r>
      <w:r w:rsidR="004A61EC" w:rsidRPr="00E6595B">
        <w:rPr>
          <w:lang w:val="ru-RU" w:eastAsia="de-DE"/>
        </w:rPr>
        <w:t>, отпуск</w:t>
      </w:r>
      <w:r w:rsidR="009E7D4A" w:rsidRPr="00E6595B">
        <w:rPr>
          <w:lang w:val="ru-RU" w:eastAsia="de-DE"/>
        </w:rPr>
        <w:t xml:space="preserve">, </w:t>
      </w:r>
      <w:r w:rsidR="00205D67" w:rsidRPr="00E6595B">
        <w:rPr>
          <w:lang w:val="ru-RU" w:eastAsia="de-DE"/>
        </w:rPr>
        <w:t>уход детей из дому и т.д.</w:t>
      </w:r>
      <w:r w:rsidR="009E7D4A" w:rsidRPr="00E6595B">
        <w:rPr>
          <w:lang w:val="ru-RU" w:eastAsia="de-DE"/>
        </w:rPr>
        <w:t>.</w:t>
      </w:r>
    </w:p>
    <w:p w14:paraId="7EA7BD1C" w14:textId="397C0962" w:rsidR="003C2BA8" w:rsidRPr="00E6595B" w:rsidRDefault="00377565" w:rsidP="004971E1">
      <w:pPr>
        <w:rPr>
          <w:lang w:val="ru-RU" w:eastAsia="de-DE"/>
        </w:rPr>
      </w:pPr>
      <w:r w:rsidRPr="00E6595B">
        <w:rPr>
          <w:i/>
          <w:iCs/>
          <w:lang w:val="ru-RU" w:eastAsia="de-DE"/>
        </w:rPr>
        <w:t>Отвращение</w:t>
      </w:r>
      <w:r w:rsidR="009E7D4A" w:rsidRPr="00E6595B">
        <w:rPr>
          <w:i/>
          <w:iCs/>
          <w:lang w:val="ru-RU" w:eastAsia="de-DE"/>
        </w:rPr>
        <w:t xml:space="preserve"> – </w:t>
      </w:r>
      <w:r w:rsidRPr="00E6595B">
        <w:rPr>
          <w:i/>
          <w:iCs/>
          <w:lang w:val="ru-RU" w:eastAsia="de-DE"/>
        </w:rPr>
        <w:t>объект прочь от меня</w:t>
      </w:r>
      <w:r w:rsidR="009E7D4A" w:rsidRPr="00E6595B">
        <w:rPr>
          <w:i/>
          <w:iCs/>
          <w:lang w:val="ru-RU" w:eastAsia="de-DE"/>
        </w:rPr>
        <w:t xml:space="preserve">: </w:t>
      </w:r>
      <w:r w:rsidRPr="00E6595B">
        <w:rPr>
          <w:iCs/>
          <w:lang w:val="ru-RU" w:eastAsia="de-DE"/>
        </w:rPr>
        <w:t xml:space="preserve">Это касается не только плохой еды, но также и взаимодействия с людьми, с которыми мы больше не хотим общаться, или воспоминаний, о которых мы бы с удовольствием забыли. </w:t>
      </w:r>
    </w:p>
    <w:p w14:paraId="040EE6EB" w14:textId="6D520A18" w:rsidR="003C2BA8" w:rsidRPr="00E6595B" w:rsidRDefault="00BF2D56" w:rsidP="004971E1">
      <w:pPr>
        <w:rPr>
          <w:lang w:val="ru-RU" w:eastAsia="de-DE"/>
        </w:rPr>
      </w:pPr>
      <w:r w:rsidRPr="00E6595B">
        <w:rPr>
          <w:lang w:val="ru-RU" w:eastAsia="de-DE"/>
        </w:rPr>
        <w:t>Оценка чувств зависит от внутренних ожиданий, а также от внешней ситуации</w:t>
      </w:r>
      <w:r w:rsidR="009E7D4A" w:rsidRPr="00E6595B">
        <w:rPr>
          <w:lang w:val="ru-RU" w:eastAsia="de-DE"/>
        </w:rPr>
        <w:t>,</w:t>
      </w:r>
      <w:r w:rsidRPr="00E6595B">
        <w:rPr>
          <w:lang w:val="ru-RU" w:eastAsia="de-DE"/>
        </w:rPr>
        <w:t xml:space="preserve"> в которой мы находимся. </w:t>
      </w:r>
      <w:r w:rsidR="002852C1" w:rsidRPr="00E6595B">
        <w:rPr>
          <w:lang w:val="ru-RU" w:eastAsia="de-DE"/>
        </w:rPr>
        <w:t xml:space="preserve">Если мы включаем нашу когнитивную оценку, </w:t>
      </w:r>
      <w:r w:rsidR="00FA02DD" w:rsidRPr="00E6595B">
        <w:rPr>
          <w:lang w:val="ru-RU" w:eastAsia="de-DE"/>
        </w:rPr>
        <w:t xml:space="preserve">на основе базовых эмоций </w:t>
      </w:r>
      <w:r w:rsidR="00DC7956" w:rsidRPr="00E6595B">
        <w:rPr>
          <w:lang w:val="ru-RU" w:eastAsia="de-DE"/>
        </w:rPr>
        <w:t xml:space="preserve">развивается целый ряд эмоционально обусловленных состояний. </w:t>
      </w:r>
      <w:r w:rsidR="00720D44" w:rsidRPr="00E6595B">
        <w:rPr>
          <w:lang w:val="ru-RU" w:eastAsia="de-DE"/>
        </w:rPr>
        <w:t xml:space="preserve">Следовательно, мы </w:t>
      </w:r>
      <w:r w:rsidR="00A072CB" w:rsidRPr="00E6595B">
        <w:rPr>
          <w:lang w:val="ru-RU" w:eastAsia="de-DE"/>
        </w:rPr>
        <w:t>отличаем</w:t>
      </w:r>
      <w:r w:rsidR="00720D44" w:rsidRPr="00E6595B">
        <w:rPr>
          <w:lang w:val="ru-RU" w:eastAsia="de-DE"/>
        </w:rPr>
        <w:t xml:space="preserve">, </w:t>
      </w:r>
      <w:r w:rsidR="00A072CB" w:rsidRPr="00E6595B">
        <w:rPr>
          <w:lang w:val="ru-RU" w:eastAsia="de-DE"/>
        </w:rPr>
        <w:t>например, приятные эмоциональные состояния и презрение, если наши ожидания оправдываются или нет</w:t>
      </w:r>
      <w:r w:rsidR="009E7D4A" w:rsidRPr="00E6595B">
        <w:rPr>
          <w:lang w:val="ru-RU" w:eastAsia="de-DE"/>
        </w:rPr>
        <w:t xml:space="preserve">. </w:t>
      </w:r>
      <w:r w:rsidR="00264751" w:rsidRPr="00E6595B">
        <w:rPr>
          <w:lang w:val="ru-RU" w:eastAsia="de-DE"/>
        </w:rPr>
        <w:t>Мы устрашаемся в случае неожиданного</w:t>
      </w:r>
      <w:r w:rsidR="00E0578E">
        <w:rPr>
          <w:lang w:val="ru-RU" w:eastAsia="de-DE"/>
        </w:rPr>
        <w:t>,</w:t>
      </w:r>
      <w:r w:rsidR="00264751" w:rsidRPr="00E6595B">
        <w:rPr>
          <w:lang w:val="ru-RU" w:eastAsia="de-DE"/>
        </w:rPr>
        <w:t xml:space="preserve"> неприятного события или чувства и упрямимся и возражаем, если чувствуем, что с нами </w:t>
      </w:r>
      <w:r w:rsidR="00931EF6" w:rsidRPr="00E6595B">
        <w:rPr>
          <w:lang w:val="ru-RU" w:eastAsia="de-DE"/>
        </w:rPr>
        <w:t>поступают</w:t>
      </w:r>
      <w:r w:rsidR="00264751" w:rsidRPr="00E6595B">
        <w:rPr>
          <w:lang w:val="ru-RU" w:eastAsia="de-DE"/>
        </w:rPr>
        <w:t xml:space="preserve"> несправедливо. </w:t>
      </w:r>
    </w:p>
    <w:p w14:paraId="4ABD6FB5" w14:textId="0C6D7649" w:rsidR="003C2BA8" w:rsidRPr="00E6595B" w:rsidRDefault="007E290E" w:rsidP="004971E1">
      <w:pPr>
        <w:rPr>
          <w:lang w:val="ru-RU" w:eastAsia="de-DE"/>
        </w:rPr>
      </w:pPr>
      <w:r w:rsidRPr="00E6595B">
        <w:rPr>
          <w:lang w:val="ru-RU" w:eastAsia="de-DE"/>
        </w:rPr>
        <w:t>Эмоции</w:t>
      </w:r>
      <w:r w:rsidR="009E7D4A" w:rsidRPr="00E6595B">
        <w:rPr>
          <w:lang w:val="ru-RU" w:eastAsia="de-DE"/>
        </w:rPr>
        <w:t xml:space="preserve"> – </w:t>
      </w:r>
      <w:r w:rsidRPr="00E6595B">
        <w:rPr>
          <w:lang w:val="ru-RU" w:eastAsia="de-DE"/>
        </w:rPr>
        <w:t xml:space="preserve">и эмоциональные состояния </w:t>
      </w:r>
      <w:r w:rsidR="009E7D4A" w:rsidRPr="00E6595B">
        <w:rPr>
          <w:lang w:val="ru-RU" w:eastAsia="de-DE"/>
        </w:rPr>
        <w:t xml:space="preserve">– </w:t>
      </w:r>
      <w:r w:rsidRPr="00E6595B">
        <w:rPr>
          <w:lang w:val="ru-RU" w:eastAsia="de-DE"/>
        </w:rPr>
        <w:t xml:space="preserve">придают нам энергию для развития духа и </w:t>
      </w:r>
      <w:r w:rsidRPr="00E6595B">
        <w:rPr>
          <w:i/>
          <w:lang w:val="ru-RU" w:eastAsia="de-DE"/>
        </w:rPr>
        <w:t xml:space="preserve">побуждают </w:t>
      </w:r>
      <w:r w:rsidRPr="00E6595B">
        <w:rPr>
          <w:lang w:val="ru-RU" w:eastAsia="de-DE"/>
        </w:rPr>
        <w:t>к действию</w:t>
      </w:r>
      <w:r w:rsidR="009E7D4A" w:rsidRPr="00E6595B">
        <w:rPr>
          <w:lang w:val="ru-RU" w:eastAsia="de-DE"/>
        </w:rPr>
        <w:t xml:space="preserve">. </w:t>
      </w:r>
      <w:r w:rsidR="00FA11C1" w:rsidRPr="00E6595B">
        <w:rPr>
          <w:lang w:val="ru-RU" w:eastAsia="de-DE"/>
        </w:rPr>
        <w:t xml:space="preserve">Жёсткие действия – «прочь от чего-либо» или «к чему-либо» - недостаточны. </w:t>
      </w:r>
      <w:r w:rsidR="00B25578" w:rsidRPr="00E6595B">
        <w:rPr>
          <w:lang w:val="ru-RU" w:eastAsia="de-DE"/>
        </w:rPr>
        <w:t xml:space="preserve">Эмоции контролируют нас </w:t>
      </w:r>
      <w:r w:rsidR="005A2B1D" w:rsidRPr="00E6595B">
        <w:rPr>
          <w:lang w:val="ru-RU" w:eastAsia="de-DE"/>
        </w:rPr>
        <w:t>более конкретным образом</w:t>
      </w:r>
      <w:r w:rsidR="009E7D4A" w:rsidRPr="00E6595B">
        <w:rPr>
          <w:lang w:val="ru-RU" w:eastAsia="de-DE"/>
        </w:rPr>
        <w:t xml:space="preserve">. </w:t>
      </w:r>
      <w:r w:rsidR="00954813" w:rsidRPr="00E6595B">
        <w:rPr>
          <w:lang w:val="ru-RU" w:eastAsia="de-DE"/>
        </w:rPr>
        <w:t>Чтобы эти действия были целенаправленны и функциональны, эмоции часто, незаметно для нас, информируют нас о ситуации, которая может возникнуть, или в которой мы уже находимся.</w:t>
      </w:r>
    </w:p>
    <w:p w14:paraId="60733E48" w14:textId="0D0433E9" w:rsidR="003C2BA8" w:rsidRPr="00E6595B" w:rsidRDefault="00334411" w:rsidP="004971E1">
      <w:pPr>
        <w:rPr>
          <w:lang w:val="ru-RU" w:eastAsia="de-DE"/>
        </w:rPr>
      </w:pPr>
      <w:r w:rsidRPr="00E6595B">
        <w:rPr>
          <w:lang w:val="ru-RU" w:eastAsia="de-DE"/>
        </w:rPr>
        <w:t>Определённые места, определённое время и определённые люди и предметы могут вызывать приятные чувства, но мы не можем конкретно определить приятный аспект.</w:t>
      </w:r>
      <w:r w:rsidR="009E7D4A" w:rsidRPr="00E6595B">
        <w:rPr>
          <w:lang w:val="ru-RU" w:eastAsia="de-DE"/>
        </w:rPr>
        <w:t xml:space="preserve"> </w:t>
      </w:r>
      <w:r w:rsidR="00A0476F" w:rsidRPr="00E6595B">
        <w:rPr>
          <w:lang w:val="ru-RU" w:eastAsia="de-DE"/>
        </w:rPr>
        <w:t xml:space="preserve">Положительные эмоции развивают влечение: мы </w:t>
      </w:r>
      <w:r w:rsidR="00957F87" w:rsidRPr="00E6595B">
        <w:rPr>
          <w:lang w:val="ru-RU" w:eastAsia="de-DE"/>
        </w:rPr>
        <w:t xml:space="preserve">осознанно испытываем их и хотим, чтобы они повторялись снова и снова. </w:t>
      </w:r>
      <w:r w:rsidR="001F3604" w:rsidRPr="00E6595B">
        <w:rPr>
          <w:lang w:val="ru-RU" w:eastAsia="de-DE"/>
        </w:rPr>
        <w:t xml:space="preserve">Они заставляют нас </w:t>
      </w:r>
      <w:r w:rsidR="000D2739" w:rsidRPr="00E6595B">
        <w:rPr>
          <w:lang w:val="ru-RU" w:eastAsia="de-DE"/>
        </w:rPr>
        <w:t xml:space="preserve">повторять действия, связанные с ними и посещать тех людей, места и мероприятия, которые связанны с приятными ощущениями. </w:t>
      </w:r>
    </w:p>
    <w:p w14:paraId="40292D98" w14:textId="7B5B0B53" w:rsidR="003C2BA8" w:rsidRPr="00E6595B" w:rsidRDefault="007B70AE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Таким же образом, ситуации, представляющие угрозу, опасность и которые мы стремимся </w:t>
      </w:r>
      <w:r w:rsidR="00286487" w:rsidRPr="00E6595B">
        <w:rPr>
          <w:lang w:val="ru-RU" w:eastAsia="de-DE"/>
        </w:rPr>
        <w:t>избегать, или просто воспоминания о них могут вызвать сильные неприятные эмоциональные состояния</w:t>
      </w:r>
      <w:r w:rsidR="009E7D4A" w:rsidRPr="00E6595B">
        <w:rPr>
          <w:lang w:val="ru-RU" w:eastAsia="de-DE"/>
        </w:rPr>
        <w:t xml:space="preserve">. </w:t>
      </w:r>
      <w:r w:rsidR="00967810" w:rsidRPr="00E6595B">
        <w:rPr>
          <w:lang w:val="ru-RU" w:eastAsia="de-DE"/>
        </w:rPr>
        <w:t xml:space="preserve">Это могут подтвердить не только травмированные люди. </w:t>
      </w:r>
      <w:r w:rsidR="009977D1" w:rsidRPr="00E6595B">
        <w:rPr>
          <w:lang w:val="ru-RU" w:eastAsia="de-DE"/>
        </w:rPr>
        <w:t xml:space="preserve">Эмоции руководят нами даже в нашей профессиональной деятельности и повседневной жизни, например, предупреждают нас, чтобы мы были осторожны, если мы считаем, что находимся в критической или конфликтной ситуации. </w:t>
      </w:r>
    </w:p>
    <w:p w14:paraId="06C6E71B" w14:textId="6FCF93DF" w:rsidR="003C2BA8" w:rsidRPr="00E6595B" w:rsidRDefault="00325842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Более того, наши эмоции </w:t>
      </w:r>
      <w:r w:rsidRPr="00E6595B">
        <w:rPr>
          <w:i/>
          <w:lang w:val="ru-RU" w:eastAsia="de-DE"/>
        </w:rPr>
        <w:t xml:space="preserve">фокусируют </w:t>
      </w:r>
      <w:r w:rsidRPr="00E6595B">
        <w:rPr>
          <w:lang w:val="ru-RU" w:eastAsia="de-DE"/>
        </w:rPr>
        <w:t>нас</w:t>
      </w:r>
      <w:r w:rsidR="009E7D4A" w:rsidRPr="00E6595B">
        <w:rPr>
          <w:lang w:val="ru-RU" w:eastAsia="de-DE"/>
        </w:rPr>
        <w:t xml:space="preserve">: </w:t>
      </w:r>
      <w:r w:rsidRPr="00E6595B">
        <w:rPr>
          <w:lang w:val="ru-RU" w:eastAsia="de-DE"/>
        </w:rPr>
        <w:t>они направляют всё наше</w:t>
      </w:r>
      <w:r w:rsidR="00820FF8">
        <w:rPr>
          <w:lang w:val="ru-RU" w:eastAsia="de-DE"/>
        </w:rPr>
        <w:t xml:space="preserve"> внимание на значимые аспекты из </w:t>
      </w:r>
      <w:r w:rsidRPr="00E6595B">
        <w:rPr>
          <w:lang w:val="ru-RU" w:eastAsia="de-DE"/>
        </w:rPr>
        <w:t>наше</w:t>
      </w:r>
      <w:r w:rsidR="00820FF8">
        <w:rPr>
          <w:lang w:val="ru-RU" w:eastAsia="de-DE"/>
        </w:rPr>
        <w:t>го окружения</w:t>
      </w:r>
      <w:r w:rsidRPr="00E6595B">
        <w:rPr>
          <w:lang w:val="ru-RU" w:eastAsia="de-DE"/>
        </w:rPr>
        <w:t xml:space="preserve">. Таким образом, срок подачи важного отчёта не выходит у нас из головы, так как определённый комплекс эмоций, состоящий из страха и надежды вновь и вновь перенаправляет наши мысли </w:t>
      </w:r>
      <w:r w:rsidR="00A82043" w:rsidRPr="00E6595B">
        <w:rPr>
          <w:lang w:val="ru-RU" w:eastAsia="de-DE"/>
        </w:rPr>
        <w:t>к нему</w:t>
      </w:r>
      <w:r w:rsidR="009E7D4A" w:rsidRPr="00E6595B">
        <w:rPr>
          <w:lang w:val="ru-RU" w:eastAsia="de-DE"/>
        </w:rPr>
        <w:t xml:space="preserve">. </w:t>
      </w:r>
      <w:r w:rsidR="001A66F1" w:rsidRPr="00E6595B">
        <w:rPr>
          <w:lang w:val="ru-RU" w:eastAsia="de-DE"/>
        </w:rPr>
        <w:t>Любопытство, напряжение совместно с надеждой и симпатия по отношению к коллегам способствуют идеальной подготовке проектной работы</w:t>
      </w:r>
      <w:r w:rsidR="009E7D4A" w:rsidRPr="00E6595B">
        <w:rPr>
          <w:lang w:val="ru-RU" w:eastAsia="de-DE"/>
        </w:rPr>
        <w:t>.</w:t>
      </w:r>
    </w:p>
    <w:p w14:paraId="179CA3D8" w14:textId="5926C4C5" w:rsidR="003C2BA8" w:rsidRPr="00E6595B" w:rsidRDefault="00890B26" w:rsidP="004971E1">
      <w:pPr>
        <w:rPr>
          <w:lang w:val="ru-RU" w:eastAsia="de-DE"/>
        </w:rPr>
      </w:pPr>
      <w:r w:rsidRPr="00E6595B">
        <w:rPr>
          <w:lang w:val="ru-RU" w:eastAsia="de-DE"/>
        </w:rPr>
        <w:t>Помимо всего, у эмоций есть и другая межличностная функция</w:t>
      </w:r>
      <w:r w:rsidR="009E7D4A" w:rsidRPr="00E6595B">
        <w:rPr>
          <w:lang w:val="ru-RU" w:eastAsia="de-DE"/>
        </w:rPr>
        <w:t xml:space="preserve">: </w:t>
      </w:r>
      <w:r w:rsidRPr="00E6595B">
        <w:rPr>
          <w:lang w:val="ru-RU" w:eastAsia="de-DE"/>
        </w:rPr>
        <w:t xml:space="preserve">они помогают нам </w:t>
      </w:r>
      <w:r w:rsidRPr="00E6595B">
        <w:rPr>
          <w:i/>
          <w:lang w:val="ru-RU" w:eastAsia="de-DE"/>
        </w:rPr>
        <w:t xml:space="preserve">управлять нашими взаимоотношениями </w:t>
      </w:r>
      <w:r w:rsidRPr="00E6595B">
        <w:rPr>
          <w:lang w:val="ru-RU" w:eastAsia="de-DE"/>
        </w:rPr>
        <w:t>на близком расстоянии и на дистанции</w:t>
      </w:r>
      <w:r w:rsidR="009E7D4A" w:rsidRPr="00E6595B">
        <w:rPr>
          <w:lang w:val="ru-RU" w:eastAsia="de-DE"/>
        </w:rPr>
        <w:t xml:space="preserve">. </w:t>
      </w:r>
      <w:r w:rsidRPr="00E6595B">
        <w:rPr>
          <w:lang w:val="ru-RU" w:eastAsia="de-DE"/>
        </w:rPr>
        <w:t>Н</w:t>
      </w:r>
      <w:r w:rsidR="001C3568" w:rsidRPr="00E6595B">
        <w:rPr>
          <w:lang w:val="ru-RU" w:eastAsia="de-DE"/>
        </w:rPr>
        <w:t>аша мимика и жесты, побуждаемые</w:t>
      </w:r>
      <w:r w:rsidRPr="00E6595B">
        <w:rPr>
          <w:lang w:val="ru-RU" w:eastAsia="de-DE"/>
        </w:rPr>
        <w:t xml:space="preserve"> </w:t>
      </w:r>
      <w:r w:rsidR="001C3568" w:rsidRPr="00E6595B">
        <w:rPr>
          <w:lang w:val="ru-RU" w:eastAsia="de-DE"/>
        </w:rPr>
        <w:t xml:space="preserve">эмоциями, подают едва различимые сигналы </w:t>
      </w:r>
      <w:r w:rsidR="005D3CC6" w:rsidRPr="00E6595B">
        <w:rPr>
          <w:lang w:val="ru-RU" w:eastAsia="de-DE"/>
        </w:rPr>
        <w:t>коллегам, когда наши профессиональные взаимоотношения заканчиваются и больше не существует глубокого частного контакта.</w:t>
      </w:r>
      <w:r w:rsidR="001215F7" w:rsidRPr="00E6595B">
        <w:rPr>
          <w:lang w:val="ru-RU" w:eastAsia="de-DE"/>
        </w:rPr>
        <w:t xml:space="preserve"> При встрече коллеги, который находится в стрессе, </w:t>
      </w:r>
      <w:r w:rsidR="00133FAD" w:rsidRPr="00E6595B">
        <w:rPr>
          <w:lang w:val="ru-RU" w:eastAsia="de-DE"/>
        </w:rPr>
        <w:t xml:space="preserve">мы автоматически чувствуем </w:t>
      </w:r>
      <w:r w:rsidR="0020555C" w:rsidRPr="00E6595B">
        <w:rPr>
          <w:lang w:val="ru-RU" w:eastAsia="de-DE"/>
        </w:rPr>
        <w:t>положительные ожидания успеха и в то же время страх неудачи, так как его/её густой румянец указывает на высокую напряжённость и сжатые сроки для выполнения задания, что к</w:t>
      </w:r>
      <w:r w:rsidR="00C0033B" w:rsidRPr="00E6595B">
        <w:rPr>
          <w:lang w:val="ru-RU" w:eastAsia="de-DE"/>
        </w:rPr>
        <w:t xml:space="preserve">ажется важным </w:t>
      </w:r>
      <w:r w:rsidR="00437B52" w:rsidRPr="00E6595B">
        <w:rPr>
          <w:lang w:val="ru-RU" w:eastAsia="de-DE"/>
        </w:rPr>
        <w:t xml:space="preserve">даже </w:t>
      </w:r>
      <w:r w:rsidR="00C0033B" w:rsidRPr="00E6595B">
        <w:rPr>
          <w:lang w:val="ru-RU" w:eastAsia="de-DE"/>
        </w:rPr>
        <w:t>для неё/него</w:t>
      </w:r>
      <w:r w:rsidR="0064766A">
        <w:rPr>
          <w:lang w:val="ru-RU" w:eastAsia="de-DE"/>
        </w:rPr>
        <w:t xml:space="preserve"> </w:t>
      </w:r>
      <w:r w:rsidR="0064766A" w:rsidRPr="00E6595B">
        <w:rPr>
          <w:lang w:val="ru-RU" w:eastAsia="de-DE"/>
        </w:rPr>
        <w:t>лично</w:t>
      </w:r>
      <w:r w:rsidR="009E7D4A" w:rsidRPr="00E6595B">
        <w:rPr>
          <w:lang w:val="ru-RU" w:eastAsia="de-DE"/>
        </w:rPr>
        <w:t xml:space="preserve">. </w:t>
      </w:r>
      <w:r w:rsidR="00211331" w:rsidRPr="00E6595B">
        <w:rPr>
          <w:lang w:val="ru-RU" w:eastAsia="de-DE"/>
        </w:rPr>
        <w:t xml:space="preserve">Благодаря нашей социальной способности тонко считывать </w:t>
      </w:r>
      <w:r w:rsidR="00211331" w:rsidRPr="00E6595B">
        <w:rPr>
          <w:lang w:val="ru-RU" w:eastAsia="de-DE"/>
        </w:rPr>
        <w:lastRenderedPageBreak/>
        <w:t xml:space="preserve">эмоционально подаваемые сигналы других, мы понимаем друг друга и можем взаимно поддержать друг друга на эмоциональном уровне, используя это понимание. </w:t>
      </w:r>
    </w:p>
    <w:p w14:paraId="6F464F50" w14:textId="226929BC" w:rsidR="003C2BA8" w:rsidRPr="00E6595B" w:rsidRDefault="007D33EE" w:rsidP="004971E1">
      <w:pPr>
        <w:rPr>
          <w:lang w:val="ru-RU"/>
        </w:rPr>
      </w:pPr>
      <w:r w:rsidRPr="00E6595B">
        <w:rPr>
          <w:lang w:val="ru-RU"/>
        </w:rPr>
        <w:t xml:space="preserve">Межличностные конфликты неизбежно </w:t>
      </w:r>
      <w:r w:rsidR="00A51B77" w:rsidRPr="00E6595B">
        <w:rPr>
          <w:lang w:val="ru-RU"/>
        </w:rPr>
        <w:t xml:space="preserve">вызывают эмоции, в частности негативные чувства, с которыми сложно справиться, такие как враждебность, страх, ярость, грусть. </w:t>
      </w:r>
      <w:r w:rsidR="00D04DD6" w:rsidRPr="00E6595B">
        <w:rPr>
          <w:lang w:val="ru-RU"/>
        </w:rPr>
        <w:t xml:space="preserve">Выражая эти чувства, стороны конфликта информируют друг друга о том, что наиболее важно для них и что следует изменить другой стороне. </w:t>
      </w:r>
      <w:r w:rsidR="00F87A41" w:rsidRPr="00E6595B">
        <w:rPr>
          <w:lang w:val="ru-RU"/>
        </w:rPr>
        <w:t>Следовательно, на данном этапе процесса медиации, основное внимание уделяет</w:t>
      </w:r>
      <w:r w:rsidR="006C01BA" w:rsidRPr="00E6595B">
        <w:rPr>
          <w:lang w:val="ru-RU"/>
        </w:rPr>
        <w:t xml:space="preserve">ся обмену негативными эмоциями, таким образом, уточнение подноготной ситуации всегда связанно с работой с эмоциями. </w:t>
      </w:r>
    </w:p>
    <w:p w14:paraId="775D9297" w14:textId="4EF5E39A" w:rsidR="003C2BA8" w:rsidRPr="00E6595B" w:rsidRDefault="002313C9" w:rsidP="004971E1">
      <w:pPr>
        <w:rPr>
          <w:lang w:val="ru-RU"/>
        </w:rPr>
      </w:pPr>
      <w:r w:rsidRPr="00E6595B">
        <w:rPr>
          <w:lang w:val="ru-RU"/>
        </w:rPr>
        <w:t xml:space="preserve">Следующий учебный раздел содержит информацию касательно тех методов, которые может применять команда медиации для анализа и уточнения исходных чувств и потребностей сторон конфликта. </w:t>
      </w:r>
    </w:p>
    <w:p w14:paraId="5BCDA5A9" w14:textId="71F56605" w:rsidR="00536AAC" w:rsidRPr="00E6595B" w:rsidRDefault="009906BE" w:rsidP="004971E1">
      <w:pPr>
        <w:rPr>
          <w:lang w:val="ru-RU"/>
        </w:rPr>
      </w:pPr>
      <w:r w:rsidRPr="00E6595B">
        <w:rPr>
          <w:lang w:val="ru-RU"/>
        </w:rPr>
        <w:t xml:space="preserve">Эмоции движут нашими действиями. Эмоции побуждают нас добиваться большего </w:t>
      </w:r>
      <w:r w:rsidRPr="00E6595B">
        <w:rPr>
          <w:i/>
          <w:lang w:val="ru-RU"/>
        </w:rPr>
        <w:t xml:space="preserve">контакта с привлекательными объектами и событиями </w:t>
      </w:r>
      <w:r w:rsidRPr="00E6595B">
        <w:rPr>
          <w:lang w:val="ru-RU"/>
        </w:rPr>
        <w:t xml:space="preserve">или даже увеличивать расстояние от </w:t>
      </w:r>
      <w:r w:rsidRPr="00E6595B">
        <w:rPr>
          <w:i/>
          <w:lang w:val="ru-RU"/>
        </w:rPr>
        <w:t xml:space="preserve">объектов и событий, представляющих собой опасность. </w:t>
      </w:r>
      <w:r w:rsidR="00802E3F" w:rsidRPr="00E6595B">
        <w:rPr>
          <w:lang w:val="ru-RU"/>
        </w:rPr>
        <w:t xml:space="preserve">В некотором смысле, существуют </w:t>
      </w:r>
      <w:r w:rsidR="00802E3F" w:rsidRPr="00E6595B">
        <w:rPr>
          <w:i/>
          <w:lang w:val="ru-RU"/>
        </w:rPr>
        <w:t>эмоции, связанные</w:t>
      </w:r>
      <w:r w:rsidR="00802E3F" w:rsidRPr="00E6595B">
        <w:rPr>
          <w:lang w:val="ru-RU"/>
        </w:rPr>
        <w:t xml:space="preserve"> </w:t>
      </w:r>
      <w:r w:rsidR="00802E3F" w:rsidRPr="00E6595B">
        <w:rPr>
          <w:i/>
          <w:lang w:val="ru-RU"/>
        </w:rPr>
        <w:t>с</w:t>
      </w:r>
      <w:r w:rsidR="00802E3F" w:rsidRPr="00E6595B">
        <w:rPr>
          <w:lang w:val="ru-RU"/>
        </w:rPr>
        <w:t xml:space="preserve"> </w:t>
      </w:r>
      <w:r w:rsidR="00802E3F" w:rsidRPr="00E6595B">
        <w:rPr>
          <w:i/>
          <w:lang w:val="ru-RU"/>
        </w:rPr>
        <w:t xml:space="preserve">расстоянием и контактом, </w:t>
      </w:r>
      <w:r w:rsidR="00802E3F" w:rsidRPr="00E6595B">
        <w:rPr>
          <w:lang w:val="ru-RU"/>
        </w:rPr>
        <w:t>к</w:t>
      </w:r>
      <w:r w:rsidR="00BD0DCA">
        <w:rPr>
          <w:lang w:val="ru-RU"/>
        </w:rPr>
        <w:t>оторые запускают соответствующее</w:t>
      </w:r>
      <w:r w:rsidR="00802E3F" w:rsidRPr="00E6595B">
        <w:rPr>
          <w:lang w:val="ru-RU"/>
        </w:rPr>
        <w:t xml:space="preserve"> действие. </w:t>
      </w:r>
    </w:p>
    <w:p w14:paraId="7B593981" w14:textId="77777777" w:rsidR="00536AAC" w:rsidRPr="00E6595B" w:rsidRDefault="00536AAC" w:rsidP="004971E1">
      <w:pPr>
        <w:rPr>
          <w:lang w:val="ru-RU"/>
        </w:rPr>
        <w:sectPr w:rsidR="00536AAC" w:rsidRPr="00E6595B" w:rsidSect="009D53F0">
          <w:headerReference w:type="default" r:id="rId35"/>
          <w:footerReference w:type="default" r:id="rId36"/>
          <w:pgSz w:w="11906" w:h="16838" w:code="9"/>
          <w:pgMar w:top="1418" w:right="1418" w:bottom="1134" w:left="1418" w:header="0" w:footer="709" w:gutter="0"/>
          <w:cols w:space="720"/>
          <w:formProt w:val="0"/>
          <w:docGrid w:linePitch="360" w:charSpace="12288"/>
        </w:sectPr>
      </w:pPr>
    </w:p>
    <w:p w14:paraId="29000665" w14:textId="3A36B660" w:rsidR="003C2BA8" w:rsidRPr="00E6595B" w:rsidRDefault="00336A30" w:rsidP="00536AAC">
      <w:pPr>
        <w:pStyle w:val="berschrift2"/>
        <w:rPr>
          <w:lang w:val="ru-RU"/>
        </w:rPr>
      </w:pPr>
      <w:bookmarkStart w:id="11" w:name="_Toc386798122"/>
      <w:r w:rsidRPr="00E6595B">
        <w:rPr>
          <w:lang w:val="ru-RU"/>
        </w:rPr>
        <w:lastRenderedPageBreak/>
        <w:t>Упражнение</w:t>
      </w:r>
      <w:r w:rsidR="00985998" w:rsidRPr="00E6595B">
        <w:rPr>
          <w:lang w:val="ru-RU"/>
        </w:rPr>
        <w:t xml:space="preserve">: </w:t>
      </w:r>
      <w:r w:rsidRPr="00E6595B">
        <w:rPr>
          <w:lang w:val="ru-RU"/>
        </w:rPr>
        <w:t xml:space="preserve">сбор эмоций в конфликте </w:t>
      </w:r>
      <w:r w:rsidR="009E7D4A" w:rsidRPr="00E6595B">
        <w:rPr>
          <w:lang w:val="ru-RU"/>
        </w:rPr>
        <w:t>(60’)</w:t>
      </w:r>
      <w:bookmarkEnd w:id="11"/>
    </w:p>
    <w:p w14:paraId="01022657" w14:textId="3F531160" w:rsidR="003C2BA8" w:rsidRPr="00E6595B" w:rsidRDefault="008C5E38" w:rsidP="004971E1">
      <w:pPr>
        <w:pStyle w:val="berschrift4"/>
        <w:rPr>
          <w:lang w:val="ru-RU"/>
        </w:rPr>
      </w:pPr>
      <w:r w:rsidRPr="00E6595B">
        <w:rPr>
          <w:lang w:val="ru-RU"/>
        </w:rPr>
        <w:t>Введение</w:t>
      </w:r>
      <w:r w:rsidR="009E7D4A" w:rsidRPr="00E6595B">
        <w:rPr>
          <w:lang w:val="ru-RU"/>
        </w:rPr>
        <w:t xml:space="preserve"> (5’)</w:t>
      </w:r>
    </w:p>
    <w:p w14:paraId="4A857C52" w14:textId="66AE6322" w:rsidR="003C2BA8" w:rsidRPr="00E6595B" w:rsidRDefault="004320C5" w:rsidP="004971E1">
      <w:pPr>
        <w:rPr>
          <w:lang w:val="ru-RU"/>
        </w:rPr>
      </w:pPr>
      <w:r w:rsidRPr="00E6595B">
        <w:rPr>
          <w:lang w:val="ru-RU"/>
        </w:rPr>
        <w:t xml:space="preserve">Данное упражнение должно помочь участникам признать, расширить и дифференцировать свой  эмоциональный словарь </w:t>
      </w:r>
      <w:r w:rsidR="00E637AD">
        <w:rPr>
          <w:lang w:val="ru-RU"/>
        </w:rPr>
        <w:t>в отношении</w:t>
      </w:r>
      <w:r w:rsidRPr="00E6595B">
        <w:rPr>
          <w:lang w:val="ru-RU"/>
        </w:rPr>
        <w:t xml:space="preserve"> чувств. </w:t>
      </w:r>
    </w:p>
    <w:p w14:paraId="7DFF2FC7" w14:textId="39555DC2" w:rsidR="003C2BA8" w:rsidRPr="00E6595B" w:rsidRDefault="004320C5" w:rsidP="004971E1">
      <w:pPr>
        <w:rPr>
          <w:lang w:val="ru-RU"/>
        </w:rPr>
      </w:pPr>
      <w:r w:rsidRPr="00E6595B">
        <w:rPr>
          <w:lang w:val="ru-RU"/>
        </w:rPr>
        <w:t>У каждого участника 3 минуты, чтобы собрать как можно больше терминов для чувств и записать их на карточках. Затем эти термины сужаются, добавляются и следует их презентация</w:t>
      </w:r>
      <w:r w:rsidR="009E7D4A" w:rsidRPr="00E6595B">
        <w:rPr>
          <w:lang w:val="ru-RU"/>
        </w:rPr>
        <w:t>.</w:t>
      </w:r>
    </w:p>
    <w:p w14:paraId="41D8D05E" w14:textId="1B145A77" w:rsidR="003C2BA8" w:rsidRPr="00E6595B" w:rsidRDefault="0015395B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>Инструктор</w:t>
      </w:r>
      <w:r w:rsidR="009E7D4A" w:rsidRPr="00E6595B">
        <w:rPr>
          <w:shd w:val="clear" w:color="auto" w:fill="C0C0C0"/>
          <w:lang w:val="ru-RU"/>
        </w:rPr>
        <w:t>:</w:t>
      </w:r>
      <w:r w:rsidRPr="00E6595B">
        <w:rPr>
          <w:shd w:val="clear" w:color="auto" w:fill="C0C0C0"/>
          <w:lang w:val="ru-RU"/>
        </w:rPr>
        <w:t xml:space="preserve"> </w:t>
      </w:r>
      <w:r w:rsidR="001727F1">
        <w:rPr>
          <w:shd w:val="clear" w:color="auto" w:fill="C0C0C0"/>
          <w:lang w:val="ru-RU"/>
        </w:rPr>
        <w:t>С</w:t>
      </w:r>
      <w:r w:rsidRPr="00E6595B">
        <w:rPr>
          <w:shd w:val="clear" w:color="auto" w:fill="C0C0C0"/>
          <w:lang w:val="ru-RU"/>
        </w:rPr>
        <w:t>торон</w:t>
      </w:r>
      <w:r w:rsidR="001727F1">
        <w:rPr>
          <w:shd w:val="clear" w:color="auto" w:fill="C0C0C0"/>
          <w:lang w:val="ru-RU"/>
        </w:rPr>
        <w:t>ам</w:t>
      </w:r>
      <w:r w:rsidRPr="00E6595B">
        <w:rPr>
          <w:shd w:val="clear" w:color="auto" w:fill="C0C0C0"/>
          <w:lang w:val="ru-RU"/>
        </w:rPr>
        <w:t xml:space="preserve"> конфликта</w:t>
      </w:r>
      <w:r w:rsidR="001727F1">
        <w:rPr>
          <w:shd w:val="clear" w:color="auto" w:fill="C0C0C0"/>
          <w:lang w:val="ru-RU"/>
        </w:rPr>
        <w:t xml:space="preserve"> может быть полезно</w:t>
      </w:r>
      <w:r w:rsidRPr="00E6595B">
        <w:rPr>
          <w:shd w:val="clear" w:color="auto" w:fill="C0C0C0"/>
          <w:lang w:val="ru-RU"/>
        </w:rPr>
        <w:t xml:space="preserve"> </w:t>
      </w:r>
      <w:r w:rsidR="00FE7FF4" w:rsidRPr="00E6595B">
        <w:rPr>
          <w:shd w:val="clear" w:color="auto" w:fill="C0C0C0"/>
          <w:lang w:val="ru-RU"/>
        </w:rPr>
        <w:t>вырази</w:t>
      </w:r>
      <w:r w:rsidR="001727F1">
        <w:rPr>
          <w:shd w:val="clear" w:color="auto" w:fill="C0C0C0"/>
          <w:lang w:val="ru-RU"/>
        </w:rPr>
        <w:t>ть</w:t>
      </w:r>
      <w:r w:rsidR="00FE7FF4" w:rsidRPr="00E6595B">
        <w:rPr>
          <w:shd w:val="clear" w:color="auto" w:fill="C0C0C0"/>
          <w:lang w:val="ru-RU"/>
        </w:rPr>
        <w:t xml:space="preserve"> свои эмоции </w:t>
      </w:r>
      <w:r w:rsidR="00E55754">
        <w:rPr>
          <w:shd w:val="clear" w:color="auto" w:fill="C0C0C0"/>
          <w:lang w:val="ru-RU"/>
        </w:rPr>
        <w:t>для того</w:t>
      </w:r>
      <w:r w:rsidR="00FE7FF4" w:rsidRPr="00E6595B">
        <w:rPr>
          <w:shd w:val="clear" w:color="auto" w:fill="C0C0C0"/>
          <w:lang w:val="ru-RU"/>
        </w:rPr>
        <w:t>, чтобы понять оппон</w:t>
      </w:r>
      <w:r w:rsidR="00F11A6C">
        <w:rPr>
          <w:shd w:val="clear" w:color="auto" w:fill="C0C0C0"/>
          <w:lang w:val="ru-RU"/>
        </w:rPr>
        <w:t>ента и быть понятым самому</w:t>
      </w:r>
      <w:r w:rsidR="009E7D4A" w:rsidRPr="00E6595B">
        <w:rPr>
          <w:shd w:val="clear" w:color="auto" w:fill="C0C0C0"/>
          <w:lang w:val="ru-RU"/>
        </w:rPr>
        <w:t xml:space="preserve">. </w:t>
      </w:r>
      <w:r w:rsidR="00FE7FF4" w:rsidRPr="00E6595B">
        <w:rPr>
          <w:shd w:val="clear" w:color="auto" w:fill="C0C0C0"/>
          <w:lang w:val="ru-RU"/>
        </w:rPr>
        <w:t>Задача команды медиации – поддерживать</w:t>
      </w:r>
      <w:r w:rsidR="00BE4712" w:rsidRPr="00E6595B">
        <w:rPr>
          <w:shd w:val="clear" w:color="auto" w:fill="C0C0C0"/>
          <w:lang w:val="ru-RU"/>
        </w:rPr>
        <w:t>, по мере надобности,</w:t>
      </w:r>
      <w:r w:rsidR="00FE7FF4" w:rsidRPr="00E6595B">
        <w:rPr>
          <w:shd w:val="clear" w:color="auto" w:fill="C0C0C0"/>
          <w:lang w:val="ru-RU"/>
        </w:rPr>
        <w:t xml:space="preserve"> стороны конфликта в </w:t>
      </w:r>
      <w:r w:rsidR="00BE4712" w:rsidRPr="00E6595B">
        <w:rPr>
          <w:shd w:val="clear" w:color="auto" w:fill="C0C0C0"/>
          <w:lang w:val="ru-RU"/>
        </w:rPr>
        <w:t>выражении своих эмоций</w:t>
      </w:r>
      <w:r w:rsidR="009E7D4A" w:rsidRPr="00E6595B">
        <w:rPr>
          <w:shd w:val="clear" w:color="auto" w:fill="C0C0C0"/>
          <w:lang w:val="ru-RU"/>
        </w:rPr>
        <w:t xml:space="preserve">. </w:t>
      </w:r>
      <w:r w:rsidR="00BE4712" w:rsidRPr="00E6595B">
        <w:rPr>
          <w:shd w:val="clear" w:color="auto" w:fill="C0C0C0"/>
          <w:lang w:val="ru-RU"/>
        </w:rPr>
        <w:t>Это упражнение используется для признания, расширения и дифференциации собственного эмоционального словаря</w:t>
      </w:r>
      <w:r w:rsidR="009E7D4A" w:rsidRPr="00E6595B">
        <w:rPr>
          <w:shd w:val="clear" w:color="auto" w:fill="C0C0C0"/>
          <w:lang w:val="ru-RU"/>
        </w:rPr>
        <w:t>.</w:t>
      </w:r>
    </w:p>
    <w:p w14:paraId="35BE6F5B" w14:textId="5D5DE3CF" w:rsidR="003C2BA8" w:rsidRPr="00E6595B" w:rsidRDefault="00DA23D7" w:rsidP="004971E1">
      <w:pPr>
        <w:pStyle w:val="berschrift4"/>
        <w:rPr>
          <w:lang w:val="ru-RU"/>
        </w:rPr>
      </w:pPr>
      <w:r w:rsidRPr="00E6595B">
        <w:rPr>
          <w:lang w:val="ru-RU"/>
        </w:rPr>
        <w:t>Индивидуальная работа</w:t>
      </w:r>
      <w:r w:rsidR="009E7D4A" w:rsidRPr="00E6595B">
        <w:rPr>
          <w:lang w:val="ru-RU"/>
        </w:rPr>
        <w:t xml:space="preserve"> (5’)</w:t>
      </w:r>
    </w:p>
    <w:p w14:paraId="65C2BB4A" w14:textId="648B5FC2" w:rsidR="003C2BA8" w:rsidRPr="00E6595B" w:rsidRDefault="00821A4A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>Инструктор</w:t>
      </w:r>
      <w:r w:rsidR="009E7D4A" w:rsidRPr="00E6595B">
        <w:rPr>
          <w:shd w:val="clear" w:color="auto" w:fill="C0C0C0"/>
          <w:lang w:val="ru-RU"/>
        </w:rPr>
        <w:t xml:space="preserve"> (</w:t>
      </w:r>
      <w:r w:rsidRPr="00E6595B">
        <w:rPr>
          <w:shd w:val="clear" w:color="auto" w:fill="C0C0C0"/>
          <w:lang w:val="ru-RU"/>
        </w:rPr>
        <w:t>показывает образцы карточек</w:t>
      </w:r>
      <w:r w:rsidR="00AA394B" w:rsidRPr="00E6595B">
        <w:rPr>
          <w:shd w:val="clear" w:color="auto" w:fill="C0C0C0"/>
          <w:lang w:val="ru-RU"/>
        </w:rPr>
        <w:t xml:space="preserve"> и напоминает о необходимост</w:t>
      </w:r>
      <w:r w:rsidRPr="00E6595B">
        <w:rPr>
          <w:shd w:val="clear" w:color="auto" w:fill="C0C0C0"/>
          <w:lang w:val="ru-RU"/>
        </w:rPr>
        <w:t>и писать разборчиво</w:t>
      </w:r>
      <w:r w:rsidR="009E7D4A" w:rsidRPr="00E6595B">
        <w:rPr>
          <w:shd w:val="clear" w:color="auto" w:fill="C0C0C0"/>
          <w:lang w:val="ru-RU"/>
        </w:rPr>
        <w:t xml:space="preserve">): </w:t>
      </w:r>
      <w:r w:rsidR="00AA394B" w:rsidRPr="00E6595B">
        <w:rPr>
          <w:shd w:val="clear" w:color="auto" w:fill="C0C0C0"/>
          <w:lang w:val="ru-RU"/>
        </w:rPr>
        <w:t>Пожалуйста, запишите самостоятельно на карточках для модерации как можно больше терминов для эмоций, которые, по вашему мнению, играют роль в конфликте.</w:t>
      </w:r>
      <w:r w:rsidR="009E7D4A" w:rsidRPr="00E6595B">
        <w:rPr>
          <w:shd w:val="clear" w:color="auto" w:fill="C0C0C0"/>
          <w:lang w:val="ru-RU"/>
        </w:rPr>
        <w:t xml:space="preserve"> </w:t>
      </w:r>
      <w:r w:rsidR="00DB4408" w:rsidRPr="00E6595B">
        <w:rPr>
          <w:shd w:val="clear" w:color="auto" w:fill="C0C0C0"/>
          <w:lang w:val="ru-RU"/>
        </w:rPr>
        <w:t xml:space="preserve">Разрешается писать как сложные, обременяющие, так и положительные чувства. Вы можете использовать прилагательные </w:t>
      </w:r>
      <w:r w:rsidR="009E7D4A" w:rsidRPr="00E6595B">
        <w:rPr>
          <w:shd w:val="clear" w:color="auto" w:fill="C0C0C0"/>
          <w:lang w:val="ru-RU"/>
        </w:rPr>
        <w:t>(</w:t>
      </w:r>
      <w:r w:rsidR="00DB4408" w:rsidRPr="00E6595B">
        <w:rPr>
          <w:shd w:val="clear" w:color="auto" w:fill="C0C0C0"/>
          <w:lang w:val="ru-RU"/>
        </w:rPr>
        <w:t>например, «грустный»</w:t>
      </w:r>
      <w:r w:rsidR="009E7D4A" w:rsidRPr="00E6595B">
        <w:rPr>
          <w:shd w:val="clear" w:color="auto" w:fill="C0C0C0"/>
          <w:lang w:val="ru-RU"/>
        </w:rPr>
        <w:t>)</w:t>
      </w:r>
      <w:r w:rsidR="00DB4408" w:rsidRPr="00E6595B">
        <w:rPr>
          <w:shd w:val="clear" w:color="auto" w:fill="C0C0C0"/>
          <w:lang w:val="ru-RU"/>
        </w:rPr>
        <w:t xml:space="preserve">, или существительные </w:t>
      </w:r>
      <w:r w:rsidR="009E7D4A" w:rsidRPr="00E6595B">
        <w:rPr>
          <w:shd w:val="clear" w:color="auto" w:fill="C0C0C0"/>
          <w:lang w:val="ru-RU"/>
        </w:rPr>
        <w:t>(</w:t>
      </w:r>
      <w:r w:rsidR="00DB4408" w:rsidRPr="00E6595B">
        <w:rPr>
          <w:shd w:val="clear" w:color="auto" w:fill="C0C0C0"/>
          <w:lang w:val="ru-RU"/>
        </w:rPr>
        <w:t>например, «надежда»</w:t>
      </w:r>
      <w:r w:rsidR="009E7D4A" w:rsidRPr="00E6595B">
        <w:rPr>
          <w:shd w:val="clear" w:color="auto" w:fill="C0C0C0"/>
          <w:lang w:val="ru-RU"/>
        </w:rPr>
        <w:t>).</w:t>
      </w:r>
    </w:p>
    <w:p w14:paraId="7A97FFCA" w14:textId="0DBC6184" w:rsidR="003C2BA8" w:rsidRPr="00E6595B" w:rsidRDefault="004B057C" w:rsidP="004971E1">
      <w:pPr>
        <w:pStyle w:val="berschrift4"/>
        <w:rPr>
          <w:lang w:val="ru-RU"/>
        </w:rPr>
      </w:pPr>
      <w:r w:rsidRPr="00E6595B">
        <w:rPr>
          <w:lang w:val="ru-RU"/>
        </w:rPr>
        <w:t>Работа в малочисленных группах</w:t>
      </w:r>
      <w:r w:rsidR="009E7D4A" w:rsidRPr="00E6595B">
        <w:rPr>
          <w:lang w:val="ru-RU"/>
        </w:rPr>
        <w:t xml:space="preserve"> (15’) </w:t>
      </w:r>
    </w:p>
    <w:p w14:paraId="343CD687" w14:textId="322B27A5" w:rsidR="003C2BA8" w:rsidRPr="00E6595B" w:rsidRDefault="004B057C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>Инструктор</w:t>
      </w:r>
      <w:r w:rsidR="009E7D4A" w:rsidRPr="00E6595B">
        <w:rPr>
          <w:shd w:val="clear" w:color="auto" w:fill="C0C0C0"/>
          <w:lang w:val="ru-RU"/>
        </w:rPr>
        <w:t xml:space="preserve">: </w:t>
      </w:r>
      <w:r w:rsidRPr="00E6595B">
        <w:rPr>
          <w:shd w:val="clear" w:color="auto" w:fill="C0C0C0"/>
          <w:lang w:val="ru-RU"/>
        </w:rPr>
        <w:t>Сейчас, пожалуйста, сформируйте группы из 4-5 человек и сократите количество терминов следующим образом</w:t>
      </w:r>
      <w:r w:rsidR="009E7D4A" w:rsidRPr="00E6595B">
        <w:rPr>
          <w:shd w:val="clear" w:color="auto" w:fill="C0C0C0"/>
          <w:lang w:val="ru-RU"/>
        </w:rPr>
        <w:t xml:space="preserve">: </w:t>
      </w:r>
      <w:r w:rsidR="00DD3070" w:rsidRPr="00E6595B">
        <w:rPr>
          <w:shd w:val="clear" w:color="auto" w:fill="C0C0C0"/>
          <w:lang w:val="ru-RU"/>
        </w:rPr>
        <w:t xml:space="preserve">один участник </w:t>
      </w:r>
      <w:r w:rsidR="00E40B55" w:rsidRPr="00E6595B">
        <w:rPr>
          <w:shd w:val="clear" w:color="auto" w:fill="C0C0C0"/>
          <w:lang w:val="ru-RU"/>
        </w:rPr>
        <w:t>называет термин, другие проверяют, если они также записали этот термин</w:t>
      </w:r>
      <w:r w:rsidR="009E7D4A" w:rsidRPr="00E6595B">
        <w:rPr>
          <w:shd w:val="clear" w:color="auto" w:fill="C0C0C0"/>
          <w:lang w:val="ru-RU"/>
        </w:rPr>
        <w:t xml:space="preserve">. </w:t>
      </w:r>
      <w:r w:rsidR="00406CAC" w:rsidRPr="00E6595B">
        <w:rPr>
          <w:shd w:val="clear" w:color="auto" w:fill="C0C0C0"/>
          <w:lang w:val="ru-RU"/>
        </w:rPr>
        <w:t xml:space="preserve">Разложите ваши термины на полу и выбирайте по одному чувству лишь один раз. При необходимости, вы можете добавлять чувства во время процесса. </w:t>
      </w:r>
    </w:p>
    <w:p w14:paraId="1CFED37C" w14:textId="4C8E593A" w:rsidR="003C2BA8" w:rsidRPr="00E6595B" w:rsidRDefault="001E7AA9" w:rsidP="004971E1">
      <w:pPr>
        <w:pStyle w:val="berschrift4"/>
        <w:rPr>
          <w:lang w:val="ru-RU"/>
        </w:rPr>
      </w:pPr>
      <w:r w:rsidRPr="00E6595B">
        <w:rPr>
          <w:lang w:val="ru-RU"/>
        </w:rPr>
        <w:t xml:space="preserve">Оценка на пленарном заседании </w:t>
      </w:r>
      <w:r w:rsidR="009E7D4A" w:rsidRPr="00E6595B">
        <w:rPr>
          <w:lang w:val="ru-RU"/>
        </w:rPr>
        <w:t>(25’)</w:t>
      </w:r>
    </w:p>
    <w:p w14:paraId="7703F8BC" w14:textId="07ADE0EF" w:rsidR="003C2BA8" w:rsidRPr="00E6595B" w:rsidRDefault="002A7A29" w:rsidP="004971E1">
      <w:pPr>
        <w:rPr>
          <w:lang w:val="ru-RU"/>
        </w:rPr>
      </w:pPr>
      <w:r w:rsidRPr="00E6595B">
        <w:rPr>
          <w:lang w:val="ru-RU"/>
        </w:rPr>
        <w:t xml:space="preserve">Выбирается по одному представителю от каждой группы. Представители </w:t>
      </w:r>
      <w:r w:rsidR="000C3804">
        <w:rPr>
          <w:lang w:val="ru-RU"/>
        </w:rPr>
        <w:t>сокращают</w:t>
      </w:r>
      <w:r w:rsidRPr="00E6595B">
        <w:rPr>
          <w:lang w:val="ru-RU"/>
        </w:rPr>
        <w:t xml:space="preserve"> ещё раз количество карточек согласно вышеуказанной процедуре. </w:t>
      </w:r>
      <w:r w:rsidR="00C600F0" w:rsidRPr="00E6595B">
        <w:rPr>
          <w:lang w:val="ru-RU"/>
        </w:rPr>
        <w:t>На этот раз карточки прикрепляются на пинборд/клейкую стену. Участникам даётся 5-тиминутный перерыв</w:t>
      </w:r>
      <w:r w:rsidR="009E7D4A" w:rsidRPr="00E6595B">
        <w:rPr>
          <w:lang w:val="ru-RU"/>
        </w:rPr>
        <w:t>.</w:t>
      </w:r>
      <w:r w:rsidR="00C600F0" w:rsidRPr="00E6595B">
        <w:rPr>
          <w:lang w:val="ru-RU"/>
        </w:rPr>
        <w:t xml:space="preserve"> </w:t>
      </w:r>
      <w:r w:rsidR="00F508A1" w:rsidRPr="00E6595B">
        <w:rPr>
          <w:lang w:val="ru-RU"/>
        </w:rPr>
        <w:t>После этого вся группа собирается в полукруг у пинборда.</w:t>
      </w:r>
    </w:p>
    <w:p w14:paraId="6E6A4971" w14:textId="08E4F69B" w:rsidR="003C2BA8" w:rsidRPr="00E6595B" w:rsidRDefault="00EA1EAC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>Инструктор</w:t>
      </w:r>
      <w:r w:rsidR="004971E1" w:rsidRPr="00E6595B">
        <w:rPr>
          <w:shd w:val="clear" w:color="auto" w:fill="C0C0C0"/>
          <w:lang w:val="ru-RU"/>
        </w:rPr>
        <w:t xml:space="preserve">: </w:t>
      </w:r>
      <w:r w:rsidRPr="00E6595B">
        <w:rPr>
          <w:shd w:val="clear" w:color="auto" w:fill="C0C0C0"/>
          <w:lang w:val="ru-RU"/>
        </w:rPr>
        <w:t>Сейчас мы видим</w:t>
      </w:r>
      <w:r w:rsidR="00A33948">
        <w:rPr>
          <w:shd w:val="clear" w:color="auto" w:fill="C0C0C0"/>
          <w:lang w:val="ru-RU"/>
        </w:rPr>
        <w:t>,</w:t>
      </w:r>
      <w:r w:rsidRPr="00E6595B">
        <w:rPr>
          <w:shd w:val="clear" w:color="auto" w:fill="C0C0C0"/>
          <w:lang w:val="ru-RU"/>
        </w:rPr>
        <w:t xml:space="preserve"> какие различные лингвистические вариации эмоциональных состояний присутствуют в нашей группе. </w:t>
      </w:r>
      <w:r w:rsidR="00C6588A" w:rsidRPr="00E6595B">
        <w:rPr>
          <w:shd w:val="clear" w:color="auto" w:fill="C0C0C0"/>
          <w:lang w:val="ru-RU"/>
        </w:rPr>
        <w:t>Некоторые термины не выражают чувств в узком смысле слова, например, «замечательно», «враждебно», «высокомерный»</w:t>
      </w:r>
      <w:r w:rsidR="009E7D4A" w:rsidRPr="00E6595B">
        <w:rPr>
          <w:shd w:val="clear" w:color="auto" w:fill="C0C0C0"/>
          <w:lang w:val="ru-RU"/>
        </w:rPr>
        <w:t xml:space="preserve">. </w:t>
      </w:r>
      <w:r w:rsidR="00BD6E5B" w:rsidRPr="00E6595B">
        <w:rPr>
          <w:shd w:val="clear" w:color="auto" w:fill="C0C0C0"/>
          <w:lang w:val="ru-RU"/>
        </w:rPr>
        <w:t>Мы говорим здесь об «эмоционально обусловленных состояниях», «внутренних состояниях», «сложных чувствах» или «смешанных чувствах»</w:t>
      </w:r>
      <w:r w:rsidR="009E7D4A" w:rsidRPr="00E6595B">
        <w:rPr>
          <w:shd w:val="clear" w:color="auto" w:fill="C0C0C0"/>
          <w:lang w:val="ru-RU"/>
        </w:rPr>
        <w:t xml:space="preserve">. </w:t>
      </w:r>
      <w:r w:rsidR="001D7FA3" w:rsidRPr="00E6595B">
        <w:rPr>
          <w:shd w:val="clear" w:color="auto" w:fill="C0C0C0"/>
          <w:lang w:val="ru-RU"/>
        </w:rPr>
        <w:t xml:space="preserve">Мы ещё вернёмся к этой коллекции </w:t>
      </w:r>
      <w:r w:rsidR="00A27408" w:rsidRPr="00E6595B">
        <w:rPr>
          <w:shd w:val="clear" w:color="auto" w:fill="C0C0C0"/>
          <w:lang w:val="ru-RU"/>
        </w:rPr>
        <w:t>и позже более детально</w:t>
      </w:r>
      <w:r w:rsidR="00F152C1">
        <w:rPr>
          <w:shd w:val="clear" w:color="auto" w:fill="C0C0C0"/>
          <w:lang w:val="ru-RU"/>
        </w:rPr>
        <w:t>,</w:t>
      </w:r>
      <w:r w:rsidR="00A27408" w:rsidRPr="00E6595B">
        <w:rPr>
          <w:shd w:val="clear" w:color="auto" w:fill="C0C0C0"/>
          <w:lang w:val="ru-RU"/>
        </w:rPr>
        <w:t xml:space="preserve"> ещё раз их проанализируем.</w:t>
      </w:r>
      <w:r w:rsidR="009E7D4A" w:rsidRPr="00E6595B">
        <w:rPr>
          <w:shd w:val="clear" w:color="auto" w:fill="C0C0C0"/>
          <w:lang w:val="ru-RU"/>
        </w:rPr>
        <w:t xml:space="preserve"> </w:t>
      </w:r>
      <w:r w:rsidR="008666D3" w:rsidRPr="00E6595B">
        <w:rPr>
          <w:shd w:val="clear" w:color="auto" w:fill="C0C0C0"/>
          <w:lang w:val="ru-RU"/>
        </w:rPr>
        <w:t>К</w:t>
      </w:r>
      <w:r w:rsidR="00EB0EAC" w:rsidRPr="00E6595B">
        <w:rPr>
          <w:shd w:val="clear" w:color="auto" w:fill="C0C0C0"/>
          <w:lang w:val="ru-RU"/>
        </w:rPr>
        <w:t xml:space="preserve">арточки на пинборде </w:t>
      </w:r>
      <w:r w:rsidR="008666D3" w:rsidRPr="00E6595B">
        <w:rPr>
          <w:shd w:val="clear" w:color="auto" w:fill="C0C0C0"/>
          <w:lang w:val="ru-RU"/>
        </w:rPr>
        <w:t xml:space="preserve">можно дополнять </w:t>
      </w:r>
      <w:r w:rsidR="00EB0EAC" w:rsidRPr="00E6595B">
        <w:rPr>
          <w:shd w:val="clear" w:color="auto" w:fill="C0C0C0"/>
          <w:lang w:val="ru-RU"/>
        </w:rPr>
        <w:t xml:space="preserve">на протяжении обучающего курса. </w:t>
      </w:r>
      <w:r w:rsidR="00AB6C52" w:rsidRPr="00E6595B">
        <w:rPr>
          <w:shd w:val="clear" w:color="auto" w:fill="C0C0C0"/>
          <w:lang w:val="ru-RU"/>
        </w:rPr>
        <w:t xml:space="preserve"> </w:t>
      </w:r>
    </w:p>
    <w:p w14:paraId="7E906BB5" w14:textId="24D95E87" w:rsidR="003C2BA8" w:rsidRPr="00E6595B" w:rsidRDefault="00E705FD" w:rsidP="004971E1">
      <w:pPr>
        <w:rPr>
          <w:lang w:val="ru-RU"/>
        </w:rPr>
      </w:pPr>
      <w:r w:rsidRPr="00E6595B">
        <w:rPr>
          <w:lang w:val="ru-RU"/>
        </w:rPr>
        <w:t>При необходимости, можно провести короткие обсуждения следующих основных вопросов в рамках пленарного заседания</w:t>
      </w:r>
      <w:r w:rsidR="009E7D4A" w:rsidRPr="00E6595B">
        <w:rPr>
          <w:lang w:val="ru-RU"/>
        </w:rPr>
        <w:t>:</w:t>
      </w:r>
    </w:p>
    <w:p w14:paraId="0581021B" w14:textId="549F6101" w:rsidR="003C2BA8" w:rsidRPr="00E6595B" w:rsidRDefault="00A576D9" w:rsidP="006256B6">
      <w:pPr>
        <w:pStyle w:val="Listenabsatz"/>
        <w:rPr>
          <w:lang w:val="ru-RU"/>
        </w:rPr>
      </w:pPr>
      <w:r w:rsidRPr="00E6595B">
        <w:rPr>
          <w:lang w:val="ru-RU"/>
        </w:rPr>
        <w:t>Какие э</w:t>
      </w:r>
      <w:r w:rsidR="00D31507" w:rsidRPr="00E6595B">
        <w:rPr>
          <w:lang w:val="ru-RU"/>
        </w:rPr>
        <w:t>моции назывались чаще всего</w:t>
      </w:r>
      <w:r w:rsidR="009E7D4A" w:rsidRPr="00E6595B">
        <w:rPr>
          <w:lang w:val="ru-RU"/>
        </w:rPr>
        <w:t xml:space="preserve">? </w:t>
      </w:r>
      <w:r w:rsidR="00F705E2" w:rsidRPr="00E6595B">
        <w:rPr>
          <w:lang w:val="ru-RU"/>
        </w:rPr>
        <w:t>Какие мотивы могут быть для этого</w:t>
      </w:r>
      <w:r w:rsidR="009E7D4A" w:rsidRPr="00E6595B">
        <w:rPr>
          <w:lang w:val="ru-RU"/>
        </w:rPr>
        <w:t>?</w:t>
      </w:r>
    </w:p>
    <w:p w14:paraId="413A8952" w14:textId="78776ABA" w:rsidR="003C2BA8" w:rsidRPr="00E6595B" w:rsidRDefault="008066B0" w:rsidP="006256B6">
      <w:pPr>
        <w:pStyle w:val="Listenabsatz"/>
        <w:rPr>
          <w:lang w:val="ru-RU"/>
        </w:rPr>
      </w:pPr>
      <w:r w:rsidRPr="00E6595B">
        <w:rPr>
          <w:lang w:val="ru-RU"/>
        </w:rPr>
        <w:t>Какие эмоции назывались реже всего</w:t>
      </w:r>
      <w:r w:rsidR="009E7D4A" w:rsidRPr="00E6595B">
        <w:rPr>
          <w:lang w:val="ru-RU"/>
        </w:rPr>
        <w:t xml:space="preserve">? </w:t>
      </w:r>
      <w:r w:rsidRPr="00E6595B">
        <w:rPr>
          <w:lang w:val="ru-RU"/>
        </w:rPr>
        <w:t>Какие мотивы могут быть для этого</w:t>
      </w:r>
      <w:r w:rsidR="009E7D4A" w:rsidRPr="00E6595B">
        <w:rPr>
          <w:lang w:val="ru-RU"/>
        </w:rPr>
        <w:t>?</w:t>
      </w:r>
    </w:p>
    <w:p w14:paraId="7DB2DB83" w14:textId="4C1C1A15" w:rsidR="003C2BA8" w:rsidRPr="00E6595B" w:rsidRDefault="002218C2" w:rsidP="006256B6">
      <w:pPr>
        <w:pStyle w:val="Listenabsatz"/>
        <w:rPr>
          <w:lang w:val="ru-RU"/>
        </w:rPr>
      </w:pPr>
      <w:r w:rsidRPr="00E6595B">
        <w:rPr>
          <w:lang w:val="ru-RU"/>
        </w:rPr>
        <w:t>Какие слова для чувств более-менее знакомы мне</w:t>
      </w:r>
      <w:r w:rsidR="009E7D4A" w:rsidRPr="00E6595B">
        <w:rPr>
          <w:lang w:val="ru-RU"/>
        </w:rPr>
        <w:t>?</w:t>
      </w:r>
    </w:p>
    <w:p w14:paraId="519C30CB" w14:textId="07757DD6" w:rsidR="00536AAC" w:rsidRPr="00E6595B" w:rsidRDefault="006A3645" w:rsidP="00536AAC">
      <w:pPr>
        <w:pStyle w:val="Listenabsatz"/>
        <w:rPr>
          <w:lang w:val="ru-RU"/>
        </w:rPr>
      </w:pPr>
      <w:r w:rsidRPr="00E6595B">
        <w:rPr>
          <w:lang w:val="ru-RU"/>
        </w:rPr>
        <w:t>Какие эмоции отсутствуют – как отрицательные, так и положительные</w:t>
      </w:r>
      <w:r w:rsidR="00536AAC" w:rsidRPr="00E6595B">
        <w:rPr>
          <w:lang w:val="ru-RU"/>
        </w:rPr>
        <w:t>?</w:t>
      </w:r>
    </w:p>
    <w:p w14:paraId="7008AD7E" w14:textId="77777777" w:rsidR="00B56133" w:rsidRPr="00E6595B" w:rsidRDefault="00B56133" w:rsidP="00536AAC">
      <w:pPr>
        <w:pStyle w:val="Listenabsatz"/>
        <w:rPr>
          <w:lang w:val="ru-RU"/>
        </w:rPr>
        <w:sectPr w:rsidR="00B56133" w:rsidRPr="00E6595B" w:rsidSect="009D53F0">
          <w:headerReference w:type="default" r:id="rId37"/>
          <w:pgSz w:w="11906" w:h="16838" w:code="9"/>
          <w:pgMar w:top="1418" w:right="1418" w:bottom="1134" w:left="1418" w:header="0" w:footer="709" w:gutter="0"/>
          <w:cols w:space="720"/>
          <w:formProt w:val="0"/>
          <w:docGrid w:linePitch="360" w:charSpace="12288"/>
        </w:sectPr>
      </w:pPr>
    </w:p>
    <w:p w14:paraId="17F49B22" w14:textId="1D0B7EA3" w:rsidR="003C2BA8" w:rsidRPr="00E6595B" w:rsidRDefault="00D764CC" w:rsidP="00B56133">
      <w:pPr>
        <w:pStyle w:val="berschrift2"/>
        <w:rPr>
          <w:lang w:val="ru-RU"/>
        </w:rPr>
      </w:pPr>
      <w:bookmarkStart w:id="12" w:name="_Toc386798123"/>
      <w:r w:rsidRPr="00E6595B">
        <w:rPr>
          <w:lang w:val="ru-RU"/>
        </w:rPr>
        <w:lastRenderedPageBreak/>
        <w:t>Упражнение</w:t>
      </w:r>
      <w:r w:rsidR="00131EC3" w:rsidRPr="00E6595B">
        <w:rPr>
          <w:lang w:val="ru-RU"/>
        </w:rPr>
        <w:t xml:space="preserve">: </w:t>
      </w:r>
      <w:r w:rsidRPr="00E6595B">
        <w:rPr>
          <w:lang w:val="ru-RU"/>
        </w:rPr>
        <w:t>Различные чувства</w:t>
      </w:r>
      <w:r w:rsidR="009E7D4A" w:rsidRPr="00E6595B">
        <w:rPr>
          <w:lang w:val="ru-RU"/>
        </w:rPr>
        <w:t xml:space="preserve"> (90’)</w:t>
      </w:r>
      <w:bookmarkEnd w:id="12"/>
    </w:p>
    <w:p w14:paraId="1DF0319C" w14:textId="026155FC" w:rsidR="003C2BA8" w:rsidRPr="00E6595B" w:rsidRDefault="00C108D3" w:rsidP="004971E1">
      <w:pPr>
        <w:rPr>
          <w:lang w:val="ru-RU" w:eastAsia="de-DE"/>
        </w:rPr>
      </w:pPr>
      <w:r w:rsidRPr="00E6595B">
        <w:rPr>
          <w:lang w:val="ru-RU" w:eastAsia="de-DE"/>
        </w:rPr>
        <w:t>В данном упражнении</w:t>
      </w:r>
      <w:r w:rsidR="00BA581B" w:rsidRPr="00E6595B">
        <w:rPr>
          <w:lang w:val="ru-RU" w:eastAsia="de-DE"/>
        </w:rPr>
        <w:t xml:space="preserve"> представлена</w:t>
      </w:r>
      <w:r w:rsidRPr="00E6595B">
        <w:rPr>
          <w:lang w:val="ru-RU" w:eastAsia="de-DE"/>
        </w:rPr>
        <w:t xml:space="preserve"> так-называемая </w:t>
      </w:r>
      <w:hyperlink r:id="rId38" w:anchor="9" w:history="1">
        <w:r w:rsidRPr="0015389E">
          <w:rPr>
            <w:rStyle w:val="Hyperlink"/>
            <w:lang w:val="ru-RU" w:eastAsia="de-DE"/>
          </w:rPr>
          <w:t xml:space="preserve">Модель </w:t>
        </w:r>
        <w:r w:rsidR="00BA581B" w:rsidRPr="0015389E">
          <w:rPr>
            <w:rStyle w:val="Hyperlink"/>
            <w:lang w:val="ru-RU" w:eastAsia="de-DE"/>
          </w:rPr>
          <w:t>«</w:t>
        </w:r>
        <w:r w:rsidRPr="0015389E">
          <w:rPr>
            <w:rStyle w:val="Hyperlink"/>
            <w:lang w:val="ru-RU" w:eastAsia="de-DE"/>
          </w:rPr>
          <w:t>Ядро-обо</w:t>
        </w:r>
        <w:r w:rsidRPr="0015389E">
          <w:rPr>
            <w:rStyle w:val="Hyperlink"/>
            <w:lang w:val="ru-RU" w:eastAsia="de-DE"/>
          </w:rPr>
          <w:t>л</w:t>
        </w:r>
        <w:r w:rsidRPr="0015389E">
          <w:rPr>
            <w:rStyle w:val="Hyperlink"/>
            <w:lang w:val="ru-RU" w:eastAsia="de-DE"/>
          </w:rPr>
          <w:t>очка</w:t>
        </w:r>
        <w:r w:rsidR="00BA581B" w:rsidRPr="0015389E">
          <w:rPr>
            <w:rStyle w:val="Hyperlink"/>
            <w:lang w:val="ru-RU" w:eastAsia="de-DE"/>
          </w:rPr>
          <w:t>»</w:t>
        </w:r>
      </w:hyperlink>
      <w:r w:rsidR="00BA581B" w:rsidRPr="00E6595B">
        <w:rPr>
          <w:lang w:val="ru-RU" w:eastAsia="de-DE"/>
        </w:rPr>
        <w:t>. Этой модели обучают путём</w:t>
      </w:r>
      <w:r w:rsidRPr="00E6595B">
        <w:rPr>
          <w:lang w:val="ru-RU" w:eastAsia="de-DE"/>
        </w:rPr>
        <w:t xml:space="preserve"> </w:t>
      </w:r>
      <w:r w:rsidR="00BA581B" w:rsidRPr="00E6595B">
        <w:rPr>
          <w:lang w:val="ru-RU" w:eastAsia="de-DE"/>
        </w:rPr>
        <w:t>легко запоминающегося упражнения для дифференциации уязвимых и защитных чувств</w:t>
      </w:r>
      <w:r w:rsidR="009E7D4A" w:rsidRPr="00E6595B">
        <w:rPr>
          <w:lang w:val="ru-RU" w:eastAsia="de-DE"/>
        </w:rPr>
        <w:t>.</w:t>
      </w:r>
    </w:p>
    <w:p w14:paraId="22ABE160" w14:textId="4ED0AFDB" w:rsidR="003C2BA8" w:rsidRPr="00E6595B" w:rsidRDefault="00AF77A1" w:rsidP="00177184">
      <w:pPr>
        <w:pStyle w:val="berschrift4"/>
        <w:numPr>
          <w:ilvl w:val="0"/>
          <w:numId w:val="10"/>
        </w:numPr>
        <w:rPr>
          <w:lang w:val="ru-RU"/>
        </w:rPr>
      </w:pPr>
      <w:r w:rsidRPr="00E6595B">
        <w:rPr>
          <w:lang w:val="ru-RU"/>
        </w:rPr>
        <w:t>Введение</w:t>
      </w:r>
      <w:r w:rsidR="004971E1" w:rsidRPr="00E6595B">
        <w:rPr>
          <w:lang w:val="ru-RU"/>
        </w:rPr>
        <w:t xml:space="preserve">: </w:t>
      </w:r>
      <w:r w:rsidR="00E72C83" w:rsidRPr="00E6595B">
        <w:rPr>
          <w:lang w:val="ru-RU"/>
        </w:rPr>
        <w:t>Модель «Ядро-оболочка»</w:t>
      </w:r>
      <w:r w:rsidR="009E7D4A" w:rsidRPr="00E6595B">
        <w:rPr>
          <w:rStyle w:val="Funotenanker"/>
          <w:lang w:val="ru-RU"/>
        </w:rPr>
        <w:footnoteReference w:id="4"/>
      </w:r>
      <w:r w:rsidR="004971E1" w:rsidRPr="00E6595B">
        <w:rPr>
          <w:lang w:val="ru-RU"/>
        </w:rPr>
        <w:t xml:space="preserve"> - </w:t>
      </w:r>
      <w:r w:rsidR="00E72C83" w:rsidRPr="00E6595B">
        <w:rPr>
          <w:lang w:val="ru-RU"/>
        </w:rPr>
        <w:t xml:space="preserve">как возникают эмоции </w:t>
      </w:r>
      <w:r w:rsidR="009E7D4A" w:rsidRPr="00E6595B">
        <w:rPr>
          <w:lang w:val="ru-RU"/>
        </w:rPr>
        <w:t>(30’)</w:t>
      </w:r>
    </w:p>
    <w:p w14:paraId="36F1E017" w14:textId="2F925BF2" w:rsidR="003C2BA8" w:rsidRPr="00E6595B" w:rsidRDefault="000F7080" w:rsidP="004971E1">
      <w:pPr>
        <w:rPr>
          <w:lang w:val="ru-RU"/>
        </w:rPr>
      </w:pPr>
      <w:r w:rsidRPr="00E6595B">
        <w:rPr>
          <w:lang w:val="ru-RU"/>
        </w:rPr>
        <w:t>Эта модель основана на информации, полученной в результате психоанализа и описывает возникновение эмоций</w:t>
      </w:r>
      <w:r w:rsidR="009E7D4A" w:rsidRPr="00E6595B">
        <w:rPr>
          <w:lang w:val="ru-RU"/>
        </w:rPr>
        <w:t xml:space="preserve">. </w:t>
      </w:r>
      <w:r w:rsidR="00884CB8" w:rsidRPr="00E6595B">
        <w:rPr>
          <w:lang w:val="ru-RU"/>
        </w:rPr>
        <w:t xml:space="preserve">Она полезна команде медиации для понимания и работы со сложными эмоциями сторон конфликта во время уточнения подноготной информации. </w:t>
      </w:r>
    </w:p>
    <w:p w14:paraId="782E9F61" w14:textId="38940F5F" w:rsidR="003C2BA8" w:rsidRPr="00E6595B" w:rsidRDefault="007C7ABC" w:rsidP="00106EFE">
      <w:pPr>
        <w:rPr>
          <w:lang w:val="ru-RU"/>
        </w:rPr>
      </w:pPr>
      <w:r w:rsidRPr="00E6595B">
        <w:rPr>
          <w:lang w:val="ru-RU"/>
        </w:rPr>
        <w:t>Основная гипотеза модели состоит в том, что во время развития человека, постепенно развиваются и эмоциональные оболочки</w:t>
      </w:r>
      <w:r w:rsidR="009E7D4A" w:rsidRPr="00E6595B">
        <w:rPr>
          <w:lang w:val="ru-RU"/>
        </w:rPr>
        <w:t xml:space="preserve">, </w:t>
      </w:r>
      <w:r w:rsidRPr="00E6595B">
        <w:rPr>
          <w:lang w:val="ru-RU"/>
        </w:rPr>
        <w:t>которые по-разному влияют на эмоциональные реакции и поведение.</w:t>
      </w:r>
      <w:r w:rsidR="009E7D4A" w:rsidRPr="00E6595B">
        <w:rPr>
          <w:lang w:val="ru-RU"/>
        </w:rPr>
        <w:t xml:space="preserve"> </w:t>
      </w:r>
      <w:r w:rsidR="00493346" w:rsidRPr="00E6595B">
        <w:rPr>
          <w:lang w:val="ru-RU"/>
        </w:rPr>
        <w:t>По сути, объясняются два различных класса сложных чувств и их разные функции</w:t>
      </w:r>
      <w:r w:rsidR="009E7D4A" w:rsidRPr="00E6595B">
        <w:rPr>
          <w:lang w:val="ru-RU"/>
        </w:rPr>
        <w:t xml:space="preserve">: </w:t>
      </w:r>
      <w:r w:rsidR="00AE5598" w:rsidRPr="00E6595B">
        <w:rPr>
          <w:lang w:val="ru-RU"/>
        </w:rPr>
        <w:t>защитные</w:t>
      </w:r>
      <w:r w:rsidR="009E7D4A" w:rsidRPr="00E6595B">
        <w:rPr>
          <w:lang w:val="ru-RU"/>
        </w:rPr>
        <w:t xml:space="preserve">, </w:t>
      </w:r>
      <w:r w:rsidR="00AE5598" w:rsidRPr="00E6595B">
        <w:rPr>
          <w:lang w:val="ru-RU"/>
        </w:rPr>
        <w:t xml:space="preserve">так-называемые «жёсткие» чувства, такие как ярость, гнев, агрессия, которые направленны </w:t>
      </w:r>
      <w:r w:rsidR="00051783" w:rsidRPr="00E6595B">
        <w:rPr>
          <w:lang w:val="ru-RU"/>
        </w:rPr>
        <w:t>наружу, чтобы навредить другим.</w:t>
      </w:r>
      <w:r w:rsidR="009E7D4A" w:rsidRPr="00E6595B">
        <w:rPr>
          <w:lang w:val="ru-RU"/>
        </w:rPr>
        <w:t xml:space="preserve"> </w:t>
      </w:r>
      <w:r w:rsidR="00E33709" w:rsidRPr="00E6595B">
        <w:rPr>
          <w:lang w:val="ru-RU"/>
        </w:rPr>
        <w:t xml:space="preserve">Эти чувства защищают нас от второй группы более глубоких, более болезненных и пугающих чувств, таких как страх, беспомощность, грусть, которые называются уязвимыми, «мягкими» чувствами, или «чувствами боли». </w:t>
      </w:r>
    </w:p>
    <w:p w14:paraId="30D97C66" w14:textId="079B3ED5" w:rsidR="007F0DED" w:rsidRDefault="00F21466" w:rsidP="00050AC5">
      <w:pPr>
        <w:rPr>
          <w:lang w:val="de-DE"/>
        </w:rPr>
      </w:pPr>
      <w:r w:rsidRPr="00E6595B">
        <w:rPr>
          <w:lang w:val="ru-RU"/>
        </w:rPr>
        <w:t>Далее представлены по отдельности этапы эмоционального развития.</w:t>
      </w:r>
    </w:p>
    <w:p w14:paraId="2E2D1467" w14:textId="5FC1D004" w:rsidR="007F0DED" w:rsidRPr="007F0DED" w:rsidRDefault="007F0DED" w:rsidP="00050AC5">
      <w:pPr>
        <w:rPr>
          <w:lang w:val="de-DE"/>
        </w:rPr>
      </w:pPr>
      <w:r w:rsidRPr="00E6595B">
        <w:rPr>
          <w:noProof/>
          <w:lang w:val="de-DE" w:eastAsia="de-DE"/>
        </w:rPr>
        <w:drawing>
          <wp:inline distT="0" distB="0" distL="0" distR="0" wp14:anchorId="29561B6C" wp14:editId="6766BC46">
            <wp:extent cx="5079060" cy="3181190"/>
            <wp:effectExtent l="0" t="0" r="7620" b="635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32"/>
                    <a:stretch/>
                  </pic:blipFill>
                  <pic:spPr bwMode="auto">
                    <a:xfrm>
                      <a:off x="0" y="0"/>
                      <a:ext cx="5083470" cy="3183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DFEEE7" w14:textId="34455101" w:rsidR="003C2BA8" w:rsidRPr="00E6595B" w:rsidRDefault="007F0DED" w:rsidP="007F0DED">
      <w:pPr>
        <w:pStyle w:val="berschrift4"/>
        <w:rPr>
          <w:lang w:val="ru-RU"/>
        </w:rPr>
      </w:pPr>
      <w:r w:rsidRPr="00E6595B">
        <w:rPr>
          <w:noProof/>
          <w:lang w:val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1DEB7C1" wp14:editId="1E4410CD">
                <wp:simplePos x="0" y="0"/>
                <wp:positionH relativeFrom="column">
                  <wp:posOffset>-635</wp:posOffset>
                </wp:positionH>
                <wp:positionV relativeFrom="paragraph">
                  <wp:posOffset>61595</wp:posOffset>
                </wp:positionV>
                <wp:extent cx="5101590" cy="237490"/>
                <wp:effectExtent l="0" t="0" r="0" b="0"/>
                <wp:wrapTopAndBottom/>
                <wp:docPr id="28" name="Rechtec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1590" cy="2374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F1DAE1" w14:textId="5CF3775F" w:rsidR="0015389E" w:rsidRPr="005F11B2" w:rsidRDefault="0015389E" w:rsidP="002B604E">
                            <w:pPr>
                              <w:pStyle w:val="Legende"/>
                              <w:rPr>
                                <w:lang w:val="ru-RU"/>
                              </w:rPr>
                            </w:pPr>
                            <w:r w:rsidRPr="005F11B2">
                              <w:rPr>
                                <w:lang w:val="ru-RU"/>
                              </w:rPr>
                              <w:t xml:space="preserve">Рис. 5.2.1: Модель Ядро-кольца: Развитие системы человеческих эмоций 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27" o:spid="_x0000_s1090" style="position:absolute;left:0;text-align:left;margin-left:-.05pt;margin-top:4.85pt;width:401.7pt;height:18.7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" filled="f" stroked="f">
                <v:textbox style="mso-fit-shape-to-text:t">
                  <w:txbxContent>
                    <w:p w14:paraId="3AF1DAE1" w14:textId="5CF3775F" w:rsidR="0015389E" w:rsidRPr="005F11B2" w:rsidRDefault="0015389E" w:rsidP="002B604E">
                      <w:pPr>
                        <w:pStyle w:val="Legende"/>
                        <w:rPr>
                          <w:lang w:val="ru-RU"/>
                        </w:rPr>
                      </w:pPr>
                      <w:r w:rsidRPr="005F11B2">
                        <w:rPr>
                          <w:lang w:val="ru-RU"/>
                        </w:rPr>
                        <w:t xml:space="preserve">Рис. 5.2.1: Модель Ядро-кольца: Развитие системы человеческих эмоций 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 w:rsidR="00F21466" w:rsidRPr="00E6595B">
        <w:rPr>
          <w:lang w:val="ru-RU"/>
        </w:rPr>
        <w:t xml:space="preserve"> </w:t>
      </w:r>
      <w:r w:rsidR="001D018A" w:rsidRPr="00E6595B">
        <w:rPr>
          <w:lang w:val="ru-RU"/>
        </w:rPr>
        <w:t>Ядро</w:t>
      </w:r>
      <w:r w:rsidR="009E7D4A" w:rsidRPr="00E6595B">
        <w:rPr>
          <w:lang w:val="ru-RU"/>
        </w:rPr>
        <w:t xml:space="preserve">: </w:t>
      </w:r>
      <w:r w:rsidR="001D018A" w:rsidRPr="00E6595B">
        <w:rPr>
          <w:lang w:val="ru-RU"/>
        </w:rPr>
        <w:t>Собственно я</w:t>
      </w:r>
      <w:r w:rsidR="009E7D4A" w:rsidRPr="00E6595B">
        <w:rPr>
          <w:lang w:val="ru-RU"/>
        </w:rPr>
        <w:t xml:space="preserve">, </w:t>
      </w:r>
      <w:r w:rsidR="001D018A" w:rsidRPr="00E6595B">
        <w:rPr>
          <w:lang w:val="ru-RU"/>
        </w:rPr>
        <w:t>энергия,  жизнерадостность</w:t>
      </w:r>
    </w:p>
    <w:p w14:paraId="36DCF5C6" w14:textId="5771404A" w:rsidR="003C2BA8" w:rsidRPr="00E6595B" w:rsidRDefault="001C3858" w:rsidP="004971E1">
      <w:pPr>
        <w:rPr>
          <w:lang w:val="ru-RU"/>
        </w:rPr>
      </w:pPr>
      <w:r w:rsidRPr="00E6595B">
        <w:rPr>
          <w:lang w:val="ru-RU"/>
        </w:rPr>
        <w:t xml:space="preserve">Человек рождается в мир как жизнеутверждающее и </w:t>
      </w:r>
      <w:r w:rsidR="00D761E3" w:rsidRPr="00E6595B">
        <w:rPr>
          <w:lang w:val="ru-RU"/>
        </w:rPr>
        <w:t>абсолютно незащищённое существо, как уникальная личность. На этом этапе у младенца нет чувств, с которыми мы, взрослые, знакомы. Большинство из них выражается в жизнерадостности, энергии и бессознательном стремлении к удовлетворению насущных потребностей</w:t>
      </w:r>
      <w:r w:rsidR="009E7D4A" w:rsidRPr="00E6595B">
        <w:rPr>
          <w:lang w:val="ru-RU"/>
        </w:rPr>
        <w:t xml:space="preserve">: </w:t>
      </w:r>
      <w:r w:rsidR="00D761E3" w:rsidRPr="00E6595B">
        <w:rPr>
          <w:lang w:val="ru-RU"/>
        </w:rPr>
        <w:t>питание, дыхание, тепло, сон, забота и любовь</w:t>
      </w:r>
      <w:r w:rsidR="009E7D4A" w:rsidRPr="00E6595B">
        <w:rPr>
          <w:lang w:val="ru-RU"/>
        </w:rPr>
        <w:t xml:space="preserve">. </w:t>
      </w:r>
      <w:r w:rsidR="000728A5" w:rsidRPr="00E6595B">
        <w:rPr>
          <w:lang w:val="ru-RU"/>
        </w:rPr>
        <w:t xml:space="preserve">Если эти потребности удовлетворены, младенец доволен. </w:t>
      </w:r>
      <w:r w:rsidR="001D4D2F" w:rsidRPr="00E6595B">
        <w:rPr>
          <w:lang w:val="ru-RU"/>
        </w:rPr>
        <w:t>У всех нас</w:t>
      </w:r>
      <w:r w:rsidR="001678D4" w:rsidRPr="00E6595B">
        <w:rPr>
          <w:lang w:val="ru-RU"/>
        </w:rPr>
        <w:t>, взрослых,</w:t>
      </w:r>
      <w:r w:rsidR="001D4D2F" w:rsidRPr="00E6595B">
        <w:rPr>
          <w:lang w:val="ru-RU"/>
        </w:rPr>
        <w:t xml:space="preserve"> есть это счастливое примитивное состояние</w:t>
      </w:r>
      <w:r w:rsidR="001678D4" w:rsidRPr="00E6595B">
        <w:rPr>
          <w:lang w:val="ru-RU"/>
        </w:rPr>
        <w:t xml:space="preserve">, </w:t>
      </w:r>
      <w:r w:rsidR="001678D4" w:rsidRPr="00E6595B">
        <w:rPr>
          <w:lang w:val="ru-RU"/>
        </w:rPr>
        <w:lastRenderedPageBreak/>
        <w:t xml:space="preserve">мы ощущаем его в виде положительных эмоций в положительных или счастливых моментах и ситуациях. </w:t>
      </w:r>
      <w:r w:rsidR="008E0BEC" w:rsidRPr="00E6595B">
        <w:rPr>
          <w:lang w:val="ru-RU"/>
        </w:rPr>
        <w:t xml:space="preserve">Будучи взрослыми, у нас есть слова для описания эмоций </w:t>
      </w:r>
      <w:r w:rsidR="00706972" w:rsidRPr="00E6595B">
        <w:rPr>
          <w:lang w:val="ru-RU"/>
        </w:rPr>
        <w:t>для этих положительных эмоциональных состояний, таких как ощущение целостности, полноты</w:t>
      </w:r>
      <w:r w:rsidR="009E7D4A" w:rsidRPr="00E6595B">
        <w:rPr>
          <w:lang w:val="ru-RU"/>
        </w:rPr>
        <w:t xml:space="preserve">, </w:t>
      </w:r>
      <w:r w:rsidR="00706972" w:rsidRPr="00E6595B">
        <w:rPr>
          <w:lang w:val="ru-RU"/>
        </w:rPr>
        <w:t>власти, свободы, душевности, энергии</w:t>
      </w:r>
      <w:r w:rsidR="009E7D4A" w:rsidRPr="00E6595B">
        <w:rPr>
          <w:lang w:val="ru-RU"/>
        </w:rPr>
        <w:t xml:space="preserve">, </w:t>
      </w:r>
      <w:r w:rsidR="00706972" w:rsidRPr="00E6595B">
        <w:rPr>
          <w:lang w:val="ru-RU"/>
        </w:rPr>
        <w:t xml:space="preserve">ясности, доверия, любви, благодарности, уверенности, поддержки, ощущения собственного я, отсутствия необходимости наблюдать за временем. Мы ощущаем себя счастливыми, в безопасности, сенсуальными, восхищёнными, плывущими по потоку. </w:t>
      </w:r>
      <w:r w:rsidR="009D3BF1" w:rsidRPr="00E6595B">
        <w:rPr>
          <w:lang w:val="ru-RU"/>
        </w:rPr>
        <w:t xml:space="preserve">В данной модели это состояние называется «ядро». </w:t>
      </w:r>
    </w:p>
    <w:p w14:paraId="55CD8F76" w14:textId="3D73D90E" w:rsidR="003C2BA8" w:rsidRPr="00E6595B" w:rsidRDefault="00B27892" w:rsidP="00131EC3">
      <w:pPr>
        <w:pStyle w:val="berschrift4"/>
        <w:rPr>
          <w:lang w:val="ru-RU"/>
        </w:rPr>
      </w:pPr>
      <w:r w:rsidRPr="00E6595B">
        <w:rPr>
          <w:lang w:val="ru-RU"/>
        </w:rPr>
        <w:t>Первая оболочка:</w:t>
      </w:r>
      <w:r w:rsidR="009E7D4A" w:rsidRPr="00E6595B">
        <w:rPr>
          <w:lang w:val="ru-RU"/>
        </w:rPr>
        <w:t xml:space="preserve"> </w:t>
      </w:r>
      <w:r w:rsidR="003107D7" w:rsidRPr="00E6595B">
        <w:rPr>
          <w:lang w:val="ru-RU"/>
        </w:rPr>
        <w:t>боль</w:t>
      </w:r>
    </w:p>
    <w:p w14:paraId="4A05763C" w14:textId="5B05B87C" w:rsidR="003C2BA8" w:rsidRPr="00E6595B" w:rsidRDefault="004E4D34" w:rsidP="00106EFE">
      <w:pPr>
        <w:rPr>
          <w:lang w:val="ru-RU"/>
        </w:rPr>
      </w:pPr>
      <w:r w:rsidRPr="00E6595B">
        <w:rPr>
          <w:lang w:val="ru-RU"/>
        </w:rPr>
        <w:t xml:space="preserve">Каждый человек, особенно маленькие дети, зависят от тепла, удовлетворения насущных потребностей и принятия со стороны ближайшего человека, к которому мы привязаны, и окружающей среды. В то же время, даже в достаточно приветливой и заботливой среде, окружающей ребёнка, </w:t>
      </w:r>
      <w:r w:rsidR="000B2AB7" w:rsidRPr="00E6595B">
        <w:rPr>
          <w:lang w:val="ru-RU"/>
        </w:rPr>
        <w:t xml:space="preserve">эти потребности не всегда возможно удовлетворить полностью и своевременно. </w:t>
      </w:r>
      <w:r w:rsidR="00D500A5" w:rsidRPr="00E6595B">
        <w:rPr>
          <w:lang w:val="ru-RU"/>
        </w:rPr>
        <w:t>Каждый ребёнок рано или поздно столкнётся с нетерпеливостью, ограниченностью, непониманием или фрустрацией</w:t>
      </w:r>
      <w:r w:rsidR="00131EC3" w:rsidRPr="00E6595B">
        <w:rPr>
          <w:lang w:val="ru-RU"/>
        </w:rPr>
        <w:t>;</w:t>
      </w:r>
      <w:r w:rsidR="00D500A5" w:rsidRPr="00E6595B">
        <w:rPr>
          <w:lang w:val="ru-RU"/>
        </w:rPr>
        <w:t xml:space="preserve"> </w:t>
      </w:r>
      <w:r w:rsidR="00B77B81" w:rsidRPr="00E6595B">
        <w:rPr>
          <w:lang w:val="ru-RU"/>
        </w:rPr>
        <w:t>часто довольно рано в жизни</w:t>
      </w:r>
      <w:r w:rsidR="00DD6B1A" w:rsidRPr="00E6595B">
        <w:rPr>
          <w:lang w:val="ru-RU"/>
        </w:rPr>
        <w:t xml:space="preserve"> и ненаме</w:t>
      </w:r>
      <w:r w:rsidR="00F152C1">
        <w:rPr>
          <w:lang w:val="ru-RU"/>
        </w:rPr>
        <w:t>ренно, со стороны родителей или</w:t>
      </w:r>
      <w:r w:rsidR="00131EC3" w:rsidRPr="00E6595B">
        <w:rPr>
          <w:lang w:val="ru-RU"/>
        </w:rPr>
        <w:t xml:space="preserve"> </w:t>
      </w:r>
      <w:r w:rsidR="00DD6B1A" w:rsidRPr="00E6595B">
        <w:rPr>
          <w:lang w:val="ru-RU"/>
        </w:rPr>
        <w:t xml:space="preserve">людей, ухаживающих за ним. </w:t>
      </w:r>
      <w:r w:rsidR="00FD6C81" w:rsidRPr="00E6595B">
        <w:rPr>
          <w:lang w:val="ru-RU"/>
        </w:rPr>
        <w:t xml:space="preserve">В первой защитной оболочке </w:t>
      </w:r>
      <w:r w:rsidR="009706C7" w:rsidRPr="00E6595B">
        <w:rPr>
          <w:lang w:val="ru-RU"/>
        </w:rPr>
        <w:t xml:space="preserve">спрятаны </w:t>
      </w:r>
      <w:r w:rsidR="009706C7" w:rsidRPr="00E6595B">
        <w:rPr>
          <w:i/>
          <w:lang w:val="ru-RU"/>
        </w:rPr>
        <w:t xml:space="preserve">первичные </w:t>
      </w:r>
      <w:r w:rsidR="009706C7" w:rsidRPr="00E6595B">
        <w:rPr>
          <w:lang w:val="ru-RU"/>
        </w:rPr>
        <w:t>эмоциональные ответы на фрустрацию и травмы</w:t>
      </w:r>
      <w:r w:rsidR="009E7D4A" w:rsidRPr="00E6595B">
        <w:rPr>
          <w:lang w:val="ru-RU"/>
        </w:rPr>
        <w:t xml:space="preserve">: </w:t>
      </w:r>
      <w:r w:rsidR="00EC725C" w:rsidRPr="00E6595B">
        <w:rPr>
          <w:lang w:val="ru-RU"/>
        </w:rPr>
        <w:t xml:space="preserve">ими являются, например, ощущение наготы, </w:t>
      </w:r>
      <w:r w:rsidR="006A2F35" w:rsidRPr="00E6595B">
        <w:rPr>
          <w:lang w:val="ru-RU"/>
        </w:rPr>
        <w:t xml:space="preserve">ограничения, одиночества, отчаяния, боли, беспомощности и </w:t>
      </w:r>
      <w:r w:rsidR="00896668" w:rsidRPr="00E6595B">
        <w:rPr>
          <w:lang w:val="ru-RU"/>
        </w:rPr>
        <w:t>бессилия</w:t>
      </w:r>
      <w:r w:rsidR="006A2F35" w:rsidRPr="00E6595B">
        <w:rPr>
          <w:lang w:val="ru-RU"/>
        </w:rPr>
        <w:t>.</w:t>
      </w:r>
      <w:r w:rsidR="009E7D4A" w:rsidRPr="00E6595B">
        <w:rPr>
          <w:lang w:val="ru-RU"/>
        </w:rPr>
        <w:t xml:space="preserve"> </w:t>
      </w:r>
      <w:r w:rsidR="004A753A" w:rsidRPr="00E6595B">
        <w:rPr>
          <w:lang w:val="ru-RU"/>
        </w:rPr>
        <w:t>Эти чувства младенцы выражают в виде плача и беспокойства.</w:t>
      </w:r>
      <w:r w:rsidR="009E7D4A" w:rsidRPr="00E6595B">
        <w:rPr>
          <w:lang w:val="ru-RU"/>
        </w:rPr>
        <w:t xml:space="preserve"> </w:t>
      </w:r>
      <w:r w:rsidR="00D7633D" w:rsidRPr="00E6595B">
        <w:rPr>
          <w:lang w:val="ru-RU"/>
        </w:rPr>
        <w:t>Если окружающие люди правильно истолковывают это выражение как сигналы и необходимая потребность удовлетворяется, ребёнок успокаивается и возвращается в положительное основное состояние (ядро)</w:t>
      </w:r>
      <w:r w:rsidR="009E7D4A" w:rsidRPr="00E6595B">
        <w:rPr>
          <w:lang w:val="ru-RU"/>
        </w:rPr>
        <w:t>.</w:t>
      </w:r>
    </w:p>
    <w:p w14:paraId="4E95C9DE" w14:textId="1B54150E" w:rsidR="003C2BA8" w:rsidRPr="00E6595B" w:rsidRDefault="00916F13" w:rsidP="004971E1">
      <w:pPr>
        <w:rPr>
          <w:lang w:val="ru-RU"/>
        </w:rPr>
      </w:pPr>
      <w:r w:rsidRPr="00E6595B">
        <w:rPr>
          <w:lang w:val="ru-RU"/>
        </w:rPr>
        <w:t>Тем не менее, эмоциональное выражение ребёнка не всегда истолковывается правильно или потребности младенца не могут быть полностью удовлетворены в ситуации, когда сам взрослый находится под давлением. Также может случиться, что эмоциональное выражение воспринимается как назойливое или неуместное</w:t>
      </w:r>
      <w:r w:rsidR="009E7D4A" w:rsidRPr="00E6595B">
        <w:rPr>
          <w:lang w:val="ru-RU"/>
        </w:rPr>
        <w:t xml:space="preserve">, </w:t>
      </w:r>
      <w:r w:rsidR="00C005E1">
        <w:rPr>
          <w:lang w:val="ru-RU"/>
        </w:rPr>
        <w:t>он</w:t>
      </w:r>
      <w:r w:rsidR="0051222B">
        <w:rPr>
          <w:lang w:val="ru-RU"/>
        </w:rPr>
        <w:t xml:space="preserve">о </w:t>
      </w:r>
      <w:r w:rsidR="00355757" w:rsidRPr="00E6595B">
        <w:rPr>
          <w:lang w:val="ru-RU"/>
        </w:rPr>
        <w:t xml:space="preserve">может даже получить отказ или сопротивление. </w:t>
      </w:r>
    </w:p>
    <w:p w14:paraId="636E1CF8" w14:textId="5168EEA6" w:rsidR="003C2BA8" w:rsidRPr="00E6595B" w:rsidRDefault="006B5C29" w:rsidP="004971E1">
      <w:pPr>
        <w:rPr>
          <w:lang w:val="ru-RU"/>
        </w:rPr>
      </w:pPr>
      <w:r w:rsidRPr="00E6595B">
        <w:rPr>
          <w:lang w:val="ru-RU"/>
        </w:rPr>
        <w:t xml:space="preserve">Для </w:t>
      </w:r>
      <w:r w:rsidR="003F666D" w:rsidRPr="00E6595B">
        <w:rPr>
          <w:lang w:val="ru-RU"/>
        </w:rPr>
        <w:t>защиты этих болезненных чувств первой оболочки</w:t>
      </w:r>
      <w:r w:rsidR="009E7D4A" w:rsidRPr="00E6595B">
        <w:rPr>
          <w:lang w:val="ru-RU"/>
        </w:rPr>
        <w:t xml:space="preserve">, </w:t>
      </w:r>
      <w:r w:rsidR="003F666D" w:rsidRPr="00E6595B">
        <w:rPr>
          <w:lang w:val="ru-RU"/>
        </w:rPr>
        <w:t>также называемых «чувства боли»,</w:t>
      </w:r>
      <w:r w:rsidR="009E7D4A" w:rsidRPr="00E6595B">
        <w:rPr>
          <w:lang w:val="ru-RU"/>
        </w:rPr>
        <w:t xml:space="preserve"> </w:t>
      </w:r>
      <w:r w:rsidR="003F666D" w:rsidRPr="00E6595B">
        <w:rPr>
          <w:lang w:val="ru-RU"/>
        </w:rPr>
        <w:t>«мягкие чувства» или «чувства внутренних страданий»</w:t>
      </w:r>
      <w:r w:rsidR="009E7D4A" w:rsidRPr="00E6595B">
        <w:rPr>
          <w:lang w:val="ru-RU"/>
        </w:rPr>
        <w:t xml:space="preserve">, </w:t>
      </w:r>
      <w:r w:rsidR="003F666D" w:rsidRPr="00E6595B">
        <w:rPr>
          <w:lang w:val="ru-RU"/>
        </w:rPr>
        <w:t>ребёнок учится, по мере взросления, создавать вторую оболочку</w:t>
      </w:r>
      <w:r w:rsidR="009E7D4A" w:rsidRPr="00E6595B">
        <w:rPr>
          <w:lang w:val="ru-RU"/>
        </w:rPr>
        <w:t xml:space="preserve">, </w:t>
      </w:r>
      <w:r w:rsidR="003F666D" w:rsidRPr="00E6595B">
        <w:rPr>
          <w:lang w:val="ru-RU"/>
        </w:rPr>
        <w:t xml:space="preserve">которая служит в качестве защитной оболочки, чтобы не чувствовать изначальных чувств травмы и связанной с этим боли. </w:t>
      </w:r>
    </w:p>
    <w:p w14:paraId="125A2F56" w14:textId="113246B8" w:rsidR="003C2BA8" w:rsidRPr="00E6595B" w:rsidRDefault="005A128C" w:rsidP="00131EC3">
      <w:pPr>
        <w:pStyle w:val="berschrift4"/>
        <w:rPr>
          <w:lang w:val="ru-RU"/>
        </w:rPr>
      </w:pPr>
      <w:r w:rsidRPr="00E6595B">
        <w:rPr>
          <w:lang w:val="ru-RU"/>
        </w:rPr>
        <w:t>Вторая оболочка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>защита</w:t>
      </w:r>
    </w:p>
    <w:p w14:paraId="28D6B688" w14:textId="5CC8A966" w:rsidR="003C2BA8" w:rsidRPr="00E6595B" w:rsidRDefault="0052630D" w:rsidP="004971E1">
      <w:pPr>
        <w:rPr>
          <w:lang w:val="ru-RU"/>
        </w:rPr>
      </w:pPr>
      <w:r w:rsidRPr="00E6595B">
        <w:rPr>
          <w:lang w:val="ru-RU"/>
        </w:rPr>
        <w:t xml:space="preserve">Во второй оболочке </w:t>
      </w:r>
      <w:r w:rsidR="00832805" w:rsidRPr="00E6595B">
        <w:rPr>
          <w:lang w:val="ru-RU"/>
        </w:rPr>
        <w:t xml:space="preserve">находятся </w:t>
      </w:r>
      <w:r w:rsidR="00832805" w:rsidRPr="00E6595B">
        <w:rPr>
          <w:i/>
          <w:lang w:val="ru-RU"/>
        </w:rPr>
        <w:t>вторичные,</w:t>
      </w:r>
      <w:r w:rsidR="00832805" w:rsidRPr="00E6595B">
        <w:rPr>
          <w:lang w:val="ru-RU"/>
        </w:rPr>
        <w:t xml:space="preserve"> «жёсткие» чувства, такие как агрессия, ярость, недоверие, месть, ненависть. </w:t>
      </w:r>
      <w:r w:rsidR="005D2FDF" w:rsidRPr="00E6595B">
        <w:rPr>
          <w:lang w:val="ru-RU"/>
        </w:rPr>
        <w:t>У детей эти чувства проявляются через оскорбления, пинки, удары, раздражённые крики</w:t>
      </w:r>
      <w:r w:rsidR="009E7D4A" w:rsidRPr="00E6595B">
        <w:rPr>
          <w:lang w:val="ru-RU"/>
        </w:rPr>
        <w:t xml:space="preserve">, </w:t>
      </w:r>
      <w:r w:rsidR="005D2FDF" w:rsidRPr="00E6595B">
        <w:rPr>
          <w:lang w:val="ru-RU"/>
        </w:rPr>
        <w:t>напряжение мышц</w:t>
      </w:r>
      <w:r w:rsidR="009E7D4A" w:rsidRPr="00E6595B">
        <w:rPr>
          <w:lang w:val="ru-RU"/>
        </w:rPr>
        <w:t xml:space="preserve">, </w:t>
      </w:r>
      <w:r w:rsidR="005D2FDF" w:rsidRPr="00E6595B">
        <w:rPr>
          <w:lang w:val="ru-RU"/>
        </w:rPr>
        <w:t xml:space="preserve">катание по полу. </w:t>
      </w:r>
      <w:r w:rsidR="0080726E" w:rsidRPr="00E6595B">
        <w:rPr>
          <w:lang w:val="ru-RU"/>
        </w:rPr>
        <w:t xml:space="preserve">Эта оболочка называется «оболочкой защиты», так как её цель – выстроить защиту против самых болезненных чувств из оболочки боли. </w:t>
      </w:r>
      <w:r w:rsidR="00922696" w:rsidRPr="00E6595B">
        <w:rPr>
          <w:lang w:val="ru-RU"/>
        </w:rPr>
        <w:t xml:space="preserve">Таким образом, </w:t>
      </w:r>
      <w:r w:rsidR="00B57209" w:rsidRPr="00E6595B">
        <w:rPr>
          <w:lang w:val="ru-RU"/>
        </w:rPr>
        <w:t>в эмоциональном состоянии этой оболочки</w:t>
      </w:r>
      <w:r w:rsidR="009F560E" w:rsidRPr="00E6595B">
        <w:rPr>
          <w:lang w:val="ru-RU"/>
        </w:rPr>
        <w:t xml:space="preserve">, ребёнок испытывает ярость, направленную наружу, но не внутреннюю боль одиночества, беспомощности, направленную внутрь него. </w:t>
      </w:r>
    </w:p>
    <w:p w14:paraId="50255366" w14:textId="3CE0CB63" w:rsidR="003C2BA8" w:rsidRPr="00E6595B" w:rsidRDefault="006333AE" w:rsidP="004971E1">
      <w:pPr>
        <w:rPr>
          <w:lang w:val="ru-RU"/>
        </w:rPr>
      </w:pPr>
      <w:r w:rsidRPr="00E6595B">
        <w:rPr>
          <w:lang w:val="ru-RU"/>
        </w:rPr>
        <w:t>Если</w:t>
      </w:r>
      <w:r w:rsidR="00AA5744" w:rsidRPr="00E6595B">
        <w:rPr>
          <w:lang w:val="ru-RU"/>
        </w:rPr>
        <w:t xml:space="preserve"> взрослые понимают</w:t>
      </w:r>
      <w:r w:rsidRPr="00E6595B">
        <w:rPr>
          <w:lang w:val="ru-RU"/>
        </w:rPr>
        <w:t xml:space="preserve"> выражение </w:t>
      </w:r>
      <w:r w:rsidR="00AA5744" w:rsidRPr="00E6595B">
        <w:rPr>
          <w:lang w:val="ru-RU"/>
        </w:rPr>
        <w:t xml:space="preserve">оболочки защиты, ребёнок может найти свой </w:t>
      </w:r>
      <w:r w:rsidR="00297FBD" w:rsidRPr="00E6595B">
        <w:rPr>
          <w:lang w:val="ru-RU"/>
        </w:rPr>
        <w:t>путь</w:t>
      </w:r>
      <w:r w:rsidR="00AA5744" w:rsidRPr="00E6595B">
        <w:rPr>
          <w:lang w:val="ru-RU"/>
        </w:rPr>
        <w:t xml:space="preserve"> к болезненным чувствам</w:t>
      </w:r>
      <w:r w:rsidR="005A5485" w:rsidRPr="00E6595B">
        <w:rPr>
          <w:lang w:val="ru-RU"/>
        </w:rPr>
        <w:t xml:space="preserve"> </w:t>
      </w:r>
      <w:r w:rsidR="0053689B" w:rsidRPr="00E6595B">
        <w:rPr>
          <w:lang w:val="ru-RU"/>
        </w:rPr>
        <w:t xml:space="preserve">и плачу, и затем, успокоившись, возвращается в приятное основное эмоциональное состояние. </w:t>
      </w:r>
    </w:p>
    <w:p w14:paraId="42FD61A5" w14:textId="29B8301C" w:rsidR="003C2BA8" w:rsidRPr="00E6595B" w:rsidRDefault="00B1076A" w:rsidP="00B1076A">
      <w:pPr>
        <w:pStyle w:val="Beispiel"/>
        <w:tabs>
          <w:tab w:val="left" w:pos="3402"/>
        </w:tabs>
        <w:rPr>
          <w:lang w:val="ru-RU"/>
        </w:rPr>
      </w:pPr>
      <w:r w:rsidRPr="00E6595B">
        <w:rPr>
          <w:lang w:val="ru-RU"/>
        </w:rPr>
        <w:t xml:space="preserve">Можно наблюдать </w:t>
      </w:r>
      <w:r w:rsidR="00703CFF" w:rsidRPr="00E6595B">
        <w:rPr>
          <w:lang w:val="ru-RU"/>
        </w:rPr>
        <w:t>следующее взаимопонимание между родителями и ребёнком</w:t>
      </w:r>
      <w:r w:rsidR="00576A7D" w:rsidRPr="00E6595B">
        <w:rPr>
          <w:lang w:val="ru-RU"/>
        </w:rPr>
        <w:t>, например, в ситуации на детской площадке</w:t>
      </w:r>
      <w:r w:rsidR="009E7D4A" w:rsidRPr="00E6595B">
        <w:rPr>
          <w:lang w:val="ru-RU"/>
        </w:rPr>
        <w:t xml:space="preserve">: </w:t>
      </w:r>
      <w:r w:rsidR="003030CE" w:rsidRPr="00E6595B">
        <w:rPr>
          <w:lang w:val="ru-RU"/>
        </w:rPr>
        <w:t xml:space="preserve">маленький ребёнок хочет на качели, но более старший ребёнок проворней и занял </w:t>
      </w:r>
      <w:r w:rsidR="008F1191">
        <w:rPr>
          <w:lang w:val="ru-RU"/>
        </w:rPr>
        <w:t xml:space="preserve">уже </w:t>
      </w:r>
      <w:r w:rsidR="003030CE" w:rsidRPr="00E6595B">
        <w:rPr>
          <w:lang w:val="ru-RU"/>
        </w:rPr>
        <w:t xml:space="preserve">место. </w:t>
      </w:r>
      <w:r w:rsidR="007C6528" w:rsidRPr="00E6595B">
        <w:rPr>
          <w:lang w:val="ru-RU"/>
        </w:rPr>
        <w:t xml:space="preserve">Маленький ребёнок начинает плакать, убегает и кидается на землю и бьёт ногами в землю. </w:t>
      </w:r>
      <w:r w:rsidR="00A509CF" w:rsidRPr="00E6595B">
        <w:rPr>
          <w:lang w:val="ru-RU"/>
        </w:rPr>
        <w:t>Наблюдающая мама подходит узнать, что случилось. Ребёнок кричит ещё громче,</w:t>
      </w:r>
      <w:r w:rsidR="009E7D4A" w:rsidRPr="00E6595B">
        <w:rPr>
          <w:lang w:val="ru-RU"/>
        </w:rPr>
        <w:t xml:space="preserve"> </w:t>
      </w:r>
      <w:r w:rsidR="00A509CF" w:rsidRPr="00E6595B">
        <w:rPr>
          <w:lang w:val="ru-RU"/>
        </w:rPr>
        <w:t xml:space="preserve">бьёт маму ногами и обзывает её. </w:t>
      </w:r>
      <w:r w:rsidR="006219A1" w:rsidRPr="00E6595B">
        <w:rPr>
          <w:lang w:val="ru-RU"/>
        </w:rPr>
        <w:t xml:space="preserve">Мама не теряется, берёт нервного и отбивающегося ребёнка, крепко обнимает его </w:t>
      </w:r>
      <w:r w:rsidR="00A2559B" w:rsidRPr="00E6595B">
        <w:rPr>
          <w:lang w:val="ru-RU"/>
        </w:rPr>
        <w:t>несмотря на</w:t>
      </w:r>
      <w:r w:rsidR="006219A1" w:rsidRPr="00E6595B">
        <w:rPr>
          <w:lang w:val="ru-RU"/>
        </w:rPr>
        <w:t xml:space="preserve"> </w:t>
      </w:r>
      <w:r w:rsidR="00A2559B" w:rsidRPr="00E6595B">
        <w:rPr>
          <w:lang w:val="ru-RU"/>
        </w:rPr>
        <w:t>его сопротивление и говорит утешительные слова</w:t>
      </w:r>
      <w:r w:rsidR="009E7D4A" w:rsidRPr="00E6595B">
        <w:rPr>
          <w:lang w:val="ru-RU"/>
        </w:rPr>
        <w:t xml:space="preserve"> (</w:t>
      </w:r>
      <w:r w:rsidR="00A2559B" w:rsidRPr="00E6595B">
        <w:rPr>
          <w:lang w:val="ru-RU"/>
        </w:rPr>
        <w:t>вместо того, чтобы отругать и наказать его за поведение)</w:t>
      </w:r>
      <w:r w:rsidR="009E7D4A" w:rsidRPr="00E6595B">
        <w:rPr>
          <w:lang w:val="ru-RU"/>
        </w:rPr>
        <w:t xml:space="preserve">. </w:t>
      </w:r>
      <w:r w:rsidR="009A241E" w:rsidRPr="00E6595B">
        <w:rPr>
          <w:lang w:val="ru-RU"/>
        </w:rPr>
        <w:t>Вскоре жёсткая позиция ребёнка ослабевает и он начинает плакать</w:t>
      </w:r>
      <w:r w:rsidR="00051058" w:rsidRPr="00E6595B">
        <w:rPr>
          <w:lang w:val="ru-RU"/>
        </w:rPr>
        <w:t xml:space="preserve"> навзрыд</w:t>
      </w:r>
      <w:r w:rsidR="009A241E" w:rsidRPr="00E6595B">
        <w:rPr>
          <w:lang w:val="ru-RU"/>
        </w:rPr>
        <w:t xml:space="preserve">. </w:t>
      </w:r>
      <w:r w:rsidR="00495F12" w:rsidRPr="00E6595B">
        <w:rPr>
          <w:lang w:val="ru-RU"/>
        </w:rPr>
        <w:t>Сейчас он вышел из чувств жёсткой защиты и перешёл на уровень боли и кажется безутешным</w:t>
      </w:r>
      <w:r w:rsidR="009E7D4A" w:rsidRPr="00E6595B">
        <w:rPr>
          <w:lang w:val="ru-RU"/>
        </w:rPr>
        <w:t xml:space="preserve">. </w:t>
      </w:r>
      <w:r w:rsidR="00DF73B9" w:rsidRPr="00E6595B">
        <w:rPr>
          <w:lang w:val="ru-RU"/>
        </w:rPr>
        <w:t xml:space="preserve">Мама продолжает обнимать ребёнка, утешает его лаской и понимающими словами </w:t>
      </w:r>
      <w:r w:rsidR="00A242ED" w:rsidRPr="00E6595B">
        <w:rPr>
          <w:lang w:val="ru-RU"/>
        </w:rPr>
        <w:t>(Ты тоже хотел/а на качели, и ты сейчас разочарован/а и тебе грустно... мы ещё раз вместе попытаемся... и т.д.</w:t>
      </w:r>
      <w:r w:rsidR="00131EC3" w:rsidRPr="00E6595B">
        <w:rPr>
          <w:lang w:val="ru-RU"/>
        </w:rPr>
        <w:t xml:space="preserve">). </w:t>
      </w:r>
      <w:r w:rsidR="00B66A72" w:rsidRPr="00E6595B">
        <w:rPr>
          <w:lang w:val="ru-RU"/>
        </w:rPr>
        <w:t xml:space="preserve">Через </w:t>
      </w:r>
      <w:r w:rsidR="00B66A72" w:rsidRPr="00E6595B">
        <w:rPr>
          <w:lang w:val="ru-RU"/>
        </w:rPr>
        <w:lastRenderedPageBreak/>
        <w:t xml:space="preserve">некоторое время ребёнок вдруг перестаёт плакать, отстраняется от мамы и смеясь идёт на карусель играть с другими двумя детьми. Предыдущий инцидент кажется забытым. </w:t>
      </w:r>
    </w:p>
    <w:p w14:paraId="0D97DEDF" w14:textId="2EA9BBDC" w:rsidR="003C2BA8" w:rsidRPr="00E6595B" w:rsidRDefault="007854E6" w:rsidP="004971E1">
      <w:pPr>
        <w:rPr>
          <w:lang w:val="ru-RU"/>
        </w:rPr>
      </w:pPr>
      <w:r w:rsidRPr="00E6595B">
        <w:rPr>
          <w:lang w:val="ru-RU"/>
        </w:rPr>
        <w:t xml:space="preserve">Тем не менее, </w:t>
      </w:r>
      <w:r w:rsidR="00C51B8D" w:rsidRPr="00E6595B">
        <w:rPr>
          <w:lang w:val="ru-RU"/>
        </w:rPr>
        <w:t xml:space="preserve">взрослые </w:t>
      </w:r>
      <w:r w:rsidRPr="00E6595B">
        <w:rPr>
          <w:lang w:val="ru-RU"/>
        </w:rPr>
        <w:t xml:space="preserve">часто </w:t>
      </w:r>
      <w:r w:rsidR="00C51B8D" w:rsidRPr="00E6595B">
        <w:rPr>
          <w:lang w:val="ru-RU"/>
        </w:rPr>
        <w:t xml:space="preserve">неверно толкуют </w:t>
      </w:r>
      <w:r w:rsidRPr="00E6595B">
        <w:rPr>
          <w:lang w:val="ru-RU"/>
        </w:rPr>
        <w:t>сигналы уровня защиты</w:t>
      </w:r>
      <w:r w:rsidR="00C51B8D" w:rsidRPr="00E6595B">
        <w:rPr>
          <w:lang w:val="ru-RU"/>
        </w:rPr>
        <w:t xml:space="preserve"> и вместо того, чтобы видеть в них отчаянный поиск любви и поним</w:t>
      </w:r>
      <w:r w:rsidR="00071887">
        <w:rPr>
          <w:lang w:val="ru-RU"/>
        </w:rPr>
        <w:t>ания, неправильно воспринимают их</w:t>
      </w:r>
      <w:r w:rsidR="00C51B8D" w:rsidRPr="00E6595B">
        <w:rPr>
          <w:lang w:val="ru-RU"/>
        </w:rPr>
        <w:t xml:space="preserve"> как </w:t>
      </w:r>
      <w:r w:rsidR="00F0775A" w:rsidRPr="00E6595B">
        <w:rPr>
          <w:lang w:val="ru-RU"/>
        </w:rPr>
        <w:t>недопустимое поведение</w:t>
      </w:r>
      <w:r w:rsidR="009E7D4A" w:rsidRPr="00E6595B">
        <w:rPr>
          <w:lang w:val="ru-RU"/>
        </w:rPr>
        <w:t>,</w:t>
      </w:r>
      <w:r w:rsidR="00A34504">
        <w:rPr>
          <w:lang w:val="ru-RU"/>
        </w:rPr>
        <w:t xml:space="preserve"> с которым необходимо бороться и искореня</w:t>
      </w:r>
      <w:r w:rsidR="00F0775A" w:rsidRPr="00E6595B">
        <w:rPr>
          <w:lang w:val="ru-RU"/>
        </w:rPr>
        <w:t xml:space="preserve">ть. </w:t>
      </w:r>
      <w:r w:rsidR="005921D9" w:rsidRPr="00E6595B">
        <w:rPr>
          <w:lang w:val="ru-RU"/>
        </w:rPr>
        <w:t xml:space="preserve">Действительно, родителям и </w:t>
      </w:r>
      <w:r w:rsidR="00AD1A26" w:rsidRPr="00E6595B">
        <w:rPr>
          <w:lang w:val="ru-RU"/>
        </w:rPr>
        <w:t>опекунам</w:t>
      </w:r>
      <w:r w:rsidR="005921D9" w:rsidRPr="00E6595B">
        <w:rPr>
          <w:lang w:val="ru-RU"/>
        </w:rPr>
        <w:t xml:space="preserve"> сложно справляться с агрессивным поведением детей-подростков</w:t>
      </w:r>
      <w:r w:rsidR="009E7D4A" w:rsidRPr="00E6595B">
        <w:rPr>
          <w:lang w:val="ru-RU"/>
        </w:rPr>
        <w:t xml:space="preserve">. </w:t>
      </w:r>
      <w:r w:rsidR="00AD1A26" w:rsidRPr="00E6595B">
        <w:rPr>
          <w:lang w:val="ru-RU"/>
        </w:rPr>
        <w:t xml:space="preserve">Не всегда возможно понять защитные чувства ребёнка, тем более позволить их. </w:t>
      </w:r>
      <w:r w:rsidR="00233830" w:rsidRPr="00E6595B">
        <w:rPr>
          <w:lang w:val="ru-RU"/>
        </w:rPr>
        <w:t xml:space="preserve">Но если во время взросления преобладает отсутствие понимания со стороны окружающей среды и ребёнок не возвращается к своим болезненным чувствам и ядру с помощью </w:t>
      </w:r>
      <w:r w:rsidR="00436BE5" w:rsidRPr="00E6595B">
        <w:rPr>
          <w:lang w:val="ru-RU"/>
        </w:rPr>
        <w:t xml:space="preserve">близкого человека, защитное поведение усиливается и часто сохраняется на протяжении последующей жизни. </w:t>
      </w:r>
    </w:p>
    <w:p w14:paraId="164DC205" w14:textId="04BBF8EF" w:rsidR="003C2BA8" w:rsidRPr="00E6595B" w:rsidRDefault="0044462E" w:rsidP="00131EC3">
      <w:pPr>
        <w:pStyle w:val="berschrift4"/>
        <w:rPr>
          <w:lang w:val="ru-RU"/>
        </w:rPr>
      </w:pPr>
      <w:r w:rsidRPr="00E6595B">
        <w:rPr>
          <w:lang w:val="ru-RU"/>
        </w:rPr>
        <w:t xml:space="preserve">Уровень адаптации </w:t>
      </w:r>
    </w:p>
    <w:p w14:paraId="7F23E199" w14:textId="77777777" w:rsidR="00B431EF" w:rsidRDefault="0033237E" w:rsidP="00B431EF">
      <w:pPr>
        <w:rPr>
          <w:lang w:val="de-DE"/>
        </w:rPr>
      </w:pPr>
      <w:r w:rsidRPr="00E6595B">
        <w:rPr>
          <w:lang w:val="ru-RU"/>
        </w:rPr>
        <w:t xml:space="preserve">В условиях, когда защитное поведение остаётся непонятым и со стороны родителей, которые могут справиться с так называемым этапом защиты, «кризисом двух лет», через который проходит почти каждый ребёнок, </w:t>
      </w:r>
      <w:r w:rsidR="0060268F" w:rsidRPr="00E6595B">
        <w:rPr>
          <w:lang w:val="ru-RU"/>
        </w:rPr>
        <w:t xml:space="preserve">ребёнок должен понять во время развития, что вне уровня защиты он не всегда сможет добиться </w:t>
      </w:r>
      <w:r w:rsidR="00205B07" w:rsidRPr="00E6595B">
        <w:rPr>
          <w:lang w:val="ru-RU"/>
        </w:rPr>
        <w:t>того, чего</w:t>
      </w:r>
      <w:r w:rsidR="0060268F" w:rsidRPr="00E6595B">
        <w:rPr>
          <w:lang w:val="ru-RU"/>
        </w:rPr>
        <w:t xml:space="preserve"> хочет</w:t>
      </w:r>
      <w:r w:rsidR="009E7D4A" w:rsidRPr="00E6595B">
        <w:rPr>
          <w:lang w:val="ru-RU"/>
        </w:rPr>
        <w:t xml:space="preserve">: </w:t>
      </w:r>
      <w:r w:rsidR="00143026" w:rsidRPr="00E6595B">
        <w:rPr>
          <w:lang w:val="ru-RU"/>
        </w:rPr>
        <w:t>признания, защищённости, понимания и любви.</w:t>
      </w:r>
    </w:p>
    <w:p w14:paraId="4018E55A" w14:textId="1E9299B4" w:rsidR="003C2BA8" w:rsidRPr="00E6595B" w:rsidRDefault="00143026" w:rsidP="00B431EF">
      <w:pPr>
        <w:rPr>
          <w:lang w:val="ru-RU"/>
        </w:rPr>
      </w:pPr>
      <w:r w:rsidRPr="00E6595B">
        <w:rPr>
          <w:lang w:val="ru-RU"/>
        </w:rPr>
        <w:t xml:space="preserve"> </w:t>
      </w:r>
    </w:p>
    <w:p w14:paraId="162375A1" w14:textId="7A3BD9B0" w:rsidR="003C2BA8" w:rsidRPr="00E6595B" w:rsidRDefault="00B431EF" w:rsidP="00B431EF">
      <w:pPr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66350EE" wp14:editId="21A5A1E2">
                <wp:simplePos x="0" y="0"/>
                <wp:positionH relativeFrom="column">
                  <wp:posOffset>3175</wp:posOffset>
                </wp:positionH>
                <wp:positionV relativeFrom="paragraph">
                  <wp:posOffset>4352290</wp:posOffset>
                </wp:positionV>
                <wp:extent cx="5581650" cy="237490"/>
                <wp:effectExtent l="0" t="0" r="0" b="0"/>
                <wp:wrapTopAndBottom/>
                <wp:docPr id="526" name="Rechtec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650" cy="2374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D141CD9" w14:textId="6400953B" w:rsidR="0015389E" w:rsidRPr="004D3AD8" w:rsidRDefault="0015389E" w:rsidP="00BD2502">
                            <w:pPr>
                              <w:pStyle w:val="Legende"/>
                              <w:rPr>
                                <w:lang w:val="ru-RU"/>
                              </w:rPr>
                            </w:pPr>
                            <w:r w:rsidRPr="004D3AD8">
                              <w:rPr>
                                <w:lang w:val="ru-RU"/>
                              </w:rPr>
                              <w:t>Рис. 5.2.2: Обзор модели Ядро-оболочка: эмоции, внутренние состояния и поведение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40" o:spid="_x0000_s1091" style="position:absolute;left:0;text-align:left;margin-left:.25pt;margin-top:342.7pt;width:439.5pt;height:18.7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" filled="f" stroked="f">
                <v:textbox style="mso-fit-shape-to-text:t">
                  <w:txbxContent>
                    <w:p w14:paraId="5D141CD9" w14:textId="6400953B" w:rsidR="0015389E" w:rsidRPr="004D3AD8" w:rsidRDefault="0015389E" w:rsidP="00BD2502">
                      <w:pPr>
                        <w:pStyle w:val="Legende"/>
                        <w:rPr>
                          <w:lang w:val="ru-RU"/>
                        </w:rPr>
                      </w:pPr>
                      <w:r w:rsidRPr="004D3AD8">
                        <w:rPr>
                          <w:lang w:val="ru-RU"/>
                        </w:rPr>
                        <w:t>Рис. 5.2.2: Обзор модели Ядро-оболочка: эмоции, внутренние состояния и поведение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noProof/>
          <w:lang w:val="de-DE" w:eastAsia="de-DE"/>
        </w:rPr>
        <w:drawing>
          <wp:inline distT="0" distB="0" distL="0" distR="0" wp14:anchorId="733F6266" wp14:editId="651B2D32">
            <wp:extent cx="6008914" cy="4196407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82" cy="4199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165F5" w:rsidRPr="00E6595B">
        <w:rPr>
          <w:lang w:val="ru-RU"/>
        </w:rPr>
        <w:t xml:space="preserve">Следовательно, вокруг других оболочек развивается ещё одна: </w:t>
      </w:r>
      <w:r w:rsidR="0033648B" w:rsidRPr="00E6595B">
        <w:rPr>
          <w:lang w:val="ru-RU"/>
        </w:rPr>
        <w:t xml:space="preserve">так называемая оболочка адаптации, которая контролирует, в основном, поведение, </w:t>
      </w:r>
      <w:r w:rsidR="004E7F2E">
        <w:rPr>
          <w:lang w:val="ru-RU"/>
        </w:rPr>
        <w:t>защищ</w:t>
      </w:r>
      <w:r w:rsidR="00E600FC">
        <w:rPr>
          <w:lang w:val="ru-RU"/>
        </w:rPr>
        <w:t>а</w:t>
      </w:r>
      <w:r w:rsidR="004E7F2E">
        <w:rPr>
          <w:lang w:val="ru-RU"/>
        </w:rPr>
        <w:t>ющее</w:t>
      </w:r>
      <w:r w:rsidR="0033648B" w:rsidRPr="00E6595B">
        <w:rPr>
          <w:lang w:val="ru-RU"/>
        </w:rPr>
        <w:t xml:space="preserve"> ребёнка от внутреннего погружения в жёсткие защит</w:t>
      </w:r>
      <w:r w:rsidR="00977669" w:rsidRPr="00E6595B">
        <w:rPr>
          <w:lang w:val="ru-RU"/>
        </w:rPr>
        <w:t>н</w:t>
      </w:r>
      <w:r w:rsidR="0033648B" w:rsidRPr="00E6595B">
        <w:rPr>
          <w:lang w:val="ru-RU"/>
        </w:rPr>
        <w:t>ы</w:t>
      </w:r>
      <w:r w:rsidR="00977669" w:rsidRPr="00E6595B">
        <w:rPr>
          <w:lang w:val="ru-RU"/>
        </w:rPr>
        <w:t>е условия</w:t>
      </w:r>
      <w:r w:rsidR="0033648B" w:rsidRPr="00E6595B">
        <w:rPr>
          <w:lang w:val="ru-RU"/>
        </w:rPr>
        <w:t xml:space="preserve">. </w:t>
      </w:r>
      <w:r w:rsidR="00C64873" w:rsidRPr="00E6595B">
        <w:rPr>
          <w:lang w:val="ru-RU"/>
        </w:rPr>
        <w:t>Положительный аспект этой оболочки – научиться соответствующему поведе</w:t>
      </w:r>
      <w:r w:rsidR="0057735C">
        <w:rPr>
          <w:lang w:val="ru-RU"/>
        </w:rPr>
        <w:t>нию в зависимости от ситуации</w:t>
      </w:r>
      <w:r w:rsidR="00C64873" w:rsidRPr="00E6595B">
        <w:rPr>
          <w:lang w:val="ru-RU"/>
        </w:rPr>
        <w:t xml:space="preserve">. </w:t>
      </w:r>
      <w:r w:rsidR="00A93B17" w:rsidRPr="00E6595B">
        <w:rPr>
          <w:lang w:val="ru-RU"/>
        </w:rPr>
        <w:t>Чаще всего ребёнок понимает, что ему не надо постоянно чувствовать себя под угрозой, если он</w:t>
      </w:r>
      <w:r w:rsidR="00F66761" w:rsidRPr="00E6595B">
        <w:rPr>
          <w:lang w:val="ru-RU"/>
        </w:rPr>
        <w:t xml:space="preserve"> сталкивается с противоречащими потребностями окружающей среды. Он приобретает навыки делиться игрушками, слушать и позволять другим говорить</w:t>
      </w:r>
      <w:r w:rsidR="009E7D4A" w:rsidRPr="00E6595B">
        <w:rPr>
          <w:lang w:val="ru-RU"/>
        </w:rPr>
        <w:t xml:space="preserve">, </w:t>
      </w:r>
      <w:r w:rsidR="00665437" w:rsidRPr="00E6595B">
        <w:rPr>
          <w:lang w:val="ru-RU"/>
        </w:rPr>
        <w:t>быть внимательным</w:t>
      </w:r>
      <w:r w:rsidR="00C63C41">
        <w:rPr>
          <w:lang w:val="ru-RU"/>
        </w:rPr>
        <w:t>, извиняться после ссоры и учит</w:t>
      </w:r>
      <w:r w:rsidR="00665437" w:rsidRPr="00E6595B">
        <w:rPr>
          <w:lang w:val="ru-RU"/>
        </w:rPr>
        <w:t xml:space="preserve">ся понимать других. </w:t>
      </w:r>
      <w:r w:rsidR="0078729A" w:rsidRPr="00E6595B">
        <w:rPr>
          <w:lang w:val="ru-RU"/>
        </w:rPr>
        <w:t xml:space="preserve">Для </w:t>
      </w:r>
      <w:r w:rsidR="0078729A" w:rsidRPr="00E6595B">
        <w:rPr>
          <w:lang w:val="ru-RU"/>
        </w:rPr>
        <w:lastRenderedPageBreak/>
        <w:t>подростков и взрослых, положительные аспекты этого уровня должны иметь название</w:t>
      </w:r>
      <w:r w:rsidR="009E7D4A" w:rsidRPr="00E6595B">
        <w:rPr>
          <w:lang w:val="ru-RU"/>
        </w:rPr>
        <w:t xml:space="preserve">: </w:t>
      </w:r>
      <w:r w:rsidR="002951B3" w:rsidRPr="00E6595B">
        <w:rPr>
          <w:lang w:val="ru-RU"/>
        </w:rPr>
        <w:t>способность</w:t>
      </w:r>
      <w:r w:rsidR="0078729A" w:rsidRPr="00E6595B">
        <w:rPr>
          <w:lang w:val="ru-RU"/>
        </w:rPr>
        <w:t xml:space="preserve"> </w:t>
      </w:r>
      <w:r w:rsidR="002951B3" w:rsidRPr="00E6595B">
        <w:rPr>
          <w:lang w:val="ru-RU"/>
        </w:rPr>
        <w:t>налаживать</w:t>
      </w:r>
      <w:r w:rsidR="0078729A" w:rsidRPr="00E6595B">
        <w:rPr>
          <w:lang w:val="ru-RU"/>
        </w:rPr>
        <w:t xml:space="preserve"> контакт</w:t>
      </w:r>
      <w:r w:rsidR="00106EFE" w:rsidRPr="00E6595B">
        <w:rPr>
          <w:lang w:val="ru-RU"/>
        </w:rPr>
        <w:t xml:space="preserve">, </w:t>
      </w:r>
      <w:r w:rsidR="0078729A" w:rsidRPr="00E6595B">
        <w:rPr>
          <w:lang w:val="ru-RU"/>
        </w:rPr>
        <w:t>надёжность, командный дух, лояльность, вежливость, способность к конфликту</w:t>
      </w:r>
      <w:r w:rsidR="009E7D4A" w:rsidRPr="00E6595B">
        <w:rPr>
          <w:lang w:val="ru-RU"/>
        </w:rPr>
        <w:t>.</w:t>
      </w:r>
    </w:p>
    <w:p w14:paraId="69646359" w14:textId="7EE0C82A" w:rsidR="003C2BA8" w:rsidRPr="00E6595B" w:rsidRDefault="007F41BA" w:rsidP="0024636B">
      <w:pPr>
        <w:tabs>
          <w:tab w:val="left" w:pos="7230"/>
        </w:tabs>
        <w:rPr>
          <w:lang w:val="ru-RU"/>
        </w:rPr>
      </w:pPr>
      <w:r w:rsidRPr="00E6595B">
        <w:rPr>
          <w:lang w:val="ru-RU"/>
        </w:rPr>
        <w:t>В случае детей, которых редко понимали во время развития первых двух оболочек, из-за отсутствия поддержки их собственного восприятия своих мягких и жёстких чувств, оболочка адаптации очень толстая и</w:t>
      </w:r>
      <w:r w:rsidR="007D6990" w:rsidRPr="00E6595B">
        <w:rPr>
          <w:lang w:val="ru-RU"/>
        </w:rPr>
        <w:t xml:space="preserve"> непроницаема</w:t>
      </w:r>
      <w:r w:rsidR="00E87F98" w:rsidRPr="00E6595B">
        <w:rPr>
          <w:lang w:val="ru-RU"/>
        </w:rPr>
        <w:t xml:space="preserve"> для чувств</w:t>
      </w:r>
      <w:r w:rsidR="007D6990" w:rsidRPr="00E6595B">
        <w:rPr>
          <w:lang w:val="ru-RU"/>
        </w:rPr>
        <w:t xml:space="preserve"> нижележащих </w:t>
      </w:r>
      <w:r w:rsidR="00797881" w:rsidRPr="00E6595B">
        <w:rPr>
          <w:lang w:val="ru-RU"/>
        </w:rPr>
        <w:t>оболочек</w:t>
      </w:r>
      <w:r w:rsidR="009E7D4A" w:rsidRPr="00E6595B">
        <w:rPr>
          <w:lang w:val="ru-RU"/>
        </w:rPr>
        <w:t xml:space="preserve">. </w:t>
      </w:r>
      <w:r w:rsidR="0024636B" w:rsidRPr="00E6595B">
        <w:rPr>
          <w:lang w:val="ru-RU"/>
        </w:rPr>
        <w:t>Ценой честности и</w:t>
      </w:r>
      <w:r w:rsidR="009167D6" w:rsidRPr="00E6595B">
        <w:rPr>
          <w:lang w:val="ru-RU"/>
        </w:rPr>
        <w:t xml:space="preserve"> с базовым</w:t>
      </w:r>
      <w:r w:rsidR="0024636B" w:rsidRPr="00E6595B">
        <w:rPr>
          <w:lang w:val="ru-RU"/>
        </w:rPr>
        <w:t xml:space="preserve"> чувств</w:t>
      </w:r>
      <w:r w:rsidR="009167D6" w:rsidRPr="00E6595B">
        <w:rPr>
          <w:lang w:val="ru-RU"/>
        </w:rPr>
        <w:t>ом,</w:t>
      </w:r>
      <w:r w:rsidR="001714C9" w:rsidRPr="00E6595B">
        <w:rPr>
          <w:lang w:val="ru-RU"/>
        </w:rPr>
        <w:t xml:space="preserve"> что</w:t>
      </w:r>
      <w:r w:rsidR="001D56F9" w:rsidRPr="00E6595B">
        <w:rPr>
          <w:lang w:val="ru-RU"/>
        </w:rPr>
        <w:t xml:space="preserve"> никто не воспринимает ребёнка так, как он действительно думает и чувствует, ребёнок, молодёжь и подростки сейчас действительно достигают удовлетворения своих основных потребностей в признании</w:t>
      </w:r>
      <w:r w:rsidR="00BD2502" w:rsidRPr="00E6595B">
        <w:rPr>
          <w:lang w:val="ru-RU"/>
        </w:rPr>
        <w:t xml:space="preserve">; </w:t>
      </w:r>
      <w:r w:rsidR="00EE65A0" w:rsidRPr="00E6595B">
        <w:rPr>
          <w:lang w:val="ru-RU"/>
        </w:rPr>
        <w:t>к сожалению, за очень высокую плату, становясь «внутренне мёртвым</w:t>
      </w:r>
      <w:r w:rsidR="009167D6" w:rsidRPr="00E6595B">
        <w:rPr>
          <w:lang w:val="ru-RU"/>
        </w:rPr>
        <w:t>и</w:t>
      </w:r>
      <w:r w:rsidR="00EE65A0" w:rsidRPr="00E6595B">
        <w:rPr>
          <w:lang w:val="ru-RU"/>
        </w:rPr>
        <w:t>»</w:t>
      </w:r>
      <w:r w:rsidR="009E7D4A" w:rsidRPr="00E6595B">
        <w:rPr>
          <w:lang w:val="ru-RU"/>
        </w:rPr>
        <w:t>.</w:t>
      </w:r>
      <w:r w:rsidR="009536D1" w:rsidRPr="00E6595B">
        <w:rPr>
          <w:lang w:val="ru-RU"/>
        </w:rPr>
        <w:t xml:space="preserve"> </w:t>
      </w:r>
      <w:r w:rsidR="009E7D4A" w:rsidRPr="00E6595B">
        <w:rPr>
          <w:lang w:val="ru-RU"/>
        </w:rPr>
        <w:t xml:space="preserve"> </w:t>
      </w:r>
      <w:r w:rsidR="009167D6" w:rsidRPr="00E6595B">
        <w:rPr>
          <w:lang w:val="ru-RU"/>
        </w:rPr>
        <w:t>В этих случаях люди, даже будучи взрослыми, движимы</w:t>
      </w:r>
      <w:r w:rsidR="00260FD7">
        <w:rPr>
          <w:lang w:val="ru-RU"/>
        </w:rPr>
        <w:t>е</w:t>
      </w:r>
      <w:r w:rsidR="009167D6" w:rsidRPr="00E6595B">
        <w:rPr>
          <w:lang w:val="ru-RU"/>
        </w:rPr>
        <w:t xml:space="preserve"> ожиданиями, ориентируются на результаты и воспринимаются окружающими как люди, </w:t>
      </w:r>
      <w:r w:rsidR="00FC0976" w:rsidRPr="00E6595B">
        <w:rPr>
          <w:lang w:val="ru-RU"/>
        </w:rPr>
        <w:t xml:space="preserve">до </w:t>
      </w:r>
      <w:r w:rsidR="009167D6" w:rsidRPr="00E6595B">
        <w:rPr>
          <w:lang w:val="ru-RU"/>
        </w:rPr>
        <w:t xml:space="preserve">которых сложно </w:t>
      </w:r>
      <w:r w:rsidR="005C24B4" w:rsidRPr="00E6595B">
        <w:rPr>
          <w:lang w:val="ru-RU"/>
        </w:rPr>
        <w:t>досту</w:t>
      </w:r>
      <w:r w:rsidR="00FC0976" w:rsidRPr="00E6595B">
        <w:rPr>
          <w:lang w:val="ru-RU"/>
        </w:rPr>
        <w:t>чаться</w:t>
      </w:r>
      <w:r w:rsidR="009167D6" w:rsidRPr="00E6595B">
        <w:rPr>
          <w:lang w:val="ru-RU"/>
        </w:rPr>
        <w:t>, поверхностно вежливые или даже нереальные</w:t>
      </w:r>
      <w:r w:rsidR="009E7D4A" w:rsidRPr="00E6595B">
        <w:rPr>
          <w:lang w:val="ru-RU"/>
        </w:rPr>
        <w:t xml:space="preserve">, </w:t>
      </w:r>
      <w:r w:rsidR="009167D6" w:rsidRPr="00E6595B">
        <w:rPr>
          <w:lang w:val="ru-RU"/>
        </w:rPr>
        <w:t>оппортунистические или играющие на публику.</w:t>
      </w:r>
      <w:r w:rsidR="009E7D4A" w:rsidRPr="00E6595B">
        <w:rPr>
          <w:lang w:val="ru-RU"/>
        </w:rPr>
        <w:t xml:space="preserve"> </w:t>
      </w:r>
    </w:p>
    <w:p w14:paraId="4B444092" w14:textId="35A60A74" w:rsidR="00584F47" w:rsidRPr="00E6595B" w:rsidRDefault="00584F47" w:rsidP="006B17DD">
      <w:pPr>
        <w:rPr>
          <w:lang w:val="ru-RU"/>
        </w:rPr>
      </w:pPr>
    </w:p>
    <w:p w14:paraId="146E08D1" w14:textId="3DEBCB9F" w:rsidR="000319D6" w:rsidRPr="00E6595B" w:rsidRDefault="006B17DD" w:rsidP="006B17DD">
      <w:pPr>
        <w:jc w:val="center"/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FC1C71" wp14:editId="4E571E43">
                <wp:simplePos x="0" y="0"/>
                <wp:positionH relativeFrom="column">
                  <wp:posOffset>421005</wp:posOffset>
                </wp:positionH>
                <wp:positionV relativeFrom="paragraph">
                  <wp:posOffset>3187065</wp:posOffset>
                </wp:positionV>
                <wp:extent cx="4756150" cy="383540"/>
                <wp:effectExtent l="0" t="0" r="0" b="0"/>
                <wp:wrapTopAndBottom/>
                <wp:docPr id="528" name="Rechtec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6150" cy="383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7708125" w14:textId="219CFFEB" w:rsidR="0015389E" w:rsidRPr="008730D9" w:rsidRDefault="0015389E" w:rsidP="000319D6">
                            <w:pPr>
                              <w:pStyle w:val="Legende"/>
                              <w:rPr>
                                <w:lang w:val="ru-RU"/>
                              </w:rPr>
                            </w:pPr>
                            <w:r w:rsidRPr="008730D9">
                              <w:rPr>
                                <w:lang w:val="ru-RU"/>
                              </w:rPr>
                              <w:t>Рис. 5.2.3: Отношения, эмоции и типичные высказывания, объяснён</w:t>
                            </w:r>
                            <w:r>
                              <w:rPr>
                                <w:lang w:val="ru-RU"/>
                              </w:rPr>
                              <w:t>н</w:t>
                            </w:r>
                            <w:r w:rsidRPr="008730D9">
                              <w:rPr>
                                <w:lang w:val="ru-RU"/>
                              </w:rPr>
                              <w:t>ые с помощью модели Ядро-оболочка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53" o:spid="_x0000_s1092" style="position:absolute;left:0;text-align:left;margin-left:33.15pt;margin-top:250.95pt;width:374.5pt;height:30.2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" filled="f" stroked="f">
                <v:textbox style="mso-fit-shape-to-text:t">
                  <w:txbxContent>
                    <w:p w14:paraId="07708125" w14:textId="219CFFEB" w:rsidR="0015389E" w:rsidRPr="008730D9" w:rsidRDefault="0015389E" w:rsidP="000319D6">
                      <w:pPr>
                        <w:pStyle w:val="Legende"/>
                        <w:rPr>
                          <w:lang w:val="ru-RU"/>
                        </w:rPr>
                      </w:pPr>
                      <w:r w:rsidRPr="008730D9">
                        <w:rPr>
                          <w:lang w:val="ru-RU"/>
                        </w:rPr>
                        <w:t>Рис. 5.2.3: Отношения, эмоции и типичные высказывания, объяснён</w:t>
                      </w:r>
                      <w:r>
                        <w:rPr>
                          <w:lang w:val="ru-RU"/>
                        </w:rPr>
                        <w:t>н</w:t>
                      </w:r>
                      <w:r w:rsidRPr="008730D9">
                        <w:rPr>
                          <w:lang w:val="ru-RU"/>
                        </w:rPr>
                        <w:t>ые с помощью модели Ядро-оболочка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noProof/>
          <w:lang w:val="de-DE" w:eastAsia="de-DE"/>
        </w:rPr>
        <w:drawing>
          <wp:inline distT="0" distB="0" distL="0" distR="0" wp14:anchorId="45713A29" wp14:editId="23D10F63">
            <wp:extent cx="4681855" cy="3115310"/>
            <wp:effectExtent l="0" t="0" r="4445" b="8890"/>
            <wp:docPr id="463" name="Grafik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311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55035B" w14:textId="1AB1976D" w:rsidR="003C2BA8" w:rsidRPr="00E6595B" w:rsidRDefault="00E4567D" w:rsidP="00584F47">
      <w:pPr>
        <w:rPr>
          <w:lang w:val="ru-RU"/>
        </w:rPr>
      </w:pPr>
      <w:r w:rsidRPr="00E6595B">
        <w:rPr>
          <w:lang w:val="ru-RU"/>
        </w:rPr>
        <w:t>Во всяком случае, адаптация не столь плоха, она даже является предпосылкой для хороше</w:t>
      </w:r>
      <w:r w:rsidR="00776EBE" w:rsidRPr="00E6595B">
        <w:rPr>
          <w:lang w:val="ru-RU"/>
        </w:rPr>
        <w:t>го и сотрудничающего сообщества</w:t>
      </w:r>
      <w:r w:rsidR="009E7D4A" w:rsidRPr="00E6595B">
        <w:rPr>
          <w:lang w:val="ru-RU"/>
        </w:rPr>
        <w:t xml:space="preserve">, </w:t>
      </w:r>
      <w:r w:rsidR="008A004F" w:rsidRPr="00E6595B">
        <w:rPr>
          <w:lang w:val="ru-RU"/>
        </w:rPr>
        <w:t>будучи</w:t>
      </w:r>
      <w:r w:rsidR="00776EBE" w:rsidRPr="00E6595B">
        <w:rPr>
          <w:lang w:val="ru-RU"/>
        </w:rPr>
        <w:t xml:space="preserve"> </w:t>
      </w:r>
      <w:r w:rsidR="008A004F" w:rsidRPr="00E6595B">
        <w:rPr>
          <w:lang w:val="ru-RU"/>
        </w:rPr>
        <w:t xml:space="preserve">совмещена с одухотворённостью и </w:t>
      </w:r>
      <w:r w:rsidR="00E34A02" w:rsidRPr="00E6595B">
        <w:rPr>
          <w:lang w:val="ru-RU"/>
        </w:rPr>
        <w:t>аутентичностью</w:t>
      </w:r>
      <w:r w:rsidR="009E7D4A" w:rsidRPr="00E6595B">
        <w:rPr>
          <w:lang w:val="ru-RU"/>
        </w:rPr>
        <w:t xml:space="preserve">. </w:t>
      </w:r>
      <w:r w:rsidR="00597FD1" w:rsidRPr="00E6595B">
        <w:rPr>
          <w:lang w:val="ru-RU"/>
        </w:rPr>
        <w:t>Рис</w:t>
      </w:r>
      <w:r w:rsidR="009E7D4A" w:rsidRPr="00E6595B">
        <w:rPr>
          <w:lang w:val="ru-RU"/>
        </w:rPr>
        <w:t>.</w:t>
      </w:r>
      <w:r w:rsidR="00597FD1" w:rsidRPr="00E6595B">
        <w:rPr>
          <w:lang w:val="ru-RU"/>
        </w:rPr>
        <w:t xml:space="preserve"> </w:t>
      </w:r>
      <w:r w:rsidR="00EE6C60" w:rsidRPr="00E6595B">
        <w:rPr>
          <w:lang w:val="ru-RU"/>
        </w:rPr>
        <w:t>5.</w:t>
      </w:r>
      <w:r w:rsidR="00597FD1" w:rsidRPr="00E6595B">
        <w:rPr>
          <w:lang w:val="ru-RU"/>
        </w:rPr>
        <w:t xml:space="preserve">2.2 содержит подборку чувств и поведений и их обзор. </w:t>
      </w:r>
    </w:p>
    <w:p w14:paraId="446E9433" w14:textId="223094ED" w:rsidR="003C2BA8" w:rsidRPr="00E6595B" w:rsidRDefault="00E43C33" w:rsidP="00131EC3">
      <w:pPr>
        <w:rPr>
          <w:lang w:val="ru-RU"/>
        </w:rPr>
      </w:pPr>
      <w:r w:rsidRPr="00E6595B">
        <w:rPr>
          <w:lang w:val="ru-RU"/>
        </w:rPr>
        <w:t xml:space="preserve">У каждого человека </w:t>
      </w:r>
      <w:r w:rsidR="00CC62EB">
        <w:rPr>
          <w:lang w:val="ru-RU"/>
        </w:rPr>
        <w:t xml:space="preserve">есть </w:t>
      </w:r>
      <w:r w:rsidRPr="00E6595B">
        <w:rPr>
          <w:lang w:val="ru-RU"/>
        </w:rPr>
        <w:t xml:space="preserve">индивидуальные механизмы чтобы справляться со своими собственными чувствами в конфликтных ситуациях. </w:t>
      </w:r>
      <w:r w:rsidR="008967AD" w:rsidRPr="00E6595B">
        <w:rPr>
          <w:lang w:val="ru-RU"/>
        </w:rPr>
        <w:t xml:space="preserve">Эмоциональные состояния внутренних страданий из оболочки боли вызывают значительную психологическую боль у человека. </w:t>
      </w:r>
      <w:r w:rsidR="006228BD" w:rsidRPr="00E6595B">
        <w:rPr>
          <w:lang w:val="ru-RU"/>
        </w:rPr>
        <w:t xml:space="preserve">Большинству людей не нравится ощущать эти чувства и они стремятся </w:t>
      </w:r>
      <w:r w:rsidR="00170EA0" w:rsidRPr="00E6595B">
        <w:rPr>
          <w:lang w:val="ru-RU"/>
        </w:rPr>
        <w:t>не допускать</w:t>
      </w:r>
      <w:r w:rsidR="00F86FF9" w:rsidRPr="00E6595B">
        <w:rPr>
          <w:lang w:val="ru-RU"/>
        </w:rPr>
        <w:t xml:space="preserve"> их в конфликте</w:t>
      </w:r>
      <w:r w:rsidR="00131EC3" w:rsidRPr="00E6595B">
        <w:rPr>
          <w:lang w:val="ru-RU"/>
        </w:rPr>
        <w:t xml:space="preserve">. </w:t>
      </w:r>
      <w:r w:rsidR="00A51E05" w:rsidRPr="00E6595B">
        <w:rPr>
          <w:lang w:val="ru-RU"/>
        </w:rPr>
        <w:t>Болезненные чувства можно отразить жёсткими состояниями защитной оболочки: через гнев, недоверие, упрёки,  воинственность</w:t>
      </w:r>
      <w:r w:rsidR="009E7D4A" w:rsidRPr="00E6595B">
        <w:rPr>
          <w:lang w:val="ru-RU"/>
        </w:rPr>
        <w:t xml:space="preserve">. </w:t>
      </w:r>
      <w:r w:rsidR="001C1BDE" w:rsidRPr="00E6595B">
        <w:rPr>
          <w:lang w:val="ru-RU"/>
        </w:rPr>
        <w:t>Эти два класса чувств могут быть прикрыты оболочкой адаптации</w:t>
      </w:r>
      <w:r w:rsidR="009E7D4A" w:rsidRPr="00E6595B">
        <w:rPr>
          <w:lang w:val="ru-RU"/>
        </w:rPr>
        <w:t xml:space="preserve">: </w:t>
      </w:r>
      <w:r w:rsidR="009E1A06" w:rsidRPr="00E6595B">
        <w:rPr>
          <w:lang w:val="ru-RU"/>
        </w:rPr>
        <w:t xml:space="preserve">фактическими аргументами, призывами к морали или соблюдению правил. </w:t>
      </w:r>
    </w:p>
    <w:p w14:paraId="61382FB5" w14:textId="61DD3154" w:rsidR="003C2BA8" w:rsidRPr="00E6595B" w:rsidRDefault="00F57422" w:rsidP="00131EC3">
      <w:pPr>
        <w:rPr>
          <w:lang w:val="ru-RU"/>
        </w:rPr>
      </w:pPr>
      <w:r w:rsidRPr="00E6595B">
        <w:rPr>
          <w:lang w:val="ru-RU"/>
        </w:rPr>
        <w:t>При</w:t>
      </w:r>
      <w:r w:rsidR="0022248A" w:rsidRPr="00E6595B">
        <w:rPr>
          <w:lang w:val="ru-RU"/>
        </w:rPr>
        <w:t xml:space="preserve"> конфликтных ситуациях и психологическом стрессе часто </w:t>
      </w:r>
      <w:r w:rsidRPr="00E6595B">
        <w:rPr>
          <w:lang w:val="ru-RU"/>
        </w:rPr>
        <w:t>возникают</w:t>
      </w:r>
      <w:r w:rsidR="0022248A" w:rsidRPr="00E6595B">
        <w:rPr>
          <w:lang w:val="ru-RU"/>
        </w:rPr>
        <w:t xml:space="preserve"> трещины в</w:t>
      </w:r>
      <w:r w:rsidRPr="00E6595B">
        <w:rPr>
          <w:lang w:val="ru-RU"/>
        </w:rPr>
        <w:t xml:space="preserve"> защитных оболочках</w:t>
      </w:r>
      <w:r w:rsidR="009E7D4A" w:rsidRPr="00E6595B">
        <w:rPr>
          <w:lang w:val="ru-RU"/>
        </w:rPr>
        <w:t xml:space="preserve">, </w:t>
      </w:r>
      <w:r w:rsidR="00A64504" w:rsidRPr="00E6595B">
        <w:rPr>
          <w:lang w:val="ru-RU"/>
        </w:rPr>
        <w:t xml:space="preserve">которые </w:t>
      </w:r>
      <w:r w:rsidR="00A17A73" w:rsidRPr="00E6595B">
        <w:rPr>
          <w:lang w:val="ru-RU"/>
        </w:rPr>
        <w:t>либо д</w:t>
      </w:r>
      <w:r w:rsidR="00DA154C">
        <w:rPr>
          <w:lang w:val="ru-RU"/>
        </w:rPr>
        <w:t>оходят до оболочки защиты, либо</w:t>
      </w:r>
      <w:r w:rsidR="00A17A73" w:rsidRPr="00E6595B">
        <w:rPr>
          <w:lang w:val="ru-RU"/>
        </w:rPr>
        <w:t xml:space="preserve"> даже до оболочки боли. </w:t>
      </w:r>
      <w:r w:rsidR="00CD5F57" w:rsidRPr="00E6595B">
        <w:rPr>
          <w:lang w:val="ru-RU"/>
        </w:rPr>
        <w:t xml:space="preserve">Может случиться, что вновь переживаются старые чувства обиды из прошлого, которые были очень болезненны </w:t>
      </w:r>
      <w:r w:rsidR="009B681F" w:rsidRPr="00E6595B">
        <w:rPr>
          <w:lang w:val="ru-RU"/>
        </w:rPr>
        <w:t xml:space="preserve">в то время, возможно спровоцированные похожими конфликтами и поэтому изолированные на более глубоком уровне. </w:t>
      </w:r>
      <w:r w:rsidR="00220331" w:rsidRPr="00E6595B">
        <w:rPr>
          <w:lang w:val="ru-RU"/>
        </w:rPr>
        <w:t xml:space="preserve">В этих случаях наш разум вновь задействует те же эмоции, которые у нас были в то время. </w:t>
      </w:r>
      <w:r w:rsidR="00872B8E" w:rsidRPr="00E6595B">
        <w:rPr>
          <w:lang w:val="ru-RU"/>
        </w:rPr>
        <w:lastRenderedPageBreak/>
        <w:t>Модель Ядро-оболочка основана на гипотезе, что каждый человек носит внутри себя целый ряд этих болезненных чувств</w:t>
      </w:r>
      <w:r w:rsidR="00131EC3" w:rsidRPr="00E6595B">
        <w:rPr>
          <w:lang w:val="ru-RU"/>
        </w:rPr>
        <w:t xml:space="preserve">; </w:t>
      </w:r>
      <w:r w:rsidR="00DC0904" w:rsidRPr="00E6595B">
        <w:rPr>
          <w:lang w:val="ru-RU"/>
        </w:rPr>
        <w:t xml:space="preserve">так называемые ментальные мины, которые появились </w:t>
      </w:r>
      <w:r w:rsidR="008672D3" w:rsidRPr="00E6595B">
        <w:rPr>
          <w:lang w:val="ru-RU"/>
        </w:rPr>
        <w:t>в неприятных ситуациях в течение жизни</w:t>
      </w:r>
      <w:r w:rsidR="009E7D4A" w:rsidRPr="00E6595B">
        <w:rPr>
          <w:lang w:val="ru-RU"/>
        </w:rPr>
        <w:t xml:space="preserve">. </w:t>
      </w:r>
      <w:r w:rsidR="00760EE2" w:rsidRPr="00E6595B">
        <w:rPr>
          <w:lang w:val="ru-RU"/>
        </w:rPr>
        <w:t xml:space="preserve">Принцип мин гласит, что мы особенно чувствительны к определённым конфликтным ситуациям, </w:t>
      </w:r>
      <w:r w:rsidR="006B7685" w:rsidRPr="00E6595B">
        <w:rPr>
          <w:lang w:val="ru-RU"/>
        </w:rPr>
        <w:t xml:space="preserve">которые связанны с нашим прошлым или подобным опытом конфликтов, </w:t>
      </w:r>
      <w:r w:rsidR="00F3039C" w:rsidRPr="00E6595B">
        <w:rPr>
          <w:lang w:val="ru-RU"/>
        </w:rPr>
        <w:t xml:space="preserve">и, как правило, слишком остро реагируем на </w:t>
      </w:r>
      <w:r w:rsidR="0045285D" w:rsidRPr="00E6595B">
        <w:rPr>
          <w:lang w:val="ru-RU"/>
        </w:rPr>
        <w:t>конфликт</w:t>
      </w:r>
      <w:r w:rsidR="005A61A5" w:rsidRPr="00E6595B">
        <w:rPr>
          <w:lang w:val="ru-RU"/>
        </w:rPr>
        <w:t xml:space="preserve"> настоящего времени</w:t>
      </w:r>
      <w:r w:rsidR="009E7D4A" w:rsidRPr="00E6595B">
        <w:rPr>
          <w:lang w:val="ru-RU"/>
        </w:rPr>
        <w:t xml:space="preserve">. </w:t>
      </w:r>
      <w:r w:rsidR="00D66DEF" w:rsidRPr="00E6595B">
        <w:rPr>
          <w:lang w:val="ru-RU"/>
        </w:rPr>
        <w:t>Реактивация мины не является единс</w:t>
      </w:r>
      <w:r w:rsidR="0003601C" w:rsidRPr="00E6595B">
        <w:rPr>
          <w:lang w:val="ru-RU"/>
        </w:rPr>
        <w:t xml:space="preserve">твенной трещиной, которая </w:t>
      </w:r>
      <w:r w:rsidR="006E6C1C" w:rsidRPr="00E6595B">
        <w:rPr>
          <w:lang w:val="ru-RU"/>
        </w:rPr>
        <w:t>может пройти через оболочки защиты во время конфликтов</w:t>
      </w:r>
      <w:r w:rsidR="009E7D4A" w:rsidRPr="00E6595B">
        <w:rPr>
          <w:lang w:val="ru-RU"/>
        </w:rPr>
        <w:t xml:space="preserve">. </w:t>
      </w:r>
      <w:r w:rsidR="009F032B" w:rsidRPr="00E6595B">
        <w:rPr>
          <w:lang w:val="ru-RU"/>
        </w:rPr>
        <w:t>Может быть</w:t>
      </w:r>
      <w:r w:rsidR="003F25E8">
        <w:rPr>
          <w:lang w:val="ru-RU"/>
        </w:rPr>
        <w:t>,</w:t>
      </w:r>
      <w:r w:rsidR="009F032B" w:rsidRPr="00E6595B">
        <w:rPr>
          <w:lang w:val="ru-RU"/>
        </w:rPr>
        <w:t xml:space="preserve"> нажимается «красная кнопка» или запускается новая болевая точка</w:t>
      </w:r>
      <w:r w:rsidR="009E7D4A" w:rsidRPr="00E6595B">
        <w:rPr>
          <w:lang w:val="ru-RU"/>
        </w:rPr>
        <w:t>.</w:t>
      </w:r>
    </w:p>
    <w:p w14:paraId="438B2206" w14:textId="78158D09" w:rsidR="000319D6" w:rsidRPr="00E6595B" w:rsidRDefault="000319D6" w:rsidP="004971E1">
      <w:pPr>
        <w:rPr>
          <w:lang w:val="ru-RU"/>
        </w:rPr>
      </w:pPr>
      <w:r w:rsidRPr="00E6595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EA730D" wp14:editId="759B7D2F">
                <wp:simplePos x="0" y="0"/>
                <wp:positionH relativeFrom="column">
                  <wp:posOffset>122944</wp:posOffset>
                </wp:positionH>
                <wp:positionV relativeFrom="paragraph">
                  <wp:posOffset>2957526</wp:posOffset>
                </wp:positionV>
                <wp:extent cx="2757170" cy="237490"/>
                <wp:effectExtent l="0" t="0" r="0" b="0"/>
                <wp:wrapNone/>
                <wp:docPr id="573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7170" cy="2374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606603" w14:textId="24B0460F" w:rsidR="0015389E" w:rsidRPr="009827E3" w:rsidRDefault="0015389E" w:rsidP="000319D6">
                            <w:pPr>
                              <w:pStyle w:val="Legende"/>
                              <w:rPr>
                                <w:lang w:val="ru-RU"/>
                              </w:rPr>
                            </w:pPr>
                            <w:r w:rsidRPr="009827E3">
                              <w:rPr>
                                <w:lang w:val="ru-RU"/>
                              </w:rPr>
                              <w:t xml:space="preserve">Рис. 5.2.4: Трещины в защитных оболочках 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1" o:spid="_x0000_s1093" style="position:absolute;left:0;text-align:left;margin-left:9.7pt;margin-top:232.9pt;width:217.1pt;height:18.7pt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" filled="f" stroked="f">
                <v:textbox style="mso-fit-shape-to-text:t">
                  <w:txbxContent>
                    <w:p w14:paraId="4A606603" w14:textId="24B0460F" w:rsidR="0015389E" w:rsidRPr="009827E3" w:rsidRDefault="0015389E" w:rsidP="000319D6">
                      <w:pPr>
                        <w:pStyle w:val="Legende"/>
                        <w:rPr>
                          <w:lang w:val="ru-RU"/>
                        </w:rPr>
                      </w:pPr>
                      <w:r w:rsidRPr="009827E3">
                        <w:rPr>
                          <w:lang w:val="ru-RU"/>
                        </w:rPr>
                        <w:t xml:space="preserve">Рис. 5.2.4: Трещины в защитных оболочках </w:t>
                      </w:r>
                    </w:p>
                  </w:txbxContent>
                </v:textbox>
              </v:rect>
            </w:pict>
          </mc:Fallback>
        </mc:AlternateContent>
      </w:r>
      <w:r w:rsidR="006B17DD">
        <w:rPr>
          <w:noProof/>
          <w:lang w:val="de-DE" w:eastAsia="de-DE"/>
        </w:rPr>
        <w:drawing>
          <wp:inline distT="0" distB="0" distL="0" distR="0" wp14:anchorId="3B999855" wp14:editId="7732EF5C">
            <wp:extent cx="6054090" cy="2956560"/>
            <wp:effectExtent l="0" t="0" r="3810" b="0"/>
            <wp:docPr id="464" name="Grafik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090" cy="2956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A50FE7" w14:textId="77777777" w:rsidR="000319D6" w:rsidRPr="00E6595B" w:rsidRDefault="000319D6" w:rsidP="004971E1">
      <w:pPr>
        <w:rPr>
          <w:lang w:val="ru-RU"/>
        </w:rPr>
      </w:pPr>
    </w:p>
    <w:p w14:paraId="165FF4F3" w14:textId="3A983967" w:rsidR="003C2BA8" w:rsidRPr="00E6595B" w:rsidRDefault="00A769DC" w:rsidP="004971E1">
      <w:pPr>
        <w:rPr>
          <w:lang w:val="ru-RU"/>
        </w:rPr>
      </w:pPr>
      <w:r w:rsidRPr="00E6595B">
        <w:rPr>
          <w:lang w:val="ru-RU"/>
        </w:rPr>
        <w:t>Обобщая, основная формулировка данной модели звучит следующим образом</w:t>
      </w:r>
      <w:r w:rsidR="009E7D4A" w:rsidRPr="00E6595B">
        <w:rPr>
          <w:lang w:val="ru-RU"/>
        </w:rPr>
        <w:t xml:space="preserve">: </w:t>
      </w:r>
      <w:r w:rsidR="00961B47" w:rsidRPr="00E6595B">
        <w:rPr>
          <w:lang w:val="ru-RU"/>
        </w:rPr>
        <w:t>В конфликтах</w:t>
      </w:r>
      <w:r w:rsidR="00565992" w:rsidRPr="00E6595B">
        <w:rPr>
          <w:lang w:val="ru-RU"/>
        </w:rPr>
        <w:t xml:space="preserve">, оболочка адаптации часто играет роль </w:t>
      </w:r>
      <w:r w:rsidR="00C45407" w:rsidRPr="00E6595B">
        <w:rPr>
          <w:lang w:val="ru-RU"/>
        </w:rPr>
        <w:t xml:space="preserve">своего рода щита, </w:t>
      </w:r>
      <w:r w:rsidR="00307FC0" w:rsidRPr="00E6595B">
        <w:rPr>
          <w:lang w:val="ru-RU"/>
        </w:rPr>
        <w:t xml:space="preserve">для того, чтобы </w:t>
      </w:r>
      <w:r w:rsidR="00967AE2" w:rsidRPr="00E6595B">
        <w:rPr>
          <w:lang w:val="ru-RU"/>
        </w:rPr>
        <w:t>продолжать действовать в ситуациях, воспринимаемых как обременительные</w:t>
      </w:r>
      <w:r w:rsidR="009E7D4A" w:rsidRPr="00E6595B">
        <w:rPr>
          <w:lang w:val="ru-RU"/>
        </w:rPr>
        <w:t xml:space="preserve">. </w:t>
      </w:r>
      <w:r w:rsidR="002B7BB8" w:rsidRPr="00E6595B">
        <w:rPr>
          <w:lang w:val="ru-RU"/>
        </w:rPr>
        <w:t>В более глубоких конфликтах</w:t>
      </w:r>
      <w:r w:rsidR="009E7D4A" w:rsidRPr="00E6595B">
        <w:rPr>
          <w:lang w:val="ru-RU"/>
        </w:rPr>
        <w:t xml:space="preserve">, </w:t>
      </w:r>
      <w:r w:rsidR="009E301E" w:rsidRPr="00E6595B">
        <w:rPr>
          <w:lang w:val="ru-RU"/>
        </w:rPr>
        <w:t>за ними стоят жёсткие чувства,</w:t>
      </w:r>
      <w:r w:rsidR="00A6184A" w:rsidRPr="00E6595B">
        <w:rPr>
          <w:lang w:val="ru-RU"/>
        </w:rPr>
        <w:t xml:space="preserve"> </w:t>
      </w:r>
      <w:r w:rsidR="00FD0940" w:rsidRPr="00E6595B">
        <w:rPr>
          <w:lang w:val="ru-RU"/>
        </w:rPr>
        <w:t>которые выражаются в виде упрёков, недоверия и приписываний:</w:t>
      </w:r>
      <w:r w:rsidR="009E7D4A" w:rsidRPr="00E6595B">
        <w:rPr>
          <w:lang w:val="ru-RU"/>
        </w:rPr>
        <w:t xml:space="preserve"> (</w:t>
      </w:r>
      <w:r w:rsidR="00FD0940" w:rsidRPr="00E6595B">
        <w:rPr>
          <w:lang w:val="ru-RU"/>
        </w:rPr>
        <w:t xml:space="preserve">«Вы ненадёжны. Проблема по вашей вине! Я больше не доверяю </w:t>
      </w:r>
      <w:r w:rsidR="00A201AD" w:rsidRPr="00E6595B">
        <w:rPr>
          <w:lang w:val="ru-RU"/>
        </w:rPr>
        <w:t>вам</w:t>
      </w:r>
      <w:r w:rsidR="00FD0940" w:rsidRPr="00E6595B">
        <w:rPr>
          <w:lang w:val="ru-RU"/>
        </w:rPr>
        <w:t>!»</w:t>
      </w:r>
      <w:r w:rsidR="009E7D4A" w:rsidRPr="00E6595B">
        <w:rPr>
          <w:lang w:val="ru-RU"/>
        </w:rPr>
        <w:t xml:space="preserve">). </w:t>
      </w:r>
      <w:r w:rsidR="00695738" w:rsidRPr="00E6595B">
        <w:rPr>
          <w:lang w:val="ru-RU"/>
        </w:rPr>
        <w:t xml:space="preserve">За этими упрёками спрятаны болезненные чувства, </w:t>
      </w:r>
      <w:r w:rsidR="00FA7CCC" w:rsidRPr="00E6595B">
        <w:rPr>
          <w:lang w:val="ru-RU"/>
        </w:rPr>
        <w:t xml:space="preserve">такие </w:t>
      </w:r>
      <w:r w:rsidR="00695738" w:rsidRPr="00E6595B">
        <w:rPr>
          <w:lang w:val="ru-RU"/>
        </w:rPr>
        <w:t xml:space="preserve">как беспомощность, разочарование и грусть. </w:t>
      </w:r>
      <w:r w:rsidR="00DE36DC" w:rsidRPr="00E6595B">
        <w:rPr>
          <w:lang w:val="ru-RU"/>
        </w:rPr>
        <w:t>Они либо не осознаются и не ощущаются, либо стороны конфликта не желают их признавать – из-за страха потерять самообладание</w:t>
      </w:r>
      <w:r w:rsidR="009E7D4A" w:rsidRPr="00E6595B">
        <w:rPr>
          <w:lang w:val="ru-RU"/>
        </w:rPr>
        <w:t xml:space="preserve">, </w:t>
      </w:r>
      <w:r w:rsidR="00DE36DC" w:rsidRPr="00E6595B">
        <w:rPr>
          <w:lang w:val="ru-RU"/>
        </w:rPr>
        <w:t>разрыдаться или ударить лицом в грязь</w:t>
      </w:r>
      <w:r w:rsidR="009E7D4A" w:rsidRPr="00E6595B">
        <w:rPr>
          <w:lang w:val="ru-RU"/>
        </w:rPr>
        <w:t>.</w:t>
      </w:r>
    </w:p>
    <w:p w14:paraId="7A44D48F" w14:textId="11BCE52B" w:rsidR="003C2BA8" w:rsidRPr="00E6595B" w:rsidRDefault="007B1D0D" w:rsidP="004971E1">
      <w:pPr>
        <w:rPr>
          <w:lang w:val="ru-RU"/>
        </w:rPr>
      </w:pPr>
      <w:r w:rsidRPr="00E6595B">
        <w:rPr>
          <w:lang w:val="ru-RU"/>
        </w:rPr>
        <w:t>Медиаторам легче понимать п</w:t>
      </w:r>
      <w:r w:rsidR="006F4595" w:rsidRPr="00E6595B">
        <w:rPr>
          <w:lang w:val="ru-RU"/>
        </w:rPr>
        <w:t xml:space="preserve">оведение в конфликтах и </w:t>
      </w:r>
      <w:r w:rsidRPr="00E6595B">
        <w:rPr>
          <w:lang w:val="ru-RU"/>
        </w:rPr>
        <w:t xml:space="preserve">лежащие в основе эмоции, если они знают </w:t>
      </w:r>
      <w:r w:rsidR="00E06F14" w:rsidRPr="00E6595B">
        <w:rPr>
          <w:lang w:val="ru-RU"/>
        </w:rPr>
        <w:t>динамику разных классов чувств</w:t>
      </w:r>
      <w:r w:rsidR="003D1889" w:rsidRPr="00E6595B">
        <w:rPr>
          <w:lang w:val="ru-RU"/>
        </w:rPr>
        <w:t>, а также поведения адаптационной оболочки</w:t>
      </w:r>
      <w:r w:rsidR="009E7D4A" w:rsidRPr="00E6595B">
        <w:rPr>
          <w:lang w:val="ru-RU"/>
        </w:rPr>
        <w:t xml:space="preserve">. </w:t>
      </w:r>
      <w:r w:rsidR="00E8036C" w:rsidRPr="00E6595B">
        <w:rPr>
          <w:lang w:val="ru-RU"/>
        </w:rPr>
        <w:t xml:space="preserve">В следующем учебном разделе описывается, как </w:t>
      </w:r>
      <w:r w:rsidR="00F120D5" w:rsidRPr="00E6595B">
        <w:rPr>
          <w:lang w:val="ru-RU"/>
        </w:rPr>
        <w:t xml:space="preserve">медиаторы могут применять на практике данную модель. </w:t>
      </w:r>
    </w:p>
    <w:p w14:paraId="3D9B5A53" w14:textId="238923A4" w:rsidR="003C2BA8" w:rsidRPr="00E6595B" w:rsidRDefault="00C30706" w:rsidP="00131EC3">
      <w:pPr>
        <w:pStyle w:val="berschrift4"/>
        <w:rPr>
          <w:lang w:val="ru-RU"/>
        </w:rPr>
      </w:pPr>
      <w:r w:rsidRPr="00E6595B">
        <w:rPr>
          <w:lang w:val="ru-RU"/>
        </w:rPr>
        <w:t xml:space="preserve">Вводная информация </w:t>
      </w:r>
      <w:r w:rsidR="009E7D4A" w:rsidRPr="00E6595B">
        <w:rPr>
          <w:lang w:val="ru-RU"/>
        </w:rPr>
        <w:t>(10’)</w:t>
      </w:r>
    </w:p>
    <w:p w14:paraId="0BE4FD0B" w14:textId="42C6B102" w:rsidR="003C2BA8" w:rsidRPr="00E6595B" w:rsidRDefault="00627EEC" w:rsidP="004971E1">
      <w:pPr>
        <w:rPr>
          <w:lang w:val="ru-RU"/>
        </w:rPr>
      </w:pPr>
      <w:r w:rsidRPr="00E6595B">
        <w:rPr>
          <w:lang w:val="ru-RU"/>
        </w:rPr>
        <w:t xml:space="preserve">В этом упражнении определяются различные формы выражения жёстких и мягких эмоций. </w:t>
      </w:r>
      <w:r w:rsidR="006A2944" w:rsidRPr="00E6595B">
        <w:rPr>
          <w:lang w:val="ru-RU"/>
        </w:rPr>
        <w:t xml:space="preserve">Упражнение </w:t>
      </w:r>
      <w:r w:rsidR="004A28EF" w:rsidRPr="00E6595B">
        <w:rPr>
          <w:lang w:val="ru-RU"/>
        </w:rPr>
        <w:t>следует выполнять в малочисленных</w:t>
      </w:r>
      <w:r w:rsidR="006A2944" w:rsidRPr="00E6595B">
        <w:rPr>
          <w:lang w:val="ru-RU"/>
        </w:rPr>
        <w:t xml:space="preserve"> группах от 4 до 6 человек. Если </w:t>
      </w:r>
      <w:r w:rsidR="004A28EF" w:rsidRPr="00E6595B">
        <w:rPr>
          <w:lang w:val="ru-RU"/>
        </w:rPr>
        <w:t xml:space="preserve">участники говорят на разных языках, малочисленные группы должны формироваться из носителей одно и того же языка. </w:t>
      </w:r>
    </w:p>
    <w:p w14:paraId="6ACC4F22" w14:textId="7215D6C2" w:rsidR="003C2BA8" w:rsidRPr="00E6595B" w:rsidRDefault="00FF3C56" w:rsidP="00131EC3">
      <w:pPr>
        <w:rPr>
          <w:lang w:val="ru-RU"/>
        </w:rPr>
      </w:pPr>
      <w:r w:rsidRPr="00E6595B">
        <w:rPr>
          <w:lang w:val="ru-RU"/>
        </w:rPr>
        <w:t xml:space="preserve">Инструктор объясняет, что сейчас </w:t>
      </w:r>
      <w:r w:rsidR="00A85BF4" w:rsidRPr="00E6595B">
        <w:rPr>
          <w:lang w:val="ru-RU"/>
        </w:rPr>
        <w:t>надо будет провести дифференциацию между «жёсткими» защитными чувствами и «мягкими» болезненными чувствами и даёт следующую инструкцию</w:t>
      </w:r>
      <w:r w:rsidR="009E7D4A" w:rsidRPr="00E6595B">
        <w:rPr>
          <w:lang w:val="ru-RU"/>
        </w:rPr>
        <w:t>:</w:t>
      </w:r>
    </w:p>
    <w:p w14:paraId="3B04B7C6" w14:textId="622716A5" w:rsidR="003C2BA8" w:rsidRPr="00E6595B" w:rsidRDefault="000E6D3A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 xml:space="preserve">Пожалуйста, разделитесь на малочисленные группы </w:t>
      </w:r>
      <w:r w:rsidR="00017EDA" w:rsidRPr="00E6595B">
        <w:rPr>
          <w:shd w:val="clear" w:color="auto" w:fill="C0C0C0"/>
          <w:lang w:val="ru-RU"/>
        </w:rPr>
        <w:t xml:space="preserve">от 4 до 6 человек. Выберите два «жёстких» чувства из коллекции эмоций </w:t>
      </w:r>
      <w:r w:rsidR="009E7D4A" w:rsidRPr="00E6595B">
        <w:rPr>
          <w:shd w:val="clear" w:color="auto" w:fill="C0C0C0"/>
          <w:lang w:val="ru-RU"/>
        </w:rPr>
        <w:t>(</w:t>
      </w:r>
      <w:r w:rsidR="00017EDA" w:rsidRPr="00E6595B">
        <w:rPr>
          <w:shd w:val="clear" w:color="auto" w:fill="C0C0C0"/>
          <w:lang w:val="ru-RU"/>
        </w:rPr>
        <w:t xml:space="preserve">см. упражнение </w:t>
      </w:r>
      <w:r w:rsidR="009E7D4A" w:rsidRPr="00E6595B">
        <w:rPr>
          <w:shd w:val="clear" w:color="auto" w:fill="C0C0C0"/>
          <w:lang w:val="ru-RU"/>
        </w:rPr>
        <w:t xml:space="preserve">5.1.) </w:t>
      </w:r>
      <w:r w:rsidR="005F5E16" w:rsidRPr="00E6595B">
        <w:rPr>
          <w:shd w:val="clear" w:color="auto" w:fill="C0C0C0"/>
          <w:lang w:val="ru-RU"/>
        </w:rPr>
        <w:t xml:space="preserve">и проработайте с ними следующие 6 шагов, представленных ниже </w:t>
      </w:r>
      <w:r w:rsidR="009E7D4A" w:rsidRPr="00E6595B">
        <w:rPr>
          <w:shd w:val="clear" w:color="auto" w:fill="C0C0C0"/>
          <w:lang w:val="ru-RU"/>
        </w:rPr>
        <w:t>(</w:t>
      </w:r>
      <w:r w:rsidR="005F5E16" w:rsidRPr="00E6595B">
        <w:rPr>
          <w:shd w:val="clear" w:color="auto" w:fill="C0C0C0"/>
          <w:lang w:val="ru-RU"/>
        </w:rPr>
        <w:t xml:space="preserve">см. рабочий лист </w:t>
      </w:r>
      <w:r w:rsidR="009E7D4A" w:rsidRPr="00E6595B">
        <w:rPr>
          <w:shd w:val="clear" w:color="auto" w:fill="C0C0C0"/>
          <w:lang w:val="ru-RU"/>
        </w:rPr>
        <w:t xml:space="preserve">5.2.1). </w:t>
      </w:r>
    </w:p>
    <w:p w14:paraId="3F0AFA7A" w14:textId="4C30BF4E" w:rsidR="003C2BA8" w:rsidRPr="00E6595B" w:rsidRDefault="00774204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lastRenderedPageBreak/>
        <w:t xml:space="preserve">Инструктор </w:t>
      </w:r>
      <w:r w:rsidR="00513A7C" w:rsidRPr="00E6595B">
        <w:rPr>
          <w:shd w:val="clear" w:color="auto" w:fill="C0C0C0"/>
          <w:lang w:val="ru-RU"/>
        </w:rPr>
        <w:t>следит за тем</w:t>
      </w:r>
      <w:r w:rsidRPr="00E6595B">
        <w:rPr>
          <w:shd w:val="clear" w:color="auto" w:fill="C0C0C0"/>
          <w:lang w:val="ru-RU"/>
        </w:rPr>
        <w:t xml:space="preserve">, чтобы были выбраны только </w:t>
      </w:r>
      <w:r w:rsidRPr="00E6595B">
        <w:rPr>
          <w:i/>
          <w:shd w:val="clear" w:color="auto" w:fill="C0C0C0"/>
          <w:lang w:val="ru-RU"/>
        </w:rPr>
        <w:t xml:space="preserve">защитные </w:t>
      </w:r>
      <w:r w:rsidRPr="00E6595B">
        <w:rPr>
          <w:shd w:val="clear" w:color="auto" w:fill="C0C0C0"/>
          <w:lang w:val="ru-RU"/>
        </w:rPr>
        <w:t xml:space="preserve">чувства и чтобы группы работали над </w:t>
      </w:r>
      <w:r w:rsidRPr="00E6595B">
        <w:rPr>
          <w:i/>
          <w:shd w:val="clear" w:color="auto" w:fill="C0C0C0"/>
          <w:lang w:val="ru-RU"/>
        </w:rPr>
        <w:t xml:space="preserve">разными </w:t>
      </w:r>
      <w:r w:rsidRPr="00E6595B">
        <w:rPr>
          <w:shd w:val="clear" w:color="auto" w:fill="C0C0C0"/>
          <w:lang w:val="ru-RU"/>
        </w:rPr>
        <w:t xml:space="preserve">чувствами. </w:t>
      </w:r>
      <w:r w:rsidR="00AC12D1" w:rsidRPr="00E6595B">
        <w:rPr>
          <w:shd w:val="clear" w:color="auto" w:fill="C0C0C0"/>
          <w:lang w:val="ru-RU"/>
        </w:rPr>
        <w:t xml:space="preserve">В качестве </w:t>
      </w:r>
      <w:r w:rsidR="00556358" w:rsidRPr="00E6595B">
        <w:rPr>
          <w:shd w:val="clear" w:color="auto" w:fill="C0C0C0"/>
          <w:lang w:val="ru-RU"/>
        </w:rPr>
        <w:t>вариант</w:t>
      </w:r>
      <w:r w:rsidR="00AC12D1" w:rsidRPr="00E6595B">
        <w:rPr>
          <w:shd w:val="clear" w:color="auto" w:fill="C0C0C0"/>
          <w:lang w:val="ru-RU"/>
        </w:rPr>
        <w:t>а</w:t>
      </w:r>
      <w:r w:rsidR="00556358" w:rsidRPr="00E6595B">
        <w:rPr>
          <w:shd w:val="clear" w:color="auto" w:fill="C0C0C0"/>
          <w:lang w:val="ru-RU"/>
        </w:rPr>
        <w:t xml:space="preserve">, инструктор может раздать каждой группе по два защитных чувства, </w:t>
      </w:r>
      <w:r w:rsidR="00A2731B" w:rsidRPr="00E6595B">
        <w:rPr>
          <w:shd w:val="clear" w:color="auto" w:fill="C0C0C0"/>
          <w:lang w:val="ru-RU"/>
        </w:rPr>
        <w:t xml:space="preserve">подготовленных на карточках медиации. </w:t>
      </w:r>
    </w:p>
    <w:p w14:paraId="2337E21B" w14:textId="3F8EA698" w:rsidR="003C2BA8" w:rsidRPr="00E6595B" w:rsidRDefault="00BB662F" w:rsidP="00131EC3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t>Рабочий лист</w:t>
      </w:r>
      <w:r w:rsidR="009E7D4A" w:rsidRPr="00E6595B">
        <w:rPr>
          <w:sz w:val="20"/>
          <w:szCs w:val="20"/>
          <w:lang w:val="ru-RU"/>
        </w:rPr>
        <w:t xml:space="preserve"> 5.2.1</w:t>
      </w:r>
    </w:p>
    <w:p w14:paraId="31E9D9BC" w14:textId="53811F3A" w:rsidR="003C2BA8" w:rsidRPr="00E6595B" w:rsidRDefault="00BB662F" w:rsidP="00131EC3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Распознание чувств </w:t>
      </w:r>
      <w:r w:rsidR="009E7D4A" w:rsidRPr="00E6595B">
        <w:rPr>
          <w:b/>
          <w:bCs/>
          <w:lang w:val="ru-RU"/>
        </w:rPr>
        <w:t>(30’)</w:t>
      </w:r>
    </w:p>
    <w:p w14:paraId="7352D66A" w14:textId="7A76F48F" w:rsidR="003C2BA8" w:rsidRPr="00E6595B" w:rsidRDefault="00BB662F" w:rsidP="00131EC3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В вашей группе вы работаете </w:t>
      </w:r>
      <w:r w:rsidR="00762A18" w:rsidRPr="00E6595B">
        <w:rPr>
          <w:lang w:val="ru-RU"/>
        </w:rPr>
        <w:t xml:space="preserve">над двумя так называемыми «жёсткими» чувствами. </w:t>
      </w:r>
    </w:p>
    <w:p w14:paraId="4BF88789" w14:textId="007E6DBA" w:rsidR="003C2BA8" w:rsidRPr="00E6595B" w:rsidRDefault="00762A18" w:rsidP="00177184">
      <w:pPr>
        <w:pStyle w:val="Listenabsatz"/>
        <w:numPr>
          <w:ilvl w:val="0"/>
          <w:numId w:val="11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 xml:space="preserve">Сперва, обсудите, пожалуйста, первое «жёсткое» чувство по следующим вопросам, исходя из конфликтов, через которые вы сами прошли, в качестве одной из сторон конфликта или в качестве наблюдателя. </w:t>
      </w:r>
    </w:p>
    <w:p w14:paraId="18746352" w14:textId="6E8915AA" w:rsidR="003C2BA8" w:rsidRPr="00E6595B" w:rsidRDefault="00EC42E4" w:rsidP="00EC42E4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- </w:t>
      </w:r>
      <w:r w:rsidR="001D7720" w:rsidRPr="00E6595B">
        <w:rPr>
          <w:lang w:val="ru-RU"/>
        </w:rPr>
        <w:t>В каких формах и особенностях, насколько прямо или косвенно было выражено каждое «жёсткое» чувство</w:t>
      </w:r>
      <w:r w:rsidR="009E7D4A" w:rsidRPr="00E6595B">
        <w:rPr>
          <w:lang w:val="ru-RU"/>
        </w:rPr>
        <w:t>?</w:t>
      </w:r>
    </w:p>
    <w:p w14:paraId="4412FE61" w14:textId="107B540B" w:rsidR="003C2BA8" w:rsidRPr="00E6595B" w:rsidRDefault="00EC42E4" w:rsidP="00EC42E4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- </w:t>
      </w:r>
      <w:r w:rsidR="00C21358" w:rsidRPr="00E6595B">
        <w:rPr>
          <w:lang w:val="ru-RU"/>
        </w:rPr>
        <w:t>Какое поведение могло возникнуть</w:t>
      </w:r>
      <w:r w:rsidR="009E7D4A" w:rsidRPr="00E6595B">
        <w:rPr>
          <w:lang w:val="ru-RU"/>
        </w:rPr>
        <w:t xml:space="preserve">? </w:t>
      </w:r>
      <w:r w:rsidR="00C21358" w:rsidRPr="00E6595B">
        <w:rPr>
          <w:lang w:val="ru-RU"/>
        </w:rPr>
        <w:t>Что могло быть высказано</w:t>
      </w:r>
      <w:r w:rsidR="009E7D4A" w:rsidRPr="00E6595B">
        <w:rPr>
          <w:lang w:val="ru-RU"/>
        </w:rPr>
        <w:t>?</w:t>
      </w:r>
    </w:p>
    <w:p w14:paraId="27B5B4EB" w14:textId="7B912367" w:rsidR="003C2BA8" w:rsidRPr="00E6595B" w:rsidRDefault="00EC42E4" w:rsidP="00EC42E4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- </w:t>
      </w:r>
      <w:r w:rsidR="00C21358" w:rsidRPr="00E6595B">
        <w:rPr>
          <w:lang w:val="ru-RU"/>
        </w:rPr>
        <w:t xml:space="preserve">Какие невербальные знаки могли возникнуть? </w:t>
      </w:r>
    </w:p>
    <w:p w14:paraId="00EA6182" w14:textId="5062595C" w:rsidR="003C2BA8" w:rsidRPr="00E6595B" w:rsidRDefault="0063410F" w:rsidP="00177184">
      <w:pPr>
        <w:pStyle w:val="Listenabsatz"/>
        <w:numPr>
          <w:ilvl w:val="0"/>
          <w:numId w:val="11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Расставьте эти выражения по порядку, в соответствии с тем, насколько приемлемо или неприемлемо для вас данное</w:t>
      </w:r>
      <w:r w:rsidR="009B071B" w:rsidRPr="00E6595B">
        <w:rPr>
          <w:lang w:val="ru-RU"/>
        </w:rPr>
        <w:t xml:space="preserve"> внешнее</w:t>
      </w:r>
      <w:r w:rsidRPr="00E6595B">
        <w:rPr>
          <w:lang w:val="ru-RU"/>
        </w:rPr>
        <w:t xml:space="preserve"> </w:t>
      </w:r>
      <w:r w:rsidR="00F526E3" w:rsidRPr="00E6595B">
        <w:rPr>
          <w:lang w:val="ru-RU"/>
        </w:rPr>
        <w:t xml:space="preserve">проявление </w:t>
      </w:r>
      <w:r w:rsidRPr="00E6595B">
        <w:rPr>
          <w:lang w:val="ru-RU"/>
        </w:rPr>
        <w:t>эмоци</w:t>
      </w:r>
      <w:r w:rsidR="00F526E3" w:rsidRPr="00E6595B">
        <w:rPr>
          <w:lang w:val="ru-RU"/>
        </w:rPr>
        <w:t>й</w:t>
      </w:r>
      <w:r w:rsidRPr="00E6595B">
        <w:rPr>
          <w:lang w:val="ru-RU"/>
        </w:rPr>
        <w:t xml:space="preserve">. </w:t>
      </w:r>
      <w:r w:rsidR="00BD4F66" w:rsidRPr="00E6595B">
        <w:rPr>
          <w:lang w:val="ru-RU"/>
        </w:rPr>
        <w:t xml:space="preserve">Абсолютно </w:t>
      </w:r>
      <w:r w:rsidR="004F69C7" w:rsidRPr="00E6595B">
        <w:rPr>
          <w:lang w:val="ru-RU"/>
        </w:rPr>
        <w:t xml:space="preserve">нормально, если </w:t>
      </w:r>
      <w:r w:rsidR="00BD4F66" w:rsidRPr="00E6595B">
        <w:rPr>
          <w:lang w:val="ru-RU"/>
        </w:rPr>
        <w:t>у вас разные взгляды на это в вашей малочисленной группе. В этом случае, пожалуйста, используйте приведённый ниже рабочий лист 2.</w:t>
      </w:r>
    </w:p>
    <w:p w14:paraId="3AAB6C4D" w14:textId="2C74D4A3" w:rsidR="003C2BA8" w:rsidRPr="00E6595B" w:rsidRDefault="00A55E78" w:rsidP="00177184">
      <w:pPr>
        <w:pStyle w:val="Listenabsatz"/>
        <w:numPr>
          <w:ilvl w:val="0"/>
          <w:numId w:val="11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На следующем этапе, обсудите, какие «мягкие» болезненные чувства могут лежать в основе «жёстких» чувств и их выражения</w:t>
      </w:r>
      <w:r w:rsidR="009E7D4A" w:rsidRPr="00E6595B">
        <w:rPr>
          <w:lang w:val="ru-RU"/>
        </w:rPr>
        <w:t xml:space="preserve">. </w:t>
      </w:r>
      <w:r w:rsidR="00BB35D5" w:rsidRPr="00E6595B">
        <w:rPr>
          <w:lang w:val="ru-RU"/>
        </w:rPr>
        <w:t xml:space="preserve">Скорее всего, у вас будет разный опыт и предположения. </w:t>
      </w:r>
      <w:r w:rsidR="008136B7" w:rsidRPr="00E6595B">
        <w:rPr>
          <w:lang w:val="ru-RU"/>
        </w:rPr>
        <w:t>Именно э</w:t>
      </w:r>
      <w:r w:rsidR="00BB35D5" w:rsidRPr="00E6595B">
        <w:rPr>
          <w:lang w:val="ru-RU"/>
        </w:rPr>
        <w:t>то нам и необходимо. Пожалуйста, во время обсуждения, используйте последнюю колонку таблицы.</w:t>
      </w:r>
    </w:p>
    <w:p w14:paraId="5D66A907" w14:textId="0430B9BD" w:rsidR="003C2BA8" w:rsidRPr="00E6595B" w:rsidRDefault="00677DEB" w:rsidP="00177184">
      <w:pPr>
        <w:pStyle w:val="Listenabsatz"/>
        <w:numPr>
          <w:ilvl w:val="0"/>
          <w:numId w:val="11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 xml:space="preserve">Таким же образом, поработайте над «жёстким» чувством со второй карточки </w:t>
      </w:r>
      <w:r w:rsidR="009E7D4A" w:rsidRPr="00E6595B">
        <w:rPr>
          <w:lang w:val="ru-RU"/>
        </w:rPr>
        <w:t>(</w:t>
      </w:r>
      <w:r w:rsidRPr="00E6595B">
        <w:rPr>
          <w:lang w:val="ru-RU"/>
        </w:rPr>
        <w:t>шаг 1-</w:t>
      </w:r>
      <w:r w:rsidR="009E7D4A" w:rsidRPr="00E6595B">
        <w:rPr>
          <w:lang w:val="ru-RU"/>
        </w:rPr>
        <w:t>3).</w:t>
      </w:r>
    </w:p>
    <w:p w14:paraId="466F5BCB" w14:textId="41F589F7" w:rsidR="003C2BA8" w:rsidRPr="00E6595B" w:rsidRDefault="00E938CB" w:rsidP="00177184">
      <w:pPr>
        <w:pStyle w:val="Listenabsatz"/>
        <w:numPr>
          <w:ilvl w:val="0"/>
          <w:numId w:val="11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 xml:space="preserve">По завершению работы в малочисленных группах, определите, какое из этих двух жёстких чувств вы хотите представить на пленарном заседании. Пожалуйста, разработайте презентацию </w:t>
      </w:r>
      <w:r w:rsidR="008136B7" w:rsidRPr="00E6595B">
        <w:rPr>
          <w:lang w:val="ru-RU"/>
        </w:rPr>
        <w:t>по шаблону</w:t>
      </w:r>
      <w:r w:rsidRPr="00E6595B">
        <w:rPr>
          <w:lang w:val="ru-RU"/>
        </w:rPr>
        <w:t xml:space="preserve"> рабочего листа. </w:t>
      </w:r>
    </w:p>
    <w:p w14:paraId="392143F4" w14:textId="0245BD99" w:rsidR="002505AE" w:rsidRDefault="002505AE">
      <w:pPr>
        <w:suppressAutoHyphens w:val="0"/>
        <w:spacing w:after="200" w:line="276" w:lineRule="auto"/>
        <w:jc w:val="left"/>
        <w:rPr>
          <w:lang w:val="ru-RU"/>
        </w:rPr>
      </w:pPr>
      <w:r>
        <w:rPr>
          <w:lang w:val="ru-RU"/>
        </w:rPr>
        <w:br w:type="page"/>
      </w:r>
    </w:p>
    <w:p w14:paraId="48873CDF" w14:textId="77777777" w:rsidR="003C2BA8" w:rsidRPr="00E6595B" w:rsidRDefault="003C2BA8" w:rsidP="004971E1">
      <w:pPr>
        <w:rPr>
          <w:lang w:val="ru-RU"/>
        </w:rPr>
      </w:pPr>
    </w:p>
    <w:p w14:paraId="4C38ACE0" w14:textId="1FAFFC08" w:rsidR="001577CE" w:rsidRPr="00E6595B" w:rsidRDefault="00E075CE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t>Рабочий лист</w:t>
      </w:r>
      <w:r w:rsidR="009E7D4A" w:rsidRPr="00E6595B">
        <w:rPr>
          <w:sz w:val="20"/>
          <w:szCs w:val="20"/>
          <w:lang w:val="ru-RU"/>
        </w:rPr>
        <w:t xml:space="preserve"> 5.2.2</w:t>
      </w:r>
    </w:p>
    <w:p w14:paraId="354CE0EC" w14:textId="3CACDAE9" w:rsidR="006C6F04" w:rsidRPr="00E6595B" w:rsidRDefault="00FA1DC7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Интерпретация выражений </w:t>
      </w:r>
    </w:p>
    <w:p w14:paraId="351124ED" w14:textId="77777777" w:rsidR="00FC420F" w:rsidRPr="00E6595B" w:rsidRDefault="001577CE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6521"/>
        </w:tabs>
        <w:rPr>
          <w:sz w:val="18"/>
          <w:szCs w:val="18"/>
          <w:lang w:val="ru-RU"/>
        </w:rPr>
      </w:pPr>
      <w:r w:rsidRPr="00E6595B">
        <w:rPr>
          <w:noProof/>
          <w:sz w:val="18"/>
          <w:szCs w:val="18"/>
          <w:lang w:val="de-DE"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99B74B" wp14:editId="38198DE4">
                <wp:simplePos x="0" y="0"/>
                <wp:positionH relativeFrom="column">
                  <wp:posOffset>4020516</wp:posOffset>
                </wp:positionH>
                <wp:positionV relativeFrom="paragraph">
                  <wp:posOffset>83185</wp:posOffset>
                </wp:positionV>
                <wp:extent cx="7620" cy="2846070"/>
                <wp:effectExtent l="0" t="0" r="30480" b="11430"/>
                <wp:wrapNone/>
                <wp:docPr id="31" name="Gerade Verbindung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28460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line id="Gerade Verbindung 31" o:spid="_x0000_s1026" style="position:absolute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6.6pt,6.55pt" to="317.2pt,2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" strokecolor="black [3040]"/>
            </w:pict>
          </mc:Fallback>
        </mc:AlternateContent>
      </w:r>
      <w:r w:rsidRPr="00E6595B">
        <w:rPr>
          <w:noProof/>
          <w:sz w:val="18"/>
          <w:szCs w:val="18"/>
          <w:lang w:val="de-DE"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652EE8" wp14:editId="0FC55446">
                <wp:simplePos x="0" y="0"/>
                <wp:positionH relativeFrom="column">
                  <wp:posOffset>1020776</wp:posOffset>
                </wp:positionH>
                <wp:positionV relativeFrom="paragraph">
                  <wp:posOffset>66040</wp:posOffset>
                </wp:positionV>
                <wp:extent cx="7620" cy="2846070"/>
                <wp:effectExtent l="0" t="0" r="30480" b="11430"/>
                <wp:wrapNone/>
                <wp:docPr id="30" name="Gerade Verbindung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28460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line id="Gerade Verbindung 30" o:spid="_x0000_s1026" style="position:absolute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4pt,5.2pt" to="81pt,2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" strokecolor="black [3040]"/>
            </w:pict>
          </mc:Fallback>
        </mc:AlternateContent>
      </w:r>
      <w:r w:rsidR="00FC420F" w:rsidRPr="00E6595B">
        <w:rPr>
          <w:sz w:val="18"/>
          <w:szCs w:val="18"/>
          <w:lang w:val="ru-RU"/>
        </w:rPr>
        <w:t>Жёстко</w:t>
      </w:r>
      <w:r w:rsidR="00FA1DC7" w:rsidRPr="00E6595B">
        <w:rPr>
          <w:sz w:val="18"/>
          <w:szCs w:val="18"/>
          <w:lang w:val="ru-RU"/>
        </w:rPr>
        <w:t>е чувств</w:t>
      </w:r>
      <w:r w:rsidR="00FC420F" w:rsidRPr="00E6595B">
        <w:rPr>
          <w:sz w:val="18"/>
          <w:szCs w:val="18"/>
          <w:lang w:val="ru-RU"/>
        </w:rPr>
        <w:t>о       В какой форме/с какой особенностью выражено?</w:t>
      </w:r>
      <w:r w:rsidR="006C6F04" w:rsidRPr="00E6595B">
        <w:rPr>
          <w:sz w:val="18"/>
          <w:szCs w:val="18"/>
          <w:lang w:val="ru-RU"/>
        </w:rPr>
        <w:t xml:space="preserve"> </w:t>
      </w:r>
      <w:r w:rsidR="00FC420F" w:rsidRPr="00E6595B">
        <w:rPr>
          <w:sz w:val="18"/>
          <w:szCs w:val="18"/>
          <w:lang w:val="ru-RU"/>
        </w:rPr>
        <w:t xml:space="preserve">         Лежащие в основе </w:t>
      </w:r>
    </w:p>
    <w:p w14:paraId="615D8584" w14:textId="34E352D6" w:rsidR="006C6F04" w:rsidRPr="00E6595B" w:rsidRDefault="002505AE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6521"/>
        </w:tabs>
        <w:rPr>
          <w:sz w:val="18"/>
          <w:szCs w:val="18"/>
          <w:lang w:val="ru-RU"/>
        </w:rPr>
      </w:pPr>
      <w:r w:rsidRPr="00E6595B">
        <w:rPr>
          <w:noProof/>
          <w:sz w:val="18"/>
          <w:szCs w:val="18"/>
          <w:lang w:val="de-DE"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3EBAAD" wp14:editId="3CDE0C44">
                <wp:simplePos x="0" y="0"/>
                <wp:positionH relativeFrom="column">
                  <wp:posOffset>2436495</wp:posOffset>
                </wp:positionH>
                <wp:positionV relativeFrom="paragraph">
                  <wp:posOffset>48196</wp:posOffset>
                </wp:positionV>
                <wp:extent cx="0" cy="2694940"/>
                <wp:effectExtent l="0" t="0" r="19050" b="10160"/>
                <wp:wrapNone/>
                <wp:docPr id="32" name="Gerade Verbindung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949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Gerade Verbindung 32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85pt,3.8pt" to="191.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" strokecolor="black [3040]"/>
            </w:pict>
          </mc:Fallback>
        </mc:AlternateContent>
      </w:r>
      <w:r w:rsidR="00FC420F" w:rsidRPr="00E6595B">
        <w:rPr>
          <w:sz w:val="18"/>
          <w:szCs w:val="18"/>
          <w:lang w:val="ru-RU"/>
        </w:rPr>
        <w:t xml:space="preserve">                                                                                                                                 мягкие чувства</w:t>
      </w:r>
    </w:p>
    <w:p w14:paraId="5BD7F33E" w14:textId="6BB5B4BB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sz w:val="18"/>
          <w:szCs w:val="18"/>
          <w:lang w:val="ru-RU"/>
        </w:rPr>
      </w:pPr>
      <w:r w:rsidRPr="00E6595B">
        <w:rPr>
          <w:sz w:val="18"/>
          <w:szCs w:val="18"/>
          <w:lang w:val="ru-RU"/>
        </w:rPr>
        <w:t xml:space="preserve"> </w:t>
      </w:r>
      <w:r w:rsidRPr="00E6595B">
        <w:rPr>
          <w:sz w:val="18"/>
          <w:szCs w:val="18"/>
          <w:lang w:val="ru-RU"/>
        </w:rPr>
        <w:tab/>
      </w:r>
      <w:r w:rsidR="00FC420F" w:rsidRPr="00E6595B">
        <w:rPr>
          <w:sz w:val="18"/>
          <w:szCs w:val="18"/>
          <w:lang w:val="ru-RU"/>
        </w:rPr>
        <w:t>В приемлемой форме</w:t>
      </w:r>
      <w:r w:rsidRPr="00E6595B">
        <w:rPr>
          <w:sz w:val="18"/>
          <w:szCs w:val="18"/>
          <w:lang w:val="ru-RU"/>
        </w:rPr>
        <w:tab/>
      </w:r>
      <w:r w:rsidR="00FC420F" w:rsidRPr="00E6595B">
        <w:rPr>
          <w:sz w:val="18"/>
          <w:szCs w:val="18"/>
          <w:lang w:val="ru-RU"/>
        </w:rPr>
        <w:t>В неприемлемой форме</w:t>
      </w:r>
    </w:p>
    <w:p w14:paraId="069B66A5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</w:p>
    <w:p w14:paraId="12BD889C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  <w:r w:rsidRPr="00E6595B">
        <w:rPr>
          <w:lang w:val="ru-RU"/>
        </w:rPr>
        <w:t>1.</w:t>
      </w:r>
    </w:p>
    <w:p w14:paraId="0C2E72C9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</w:p>
    <w:p w14:paraId="6CF63FA4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</w:p>
    <w:p w14:paraId="3DF46061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</w:p>
    <w:p w14:paraId="63222EFF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</w:p>
    <w:p w14:paraId="3171CA99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3969"/>
          <w:tab w:val="left" w:pos="6521"/>
        </w:tabs>
        <w:rPr>
          <w:lang w:val="ru-RU"/>
        </w:rPr>
      </w:pPr>
      <w:r w:rsidRPr="00E6595B">
        <w:rPr>
          <w:lang w:val="ru-RU"/>
        </w:rPr>
        <w:t>2.</w:t>
      </w:r>
    </w:p>
    <w:p w14:paraId="757620E0" w14:textId="77777777" w:rsidR="003C2BA8" w:rsidRPr="00E6595B" w:rsidRDefault="003C2BA8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tabs>
          <w:tab w:val="left" w:pos="1701"/>
          <w:tab w:val="left" w:pos="6521"/>
        </w:tabs>
        <w:rPr>
          <w:lang w:val="ru-RU"/>
        </w:rPr>
      </w:pPr>
    </w:p>
    <w:p w14:paraId="4FD834A6" w14:textId="77777777" w:rsidR="003C2BA8" w:rsidRPr="00E6595B" w:rsidRDefault="003C2BA8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</w:p>
    <w:p w14:paraId="3468A723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</w:p>
    <w:p w14:paraId="2DE0B398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</w:p>
    <w:p w14:paraId="2056ABCE" w14:textId="77777777" w:rsidR="006C6F04" w:rsidRPr="00E6595B" w:rsidRDefault="006C6F04" w:rsidP="001577CE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</w:p>
    <w:p w14:paraId="3809D2A8" w14:textId="1D6EE124" w:rsidR="003C2BA8" w:rsidRPr="00E6595B" w:rsidRDefault="00C55AD2" w:rsidP="004971E1">
      <w:pPr>
        <w:pStyle w:val="berschrift4"/>
        <w:rPr>
          <w:lang w:val="ru-RU"/>
        </w:rPr>
      </w:pPr>
      <w:r w:rsidRPr="00E6595B">
        <w:rPr>
          <w:lang w:val="ru-RU"/>
        </w:rPr>
        <w:t xml:space="preserve">Оценка в рамках пленарного заседания </w:t>
      </w:r>
      <w:r w:rsidR="009E7D4A" w:rsidRPr="00E6595B">
        <w:rPr>
          <w:lang w:val="ru-RU"/>
        </w:rPr>
        <w:t>(20’)</w:t>
      </w:r>
    </w:p>
    <w:p w14:paraId="6BE3422F" w14:textId="67C7014C" w:rsidR="00B56133" w:rsidRPr="00E6595B" w:rsidRDefault="0047417B" w:rsidP="004971E1">
      <w:pPr>
        <w:rPr>
          <w:lang w:val="ru-RU"/>
        </w:rPr>
      </w:pPr>
      <w:r w:rsidRPr="00E6595B">
        <w:rPr>
          <w:lang w:val="ru-RU"/>
        </w:rPr>
        <w:t>Участники представляют результаты своей работы на пленарном заседании и делятся опытом, сложностями и вопросами, возникшими в результате работы в группе</w:t>
      </w:r>
      <w:r w:rsidR="009E7D4A" w:rsidRPr="00E6595B">
        <w:rPr>
          <w:lang w:val="ru-RU"/>
        </w:rPr>
        <w:t xml:space="preserve">. </w:t>
      </w:r>
      <w:r w:rsidR="00895B72" w:rsidRPr="00E6595B">
        <w:rPr>
          <w:lang w:val="ru-RU"/>
        </w:rPr>
        <w:t xml:space="preserve">Инструкторы визуализируют вопросы и отвечают на них в конце упражнения. </w:t>
      </w:r>
      <w:r w:rsidR="00566AB8" w:rsidRPr="00E6595B">
        <w:rPr>
          <w:lang w:val="ru-RU"/>
        </w:rPr>
        <w:t xml:space="preserve">Они </w:t>
      </w:r>
      <w:r w:rsidR="002C50AC" w:rsidRPr="00E6595B">
        <w:rPr>
          <w:lang w:val="ru-RU"/>
        </w:rPr>
        <w:t>следят затем</w:t>
      </w:r>
      <w:r w:rsidR="00566AB8" w:rsidRPr="00E6595B">
        <w:rPr>
          <w:lang w:val="ru-RU"/>
        </w:rPr>
        <w:t>, чтобы во время презентации участники действите</w:t>
      </w:r>
      <w:r w:rsidR="002C50AC" w:rsidRPr="00E6595B">
        <w:rPr>
          <w:lang w:val="ru-RU"/>
        </w:rPr>
        <w:t>льно выявляли «мягкие» чувства из</w:t>
      </w:r>
      <w:r w:rsidR="000B5B0D">
        <w:rPr>
          <w:lang w:val="ru-RU"/>
        </w:rPr>
        <w:t xml:space="preserve"> категории «болезненных чувств»</w:t>
      </w:r>
      <w:r w:rsidR="00566AB8" w:rsidRPr="00E6595B">
        <w:rPr>
          <w:lang w:val="ru-RU"/>
        </w:rPr>
        <w:t xml:space="preserve"> </w:t>
      </w:r>
      <w:r w:rsidR="002C50AC" w:rsidRPr="00E6595B">
        <w:rPr>
          <w:lang w:val="ru-RU"/>
        </w:rPr>
        <w:t>и исправляли их по мере надобности</w:t>
      </w:r>
      <w:r w:rsidR="009E7D4A" w:rsidRPr="00E6595B">
        <w:rPr>
          <w:lang w:val="ru-RU"/>
        </w:rPr>
        <w:t>.</w:t>
      </w:r>
    </w:p>
    <w:p w14:paraId="086EE609" w14:textId="77777777" w:rsidR="00B56133" w:rsidRPr="00E6595B" w:rsidRDefault="00B56133" w:rsidP="004971E1">
      <w:pPr>
        <w:rPr>
          <w:lang w:val="ru-RU"/>
        </w:rPr>
        <w:sectPr w:rsidR="00B56133" w:rsidRPr="00E6595B" w:rsidSect="009D53F0">
          <w:headerReference w:type="default" r:id="rId43"/>
          <w:pgSz w:w="11906" w:h="16838" w:code="9"/>
          <w:pgMar w:top="1418" w:right="1418" w:bottom="1134" w:left="1418" w:header="0" w:footer="709" w:gutter="0"/>
          <w:cols w:space="720"/>
          <w:formProt w:val="0"/>
          <w:docGrid w:linePitch="360" w:charSpace="12288"/>
        </w:sectPr>
      </w:pPr>
    </w:p>
    <w:p w14:paraId="217B9C8C" w14:textId="141C6C93" w:rsidR="003C2BA8" w:rsidRPr="00E6595B" w:rsidRDefault="000761F5" w:rsidP="00536AAC">
      <w:pPr>
        <w:pStyle w:val="berschrift2"/>
        <w:rPr>
          <w:lang w:val="ru-RU"/>
        </w:rPr>
      </w:pPr>
      <w:bookmarkStart w:id="13" w:name="_Toc386798124"/>
      <w:r w:rsidRPr="00E6595B">
        <w:rPr>
          <w:lang w:val="ru-RU"/>
        </w:rPr>
        <w:lastRenderedPageBreak/>
        <w:t>Упражнение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>Дублирование</w:t>
      </w:r>
      <w:r w:rsidR="009E7D4A" w:rsidRPr="00E6595B">
        <w:rPr>
          <w:lang w:val="ru-RU"/>
        </w:rPr>
        <w:t xml:space="preserve"> </w:t>
      </w:r>
      <w:r w:rsidRPr="00E6595B">
        <w:rPr>
          <w:lang w:val="ru-RU"/>
        </w:rPr>
        <w:t xml:space="preserve">«Пожалуйста, </w:t>
      </w:r>
      <w:r w:rsidR="003A169B" w:rsidRPr="00E6595B">
        <w:rPr>
          <w:lang w:val="ru-RU"/>
        </w:rPr>
        <w:t>исследуй мои чувства!»</w:t>
      </w:r>
      <w:r w:rsidR="002505AE">
        <w:rPr>
          <w:lang w:val="ru-RU"/>
        </w:rPr>
        <w:t xml:space="preserve"> (2</w:t>
      </w:r>
      <w:r w:rsidR="003A169B" w:rsidRPr="00E6595B">
        <w:rPr>
          <w:lang w:val="ru-RU"/>
        </w:rPr>
        <w:t>ч</w:t>
      </w:r>
      <w:r w:rsidR="009E7D4A" w:rsidRPr="00E6595B">
        <w:rPr>
          <w:lang w:val="ru-RU"/>
        </w:rPr>
        <w:t>)</w:t>
      </w:r>
      <w:bookmarkEnd w:id="13"/>
      <w:r w:rsidR="009E7D4A" w:rsidRPr="00E6595B">
        <w:rPr>
          <w:lang w:val="ru-RU"/>
        </w:rPr>
        <w:t xml:space="preserve"> </w:t>
      </w:r>
    </w:p>
    <w:p w14:paraId="1E315FF5" w14:textId="521239EE" w:rsidR="003C2BA8" w:rsidRPr="00E6595B" w:rsidRDefault="00705BAA" w:rsidP="00177184">
      <w:pPr>
        <w:pStyle w:val="berschrift4"/>
        <w:numPr>
          <w:ilvl w:val="0"/>
          <w:numId w:val="12"/>
        </w:numPr>
        <w:rPr>
          <w:lang w:val="ru-RU"/>
        </w:rPr>
      </w:pPr>
      <w:r w:rsidRPr="00E6595B">
        <w:rPr>
          <w:lang w:val="ru-RU"/>
        </w:rPr>
        <w:t xml:space="preserve">Поддержка взаимопонимания и диалога в конфликтах с участием нескольких сторон </w:t>
      </w:r>
    </w:p>
    <w:p w14:paraId="673AFD36" w14:textId="324A852D" w:rsidR="003C2BA8" w:rsidRPr="00E6595B" w:rsidRDefault="0061302C" w:rsidP="004971E1">
      <w:pPr>
        <w:rPr>
          <w:lang w:val="ru-RU"/>
        </w:rPr>
      </w:pPr>
      <w:r w:rsidRPr="00E6595B">
        <w:rPr>
          <w:lang w:val="ru-RU"/>
        </w:rPr>
        <w:t>Путь к стабильному решению конфликта</w:t>
      </w:r>
      <w:r w:rsidR="004E1A03" w:rsidRPr="00E6595B">
        <w:rPr>
          <w:lang w:val="ru-RU"/>
        </w:rPr>
        <w:t xml:space="preserve"> проходит через взаимопонимание сторон конфликта</w:t>
      </w:r>
      <w:r w:rsidR="009E7D4A" w:rsidRPr="00E6595B">
        <w:rPr>
          <w:lang w:val="ru-RU"/>
        </w:rPr>
        <w:t xml:space="preserve">. </w:t>
      </w:r>
      <w:r w:rsidR="00020221" w:rsidRPr="00E6595B">
        <w:rPr>
          <w:lang w:val="ru-RU"/>
        </w:rPr>
        <w:t xml:space="preserve">Также, в конфликтах, где задействовано более двух участников конфликта, медиаторы применяют методы, которые доказали свою эффективность </w:t>
      </w:r>
      <w:r w:rsidR="004405AE">
        <w:rPr>
          <w:lang w:val="ru-RU"/>
        </w:rPr>
        <w:t>в работе</w:t>
      </w:r>
      <w:r w:rsidR="006B5FD9" w:rsidRPr="00E6595B">
        <w:rPr>
          <w:lang w:val="ru-RU"/>
        </w:rPr>
        <w:t xml:space="preserve"> с </w:t>
      </w:r>
      <w:r w:rsidR="00E64FBD" w:rsidRPr="00E6595B">
        <w:rPr>
          <w:lang w:val="ru-RU"/>
        </w:rPr>
        <w:t>конфликтами</w:t>
      </w:r>
      <w:r w:rsidR="006B5FD9" w:rsidRPr="00E6595B">
        <w:rPr>
          <w:lang w:val="ru-RU"/>
        </w:rPr>
        <w:t xml:space="preserve"> с участием двух лиц, для введения и</w:t>
      </w:r>
      <w:r w:rsidR="009E7D4A" w:rsidRPr="00E6595B">
        <w:rPr>
          <w:lang w:val="ru-RU"/>
        </w:rPr>
        <w:t xml:space="preserve"> </w:t>
      </w:r>
      <w:r w:rsidR="006B5FD9" w:rsidRPr="00E6595B">
        <w:rPr>
          <w:lang w:val="ru-RU"/>
        </w:rPr>
        <w:t xml:space="preserve">наблюдения за </w:t>
      </w:r>
      <w:r w:rsidR="00E64FBD" w:rsidRPr="00E6595B">
        <w:rPr>
          <w:lang w:val="ru-RU"/>
        </w:rPr>
        <w:t>направленным диалогом о подноготной отдельных позиций</w:t>
      </w:r>
      <w:r w:rsidR="009E7D4A" w:rsidRPr="00E6595B">
        <w:rPr>
          <w:lang w:val="ru-RU"/>
        </w:rPr>
        <w:t xml:space="preserve">. </w:t>
      </w:r>
      <w:r w:rsidR="00B862D4" w:rsidRPr="00E6595B">
        <w:rPr>
          <w:lang w:val="ru-RU"/>
        </w:rPr>
        <w:t xml:space="preserve">Сложность многосторонних конфликтов в том, что команде медиации приходится работать с большим количеством людей и с их различными перспективами касательно той же конфликтной ситуации. </w:t>
      </w:r>
      <w:r w:rsidR="00717E47">
        <w:rPr>
          <w:lang w:val="ru-RU"/>
        </w:rPr>
        <w:t>Для этого необходимы</w:t>
      </w:r>
      <w:r w:rsidR="00B61548" w:rsidRPr="00E6595B">
        <w:rPr>
          <w:lang w:val="ru-RU"/>
        </w:rPr>
        <w:t xml:space="preserve"> навык</w:t>
      </w:r>
      <w:r w:rsidR="00717E47">
        <w:rPr>
          <w:lang w:val="ru-RU"/>
        </w:rPr>
        <w:t>и</w:t>
      </w:r>
      <w:r w:rsidR="00B61548" w:rsidRPr="00E6595B">
        <w:rPr>
          <w:lang w:val="ru-RU"/>
        </w:rPr>
        <w:t xml:space="preserve"> выдерживать противоречия, принимать различную правду и доходить до её дна. </w:t>
      </w:r>
      <w:r w:rsidR="00192865" w:rsidRPr="00E6595B">
        <w:rPr>
          <w:lang w:val="ru-RU"/>
        </w:rPr>
        <w:t xml:space="preserve">Тем не менее, </w:t>
      </w:r>
      <w:r w:rsidR="00CC65F8" w:rsidRPr="00E6595B">
        <w:rPr>
          <w:lang w:val="ru-RU"/>
        </w:rPr>
        <w:t xml:space="preserve">медиаторы могут оказать поддержку </w:t>
      </w:r>
      <w:r w:rsidR="00192865" w:rsidRPr="00E6595B">
        <w:rPr>
          <w:lang w:val="ru-RU"/>
        </w:rPr>
        <w:t>лишь ограниченно</w:t>
      </w:r>
      <w:r w:rsidR="00CC65F8" w:rsidRPr="00E6595B">
        <w:rPr>
          <w:lang w:val="ru-RU"/>
        </w:rPr>
        <w:t>му</w:t>
      </w:r>
      <w:r w:rsidR="00192865" w:rsidRPr="00E6595B">
        <w:rPr>
          <w:lang w:val="ru-RU"/>
        </w:rPr>
        <w:t xml:space="preserve"> </w:t>
      </w:r>
      <w:r w:rsidR="00CC65F8" w:rsidRPr="00E6595B">
        <w:rPr>
          <w:lang w:val="ru-RU"/>
        </w:rPr>
        <w:t>количеству людей в их диалоге</w:t>
      </w:r>
      <w:r w:rsidR="009E7D4A" w:rsidRPr="00E6595B">
        <w:rPr>
          <w:lang w:val="ru-RU"/>
        </w:rPr>
        <w:t>.</w:t>
      </w:r>
    </w:p>
    <w:p w14:paraId="5D10FE32" w14:textId="5C816F7C" w:rsidR="003C2BA8" w:rsidRPr="00E6595B" w:rsidRDefault="00C2733E" w:rsidP="001577CE">
      <w:pPr>
        <w:rPr>
          <w:lang w:val="ru-RU"/>
        </w:rPr>
      </w:pPr>
      <w:r w:rsidRPr="00E6595B">
        <w:rPr>
          <w:lang w:val="ru-RU"/>
        </w:rPr>
        <w:t>Мы, в основном, различаем два сценария конфликтов</w:t>
      </w:r>
      <w:r w:rsidR="009E7D4A" w:rsidRPr="00E6595B">
        <w:rPr>
          <w:lang w:val="ru-RU"/>
        </w:rPr>
        <w:t xml:space="preserve">: </w:t>
      </w:r>
      <w:r w:rsidR="00CC1B70" w:rsidRPr="00E6595B">
        <w:rPr>
          <w:lang w:val="ru-RU"/>
        </w:rPr>
        <w:t xml:space="preserve">либо существует </w:t>
      </w:r>
      <w:r w:rsidR="00CC1B70" w:rsidRPr="00E6595B">
        <w:rPr>
          <w:i/>
          <w:lang w:val="ru-RU"/>
        </w:rPr>
        <w:t>много пар оппозиции</w:t>
      </w:r>
      <w:r w:rsidR="00CC1B70" w:rsidRPr="00E6595B">
        <w:rPr>
          <w:lang w:val="ru-RU"/>
        </w:rPr>
        <w:t xml:space="preserve">, </w:t>
      </w:r>
      <w:r w:rsidR="008F3F1D" w:rsidRPr="00E6595B">
        <w:rPr>
          <w:lang w:val="ru-RU"/>
        </w:rPr>
        <w:t xml:space="preserve">поэтому </w:t>
      </w:r>
      <w:r w:rsidR="00E602C0" w:rsidRPr="00E6595B">
        <w:rPr>
          <w:lang w:val="ru-RU"/>
        </w:rPr>
        <w:t xml:space="preserve">одновременно </w:t>
      </w:r>
      <w:r w:rsidR="00E602C0" w:rsidRPr="00E6595B">
        <w:rPr>
          <w:i/>
          <w:lang w:val="ru-RU"/>
        </w:rPr>
        <w:t>конфликты</w:t>
      </w:r>
      <w:r w:rsidR="00E602C0" w:rsidRPr="00E6595B">
        <w:rPr>
          <w:lang w:val="ru-RU"/>
        </w:rPr>
        <w:t xml:space="preserve"> касательно определённых конфликтных вопросов </w:t>
      </w:r>
      <w:r w:rsidR="00E602C0" w:rsidRPr="00E6595B">
        <w:rPr>
          <w:i/>
          <w:lang w:val="ru-RU"/>
        </w:rPr>
        <w:t>с участием двух людей</w:t>
      </w:r>
      <w:r w:rsidR="00E602C0" w:rsidRPr="00E6595B">
        <w:rPr>
          <w:lang w:val="ru-RU"/>
        </w:rPr>
        <w:t>,</w:t>
      </w:r>
      <w:r w:rsidR="008F3F1D" w:rsidRPr="00E6595B">
        <w:rPr>
          <w:lang w:val="ru-RU"/>
        </w:rPr>
        <w:t xml:space="preserve"> </w:t>
      </w:r>
      <w:r w:rsidR="003E4428" w:rsidRPr="00E6595B">
        <w:rPr>
          <w:lang w:val="ru-RU"/>
        </w:rPr>
        <w:t>или</w:t>
      </w:r>
      <w:r w:rsidR="00D04B60" w:rsidRPr="00E6595B">
        <w:rPr>
          <w:lang w:val="ru-RU"/>
        </w:rPr>
        <w:t xml:space="preserve"> </w:t>
      </w:r>
      <w:r w:rsidR="00D04B60" w:rsidRPr="00E6595B">
        <w:rPr>
          <w:i/>
          <w:lang w:val="ru-RU"/>
        </w:rPr>
        <w:t>многочисленны</w:t>
      </w:r>
      <w:r w:rsidR="003E4428" w:rsidRPr="00E6595B">
        <w:rPr>
          <w:i/>
          <w:lang w:val="ru-RU"/>
        </w:rPr>
        <w:t>е</w:t>
      </w:r>
      <w:r w:rsidR="00D04B60" w:rsidRPr="00E6595B">
        <w:rPr>
          <w:i/>
          <w:lang w:val="ru-RU"/>
        </w:rPr>
        <w:t xml:space="preserve"> групп</w:t>
      </w:r>
      <w:r w:rsidR="003E4428" w:rsidRPr="00E6595B">
        <w:rPr>
          <w:i/>
          <w:lang w:val="ru-RU"/>
        </w:rPr>
        <w:t>ы</w:t>
      </w:r>
      <w:r w:rsidR="00D04B60" w:rsidRPr="00E6595B">
        <w:rPr>
          <w:i/>
          <w:lang w:val="ru-RU"/>
        </w:rPr>
        <w:t xml:space="preserve">, </w:t>
      </w:r>
      <w:r w:rsidR="00D04B60" w:rsidRPr="00E6595B">
        <w:rPr>
          <w:lang w:val="ru-RU"/>
        </w:rPr>
        <w:t xml:space="preserve">(«создание лагерей»), </w:t>
      </w:r>
      <w:r w:rsidR="00E93E9B" w:rsidRPr="00E6595B">
        <w:rPr>
          <w:lang w:val="ru-RU"/>
        </w:rPr>
        <w:t xml:space="preserve">представляют различные перспективы </w:t>
      </w:r>
      <w:r w:rsidR="00AA2F56" w:rsidRPr="00E6595B">
        <w:rPr>
          <w:lang w:val="ru-RU"/>
        </w:rPr>
        <w:t>по</w:t>
      </w:r>
      <w:r w:rsidR="00E93E9B" w:rsidRPr="00E6595B">
        <w:rPr>
          <w:lang w:val="ru-RU"/>
        </w:rPr>
        <w:t xml:space="preserve"> одно</w:t>
      </w:r>
      <w:r w:rsidR="00AA2F56" w:rsidRPr="00E6595B">
        <w:rPr>
          <w:lang w:val="ru-RU"/>
        </w:rPr>
        <w:t>му</w:t>
      </w:r>
      <w:r w:rsidR="00E93E9B" w:rsidRPr="00E6595B">
        <w:rPr>
          <w:lang w:val="ru-RU"/>
        </w:rPr>
        <w:t xml:space="preserve"> или нескольки</w:t>
      </w:r>
      <w:r w:rsidR="00AA2F56" w:rsidRPr="00E6595B">
        <w:rPr>
          <w:lang w:val="ru-RU"/>
        </w:rPr>
        <w:t>м</w:t>
      </w:r>
      <w:r w:rsidR="00E93E9B" w:rsidRPr="00E6595B">
        <w:rPr>
          <w:lang w:val="ru-RU"/>
        </w:rPr>
        <w:t xml:space="preserve"> конфликтны</w:t>
      </w:r>
      <w:r w:rsidR="00AA2F56" w:rsidRPr="00E6595B">
        <w:rPr>
          <w:lang w:val="ru-RU"/>
        </w:rPr>
        <w:t>м</w:t>
      </w:r>
      <w:r w:rsidR="00E93E9B" w:rsidRPr="00E6595B">
        <w:rPr>
          <w:lang w:val="ru-RU"/>
        </w:rPr>
        <w:t xml:space="preserve"> в</w:t>
      </w:r>
      <w:r w:rsidR="00AA2F56" w:rsidRPr="00E6595B">
        <w:rPr>
          <w:lang w:val="ru-RU"/>
        </w:rPr>
        <w:t>опросам</w:t>
      </w:r>
      <w:r w:rsidR="00D34FB8" w:rsidRPr="00E6595B">
        <w:rPr>
          <w:lang w:val="ru-RU"/>
        </w:rPr>
        <w:t xml:space="preserve">, </w:t>
      </w:r>
      <w:r w:rsidR="003E4428" w:rsidRPr="00E6595B">
        <w:rPr>
          <w:lang w:val="ru-RU"/>
        </w:rPr>
        <w:t>либо</w:t>
      </w:r>
      <w:r w:rsidR="00D34FB8" w:rsidRPr="00E6595B">
        <w:rPr>
          <w:lang w:val="ru-RU"/>
        </w:rPr>
        <w:t xml:space="preserve"> даже </w:t>
      </w:r>
      <w:r w:rsidR="003E4428" w:rsidRPr="00E6595B">
        <w:rPr>
          <w:lang w:val="ru-RU"/>
        </w:rPr>
        <w:t>существуют враги</w:t>
      </w:r>
      <w:r w:rsidR="009E7D4A" w:rsidRPr="00E6595B">
        <w:rPr>
          <w:lang w:val="ru-RU"/>
        </w:rPr>
        <w:t xml:space="preserve">. </w:t>
      </w:r>
      <w:r w:rsidR="006156E5" w:rsidRPr="00E6595B">
        <w:rPr>
          <w:lang w:val="ru-RU"/>
        </w:rPr>
        <w:t>В первом случае можно один за другим проводить</w:t>
      </w:r>
      <w:r w:rsidR="00AD331A" w:rsidRPr="00E6595B">
        <w:rPr>
          <w:lang w:val="ru-RU"/>
        </w:rPr>
        <w:t xml:space="preserve"> множество</w:t>
      </w:r>
      <w:r w:rsidR="006156E5" w:rsidRPr="00E6595B">
        <w:rPr>
          <w:lang w:val="ru-RU"/>
        </w:rPr>
        <w:t xml:space="preserve"> диалогов между двумя людьми</w:t>
      </w:r>
      <w:r w:rsidR="00AD331A" w:rsidRPr="00E6595B">
        <w:rPr>
          <w:lang w:val="ru-RU"/>
        </w:rPr>
        <w:t xml:space="preserve">. </w:t>
      </w:r>
      <w:r w:rsidR="00EB3E56" w:rsidRPr="00E6595B">
        <w:rPr>
          <w:lang w:val="ru-RU"/>
        </w:rPr>
        <w:t xml:space="preserve">Во втором случае, можно проводить диалоги с </w:t>
      </w:r>
      <w:r w:rsidR="00EB3E56" w:rsidRPr="00E6595B">
        <w:rPr>
          <w:i/>
          <w:lang w:val="ru-RU"/>
        </w:rPr>
        <w:t xml:space="preserve">делегатами </w:t>
      </w:r>
      <w:r w:rsidR="00EB3E56" w:rsidRPr="00E6595B">
        <w:rPr>
          <w:lang w:val="ru-RU"/>
        </w:rPr>
        <w:t xml:space="preserve">заинтересованных групп и прибегать к </w:t>
      </w:r>
      <w:r w:rsidR="00EB3E56" w:rsidRPr="00E6595B">
        <w:rPr>
          <w:i/>
          <w:lang w:val="ru-RU"/>
        </w:rPr>
        <w:t>методу аквариума</w:t>
      </w:r>
      <w:r w:rsidR="00EB3E56" w:rsidRPr="00E6595B">
        <w:rPr>
          <w:lang w:val="ru-RU"/>
        </w:rPr>
        <w:t xml:space="preserve"> </w:t>
      </w:r>
      <w:r w:rsidR="009E7D4A" w:rsidRPr="00E6595B">
        <w:rPr>
          <w:lang w:val="ru-RU"/>
        </w:rPr>
        <w:t>(</w:t>
      </w:r>
      <w:r w:rsidR="00EB3E56" w:rsidRPr="00E6595B">
        <w:rPr>
          <w:lang w:val="ru-RU"/>
        </w:rPr>
        <w:t>см. ниже</w:t>
      </w:r>
      <w:r w:rsidR="009E7D4A" w:rsidRPr="00E6595B">
        <w:rPr>
          <w:lang w:val="ru-RU"/>
        </w:rPr>
        <w:t>).</w:t>
      </w:r>
    </w:p>
    <w:p w14:paraId="6FF4AE7C" w14:textId="2F2124AB" w:rsidR="003C2BA8" w:rsidRPr="00E6595B" w:rsidRDefault="00FB1178" w:rsidP="004971E1">
      <w:pPr>
        <w:rPr>
          <w:lang w:val="ru-RU"/>
        </w:rPr>
      </w:pPr>
      <w:r w:rsidRPr="00E6595B">
        <w:rPr>
          <w:lang w:val="ru-RU"/>
        </w:rPr>
        <w:t xml:space="preserve">В обеих сценариях, основным навыком медиаторов является </w:t>
      </w:r>
      <w:r w:rsidRPr="00E6595B">
        <w:rPr>
          <w:i/>
          <w:lang w:val="ru-RU"/>
        </w:rPr>
        <w:t>активное слушание</w:t>
      </w:r>
      <w:r w:rsidR="009E7D4A" w:rsidRPr="00E6595B">
        <w:rPr>
          <w:lang w:val="ru-RU"/>
        </w:rPr>
        <w:t xml:space="preserve">. </w:t>
      </w:r>
      <w:r w:rsidR="003D28CF" w:rsidRPr="00E6595B">
        <w:rPr>
          <w:lang w:val="ru-RU"/>
        </w:rPr>
        <w:t>Такое</w:t>
      </w:r>
      <w:r w:rsidRPr="00E6595B">
        <w:rPr>
          <w:lang w:val="ru-RU"/>
        </w:rPr>
        <w:t xml:space="preserve"> </w:t>
      </w:r>
      <w:r w:rsidR="003D28CF" w:rsidRPr="00E6595B">
        <w:rPr>
          <w:lang w:val="ru-RU"/>
        </w:rPr>
        <w:t>поведение в диалоге характеризуется внимательным слушанием, открытыми вопросами и множественными методами, способствующими разговору</w:t>
      </w:r>
      <w:r w:rsidR="009664A6" w:rsidRPr="00E6595B">
        <w:rPr>
          <w:lang w:val="ru-RU"/>
        </w:rPr>
        <w:t xml:space="preserve">, воспроизводя </w:t>
      </w:r>
      <w:r w:rsidR="00F80657" w:rsidRPr="00E6595B">
        <w:rPr>
          <w:lang w:val="ru-RU"/>
        </w:rPr>
        <w:t>понятое содержание своими словами</w:t>
      </w:r>
      <w:r w:rsidR="009E7D4A" w:rsidRPr="00E6595B">
        <w:rPr>
          <w:lang w:val="ru-RU"/>
        </w:rPr>
        <w:t xml:space="preserve">, </w:t>
      </w:r>
      <w:r w:rsidR="007F4115" w:rsidRPr="00E6595B">
        <w:rPr>
          <w:lang w:val="ru-RU"/>
        </w:rPr>
        <w:t>углубляя ценностные идеи, требования, пожелания и чувства</w:t>
      </w:r>
      <w:r w:rsidR="009E7D4A" w:rsidRPr="00E6595B">
        <w:rPr>
          <w:lang w:val="ru-RU"/>
        </w:rPr>
        <w:t xml:space="preserve">. </w:t>
      </w:r>
      <w:r w:rsidR="00543205" w:rsidRPr="00E6595B">
        <w:rPr>
          <w:lang w:val="ru-RU"/>
        </w:rPr>
        <w:t xml:space="preserve">В работе над конфликтом, активное слушание используется в случае </w:t>
      </w:r>
      <w:r w:rsidR="00543205" w:rsidRPr="00E6595B">
        <w:rPr>
          <w:i/>
          <w:lang w:val="ru-RU"/>
        </w:rPr>
        <w:t xml:space="preserve">множественных сторон </w:t>
      </w:r>
      <w:r w:rsidR="00543205" w:rsidRPr="00E6595B">
        <w:rPr>
          <w:lang w:val="ru-RU"/>
        </w:rPr>
        <w:t>для сохранения и укрепления взаимного понимания.</w:t>
      </w:r>
      <w:r w:rsidR="009E7D4A" w:rsidRPr="00E6595B">
        <w:rPr>
          <w:lang w:val="ru-RU"/>
        </w:rPr>
        <w:t xml:space="preserve"> </w:t>
      </w:r>
      <w:r w:rsidR="003036EC" w:rsidRPr="00E6595B">
        <w:rPr>
          <w:lang w:val="ru-RU"/>
        </w:rPr>
        <w:t xml:space="preserve">Для работы со сложными чувствами зарекомендовал себя </w:t>
      </w:r>
      <w:r w:rsidR="003036EC" w:rsidRPr="00E6595B">
        <w:rPr>
          <w:i/>
          <w:lang w:val="ru-RU"/>
        </w:rPr>
        <w:t xml:space="preserve">метод дублирования. </w:t>
      </w:r>
    </w:p>
    <w:p w14:paraId="18D6C196" w14:textId="7E64DEF6" w:rsidR="003C2BA8" w:rsidRPr="00E6595B" w:rsidRDefault="00E34445" w:rsidP="001577CE">
      <w:pPr>
        <w:pStyle w:val="berschrift4"/>
        <w:rPr>
          <w:lang w:val="ru-RU"/>
        </w:rPr>
      </w:pPr>
      <w:r w:rsidRPr="00E6595B">
        <w:rPr>
          <w:lang w:val="ru-RU"/>
        </w:rPr>
        <w:t>Введение</w:t>
      </w:r>
      <w:r w:rsidR="009E7D4A" w:rsidRPr="00E6595B">
        <w:rPr>
          <w:lang w:val="ru-RU"/>
        </w:rPr>
        <w:t xml:space="preserve">: </w:t>
      </w:r>
      <w:r w:rsidR="009F1A17" w:rsidRPr="00E6595B">
        <w:rPr>
          <w:lang w:val="ru-RU"/>
        </w:rPr>
        <w:t xml:space="preserve">работа над сложными чувствами в конфликте, используя дублирование </w:t>
      </w:r>
      <w:r w:rsidR="009E7D4A" w:rsidRPr="00E6595B">
        <w:rPr>
          <w:lang w:val="ru-RU"/>
        </w:rPr>
        <w:t>(15‘)</w:t>
      </w:r>
    </w:p>
    <w:p w14:paraId="01CD58C2" w14:textId="3405C511" w:rsidR="003C2BA8" w:rsidRPr="00E6595B" w:rsidRDefault="00180B3A" w:rsidP="001577CE">
      <w:pPr>
        <w:rPr>
          <w:lang w:val="ru-RU"/>
        </w:rPr>
      </w:pPr>
      <w:r w:rsidRPr="00E6595B">
        <w:rPr>
          <w:lang w:val="ru-RU"/>
        </w:rPr>
        <w:t>«Дублирование»</w:t>
      </w:r>
      <w:r w:rsidR="009E7D4A" w:rsidRPr="00E6595B">
        <w:rPr>
          <w:rStyle w:val="Funotenanker"/>
          <w:lang w:val="ru-RU"/>
        </w:rPr>
        <w:footnoteReference w:id="5"/>
      </w:r>
      <w:r w:rsidR="009E7D4A" w:rsidRPr="00E6595B">
        <w:rPr>
          <w:lang w:val="ru-RU"/>
        </w:rPr>
        <w:t xml:space="preserve"> </w:t>
      </w:r>
      <w:r w:rsidRPr="00E6595B">
        <w:rPr>
          <w:lang w:val="ru-RU"/>
        </w:rPr>
        <w:t xml:space="preserve">является инструментом, который поддерживает обмен эмоциями и в то же время предотвращает неконтролируемое выражение эмоций, помогает сторонам </w:t>
      </w:r>
      <w:r w:rsidR="001B3818">
        <w:rPr>
          <w:lang w:val="ru-RU"/>
        </w:rPr>
        <w:t>охранить</w:t>
      </w:r>
      <w:r w:rsidRPr="00E6595B">
        <w:rPr>
          <w:lang w:val="ru-RU"/>
        </w:rPr>
        <w:t xml:space="preserve"> своё лицо и предотвращает эскалацию диалога. </w:t>
      </w:r>
    </w:p>
    <w:p w14:paraId="3DD2C5F8" w14:textId="3DD3028B" w:rsidR="003C2BA8" w:rsidRPr="00E6595B" w:rsidRDefault="001225FC" w:rsidP="004971E1">
      <w:pPr>
        <w:rPr>
          <w:lang w:val="ru-RU"/>
        </w:rPr>
      </w:pPr>
      <w:r w:rsidRPr="00E6595B">
        <w:rPr>
          <w:lang w:val="ru-RU"/>
        </w:rPr>
        <w:t>Дублирование подразумевает, что медиатор говорит за стороны конфликта, когда они не могут выразить свою внутреннюю правду понятными словами: медиатор</w:t>
      </w:r>
      <w:r w:rsidR="00885E60" w:rsidRPr="00E6595B">
        <w:rPr>
          <w:lang w:val="ru-RU"/>
        </w:rPr>
        <w:t xml:space="preserve"> </w:t>
      </w:r>
      <w:r w:rsidR="00B6620E" w:rsidRPr="00E6595B">
        <w:rPr>
          <w:lang w:val="ru-RU"/>
        </w:rPr>
        <w:t xml:space="preserve">выражает эмпатию </w:t>
      </w:r>
      <w:r w:rsidR="005338EA" w:rsidRPr="00E6595B">
        <w:rPr>
          <w:lang w:val="ru-RU"/>
        </w:rPr>
        <w:t xml:space="preserve">сторонам конфликта и </w:t>
      </w:r>
      <w:r w:rsidR="000369C2">
        <w:rPr>
          <w:lang w:val="ru-RU"/>
        </w:rPr>
        <w:t>озвучивает</w:t>
      </w:r>
      <w:r w:rsidR="005338EA" w:rsidRPr="00E6595B">
        <w:rPr>
          <w:lang w:val="ru-RU"/>
        </w:rPr>
        <w:t xml:space="preserve"> их невысказанные мысли, чувства и ощущения своими словами. </w:t>
      </w:r>
    </w:p>
    <w:p w14:paraId="5A019D7A" w14:textId="385446CD" w:rsidR="003C2BA8" w:rsidRPr="00E6595B" w:rsidRDefault="00B7135E" w:rsidP="009E7D4A">
      <w:pPr>
        <w:rPr>
          <w:lang w:val="ru-RU"/>
        </w:rPr>
      </w:pPr>
      <w:r w:rsidRPr="00E6595B">
        <w:rPr>
          <w:lang w:val="ru-RU"/>
        </w:rPr>
        <w:t xml:space="preserve">Это больше всего касается подноготной </w:t>
      </w:r>
      <w:r w:rsidR="00A65995" w:rsidRPr="00E6595B">
        <w:rPr>
          <w:lang w:val="ru-RU"/>
        </w:rPr>
        <w:t xml:space="preserve">отдельных сторон </w:t>
      </w:r>
      <w:r w:rsidRPr="00E6595B">
        <w:rPr>
          <w:lang w:val="ru-RU"/>
        </w:rPr>
        <w:t>конфликт</w:t>
      </w:r>
      <w:r w:rsidR="00A65995" w:rsidRPr="00E6595B">
        <w:rPr>
          <w:lang w:val="ru-RU"/>
        </w:rPr>
        <w:t>а, интересов, требований, желаний, потребностей и чувств</w:t>
      </w:r>
      <w:r w:rsidR="009E7D4A" w:rsidRPr="00E6595B">
        <w:rPr>
          <w:lang w:val="ru-RU"/>
        </w:rPr>
        <w:t xml:space="preserve">. </w:t>
      </w:r>
      <w:r w:rsidR="004920E0" w:rsidRPr="00E6595B">
        <w:rPr>
          <w:lang w:val="ru-RU"/>
        </w:rPr>
        <w:t>М</w:t>
      </w:r>
      <w:r w:rsidR="00DB3591" w:rsidRPr="00E6595B">
        <w:rPr>
          <w:lang w:val="ru-RU"/>
        </w:rPr>
        <w:t>етод дублирования, в основном,</w:t>
      </w:r>
      <w:r w:rsidR="004920E0" w:rsidRPr="00E6595B">
        <w:rPr>
          <w:lang w:val="ru-RU"/>
        </w:rPr>
        <w:t xml:space="preserve"> выполняет</w:t>
      </w:r>
      <w:r w:rsidR="00DB3591" w:rsidRPr="00E6595B">
        <w:rPr>
          <w:lang w:val="ru-RU"/>
        </w:rPr>
        <w:t xml:space="preserve"> т</w:t>
      </w:r>
      <w:r w:rsidR="004920E0" w:rsidRPr="00E6595B">
        <w:rPr>
          <w:lang w:val="ru-RU"/>
        </w:rPr>
        <w:t>у</w:t>
      </w:r>
      <w:r w:rsidR="00DB3591" w:rsidRPr="00E6595B">
        <w:rPr>
          <w:lang w:val="ru-RU"/>
        </w:rPr>
        <w:t xml:space="preserve"> же функци</w:t>
      </w:r>
      <w:r w:rsidR="004920E0" w:rsidRPr="00E6595B">
        <w:rPr>
          <w:lang w:val="ru-RU"/>
        </w:rPr>
        <w:t>ю</w:t>
      </w:r>
      <w:r w:rsidR="00DB3591" w:rsidRPr="00E6595B">
        <w:rPr>
          <w:lang w:val="ru-RU"/>
        </w:rPr>
        <w:t xml:space="preserve">, </w:t>
      </w:r>
      <w:r w:rsidR="00B9398F">
        <w:rPr>
          <w:lang w:val="ru-RU"/>
        </w:rPr>
        <w:t>что</w:t>
      </w:r>
      <w:r w:rsidR="00DB3591" w:rsidRPr="00E6595B">
        <w:rPr>
          <w:lang w:val="ru-RU"/>
        </w:rPr>
        <w:t xml:space="preserve"> и</w:t>
      </w:r>
      <w:r w:rsidR="004920E0" w:rsidRPr="00E6595B">
        <w:rPr>
          <w:lang w:val="ru-RU"/>
        </w:rPr>
        <w:t xml:space="preserve"> метод активного</w:t>
      </w:r>
      <w:r w:rsidR="00DB3591" w:rsidRPr="00E6595B">
        <w:rPr>
          <w:lang w:val="ru-RU"/>
        </w:rPr>
        <w:t xml:space="preserve"> слуша</w:t>
      </w:r>
      <w:r w:rsidR="004920E0" w:rsidRPr="00E6595B">
        <w:rPr>
          <w:lang w:val="ru-RU"/>
        </w:rPr>
        <w:t>ния двух сторон</w:t>
      </w:r>
      <w:r w:rsidR="009E7D4A" w:rsidRPr="00E6595B">
        <w:rPr>
          <w:lang w:val="ru-RU"/>
        </w:rPr>
        <w:t xml:space="preserve">. </w:t>
      </w:r>
      <w:r w:rsidR="004920E0" w:rsidRPr="00E6595B">
        <w:rPr>
          <w:lang w:val="ru-RU"/>
        </w:rPr>
        <w:t xml:space="preserve">Тем не менее, он позволяет идти глубже за более короткое время. </w:t>
      </w:r>
      <w:r w:rsidR="00BE4F63" w:rsidRPr="00E6595B">
        <w:rPr>
          <w:lang w:val="ru-RU"/>
        </w:rPr>
        <w:t xml:space="preserve">Это проходит в форме, известной под </w:t>
      </w:r>
      <w:r w:rsidR="00BE4F63" w:rsidRPr="00E6595B">
        <w:rPr>
          <w:i/>
          <w:lang w:val="ru-RU"/>
        </w:rPr>
        <w:t>дублированием диалога</w:t>
      </w:r>
      <w:r w:rsidR="00BE4F63" w:rsidRPr="00E6595B">
        <w:rPr>
          <w:lang w:val="ru-RU"/>
        </w:rPr>
        <w:t xml:space="preserve">, где медиатор говорит </w:t>
      </w:r>
      <w:r w:rsidR="00BE4F63" w:rsidRPr="00E6595B">
        <w:rPr>
          <w:i/>
          <w:lang w:val="ru-RU"/>
        </w:rPr>
        <w:t>за</w:t>
      </w:r>
      <w:r w:rsidR="00BE4F63" w:rsidRPr="00E6595B">
        <w:rPr>
          <w:lang w:val="ru-RU"/>
        </w:rPr>
        <w:t xml:space="preserve"> оппонента</w:t>
      </w:r>
      <w:r w:rsidR="009E7D4A" w:rsidRPr="00E6595B">
        <w:rPr>
          <w:lang w:val="ru-RU"/>
        </w:rPr>
        <w:t xml:space="preserve">: </w:t>
      </w:r>
      <w:r w:rsidR="004A00B7" w:rsidRPr="00E6595B">
        <w:rPr>
          <w:lang w:val="ru-RU"/>
        </w:rPr>
        <w:t xml:space="preserve">медиатор стоит или сидит на корточках рядом с теми, кого он дублирует, и </w:t>
      </w:r>
      <w:r w:rsidR="004A00B7" w:rsidRPr="00E6595B">
        <w:rPr>
          <w:i/>
          <w:lang w:val="ru-RU"/>
        </w:rPr>
        <w:t xml:space="preserve">говорит </w:t>
      </w:r>
      <w:r w:rsidR="006A0F18" w:rsidRPr="00E6595B">
        <w:rPr>
          <w:i/>
          <w:lang w:val="ru-RU"/>
        </w:rPr>
        <w:t xml:space="preserve">вместо них от первого лица, в «Я»-форме </w:t>
      </w:r>
      <w:r w:rsidR="006A0F18" w:rsidRPr="00E6595B">
        <w:rPr>
          <w:lang w:val="ru-RU"/>
        </w:rPr>
        <w:t>напрямую с партнёром конфликта</w:t>
      </w:r>
      <w:r w:rsidR="009E7D4A" w:rsidRPr="00E6595B">
        <w:rPr>
          <w:lang w:val="ru-RU"/>
        </w:rPr>
        <w:t xml:space="preserve">. </w:t>
      </w:r>
      <w:r w:rsidR="00E27F68" w:rsidRPr="00E6595B">
        <w:rPr>
          <w:lang w:val="ru-RU"/>
        </w:rPr>
        <w:t>Делая это, медиатор «переводит» предыдущие высказывания лиц и</w:t>
      </w:r>
      <w:r w:rsidR="00622990" w:rsidRPr="00E6595B">
        <w:rPr>
          <w:lang w:val="ru-RU"/>
        </w:rPr>
        <w:t xml:space="preserve">, в основном, включает чувства человека, которые не были высказаны напрямую. </w:t>
      </w:r>
      <w:r w:rsidR="00EE6D5B" w:rsidRPr="00E6595B">
        <w:rPr>
          <w:lang w:val="ru-RU"/>
        </w:rPr>
        <w:t xml:space="preserve">Сперва, дублирование может означать, что медиатор, повторяя, переходит от одной стороны конфликта к другой </w:t>
      </w:r>
      <w:r w:rsidR="00EF614C" w:rsidRPr="00E6595B">
        <w:rPr>
          <w:lang w:val="ru-RU"/>
        </w:rPr>
        <w:t xml:space="preserve">и </w:t>
      </w:r>
      <w:r w:rsidR="00EF614C" w:rsidRPr="00E6595B">
        <w:rPr>
          <w:lang w:val="ru-RU"/>
        </w:rPr>
        <w:lastRenderedPageBreak/>
        <w:t>берёт их высказывания, углубляет их смысл и обогащает эмоциональный аспект</w:t>
      </w:r>
      <w:r w:rsidR="009E7D4A" w:rsidRPr="00E6595B">
        <w:rPr>
          <w:lang w:val="ru-RU"/>
        </w:rPr>
        <w:t xml:space="preserve">. </w:t>
      </w:r>
      <w:r w:rsidR="00CB2755" w:rsidRPr="00E6595B">
        <w:rPr>
          <w:lang w:val="ru-RU"/>
        </w:rPr>
        <w:t>В</w:t>
      </w:r>
      <w:r w:rsidR="00B713D1" w:rsidRPr="00E6595B">
        <w:rPr>
          <w:lang w:val="ru-RU"/>
        </w:rPr>
        <w:t xml:space="preserve"> сложных конфликтах, необходимо чётко</w:t>
      </w:r>
      <w:r w:rsidR="00FA2AFC" w:rsidRPr="00E6595B">
        <w:rPr>
          <w:lang w:val="ru-RU"/>
        </w:rPr>
        <w:t xml:space="preserve"> </w:t>
      </w:r>
      <w:r w:rsidR="00CB2755" w:rsidRPr="00E6595B">
        <w:rPr>
          <w:lang w:val="ru-RU"/>
        </w:rPr>
        <w:t>модерировать коммуникаци</w:t>
      </w:r>
      <w:r w:rsidR="00FA2AFC" w:rsidRPr="00E6595B">
        <w:rPr>
          <w:lang w:val="ru-RU"/>
        </w:rPr>
        <w:t>ю</w:t>
      </w:r>
      <w:r w:rsidR="00CB2755" w:rsidRPr="00E6595B">
        <w:rPr>
          <w:lang w:val="ru-RU"/>
        </w:rPr>
        <w:t xml:space="preserve"> сторон конфликта </w:t>
      </w:r>
      <w:r w:rsidR="000933DB" w:rsidRPr="00E6595B">
        <w:rPr>
          <w:lang w:val="ru-RU"/>
        </w:rPr>
        <w:t>на начальном этапе диалога</w:t>
      </w:r>
      <w:r w:rsidR="009E7D4A" w:rsidRPr="00E6595B">
        <w:rPr>
          <w:lang w:val="ru-RU"/>
        </w:rPr>
        <w:t xml:space="preserve">. </w:t>
      </w:r>
      <w:r w:rsidR="00C34B4A" w:rsidRPr="00E6595B">
        <w:rPr>
          <w:lang w:val="ru-RU"/>
        </w:rPr>
        <w:t xml:space="preserve">Но, если медиатор начинает говорить больше, чем стороны конфликта, это уже перебор. </w:t>
      </w:r>
    </w:p>
    <w:p w14:paraId="0B032EC2" w14:textId="5757DA89" w:rsidR="003C2BA8" w:rsidRPr="00E6595B" w:rsidRDefault="0015389E" w:rsidP="00177184">
      <w:pPr>
        <w:pStyle w:val="berschrift4"/>
        <w:numPr>
          <w:ilvl w:val="0"/>
          <w:numId w:val="3"/>
        </w:numPr>
        <w:rPr>
          <w:lang w:val="ru-RU"/>
        </w:rPr>
      </w:pPr>
      <w:hyperlink r:id="rId44" w:anchor="14" w:history="1">
        <w:r w:rsidR="00A2653E" w:rsidRPr="0015389E">
          <w:rPr>
            <w:rStyle w:val="Hyperlink"/>
            <w:lang w:val="ru-RU"/>
          </w:rPr>
          <w:t>Процедура дублиро</w:t>
        </w:r>
        <w:r w:rsidR="00A2653E" w:rsidRPr="0015389E">
          <w:rPr>
            <w:rStyle w:val="Hyperlink"/>
            <w:lang w:val="ru-RU"/>
          </w:rPr>
          <w:t>в</w:t>
        </w:r>
        <w:r w:rsidR="00A2653E" w:rsidRPr="0015389E">
          <w:rPr>
            <w:rStyle w:val="Hyperlink"/>
            <w:lang w:val="ru-RU"/>
          </w:rPr>
          <w:t>ания</w:t>
        </w:r>
      </w:hyperlink>
      <w:r w:rsidR="00A2653E" w:rsidRPr="00E6595B">
        <w:rPr>
          <w:lang w:val="ru-RU"/>
        </w:rPr>
        <w:t xml:space="preserve"> </w:t>
      </w:r>
    </w:p>
    <w:p w14:paraId="14258F5D" w14:textId="5052F1C4" w:rsidR="003C2BA8" w:rsidRPr="00E6595B" w:rsidRDefault="0034481F" w:rsidP="004971E1">
      <w:pPr>
        <w:rPr>
          <w:lang w:val="ru-RU"/>
        </w:rPr>
      </w:pPr>
      <w:r w:rsidRPr="00E6595B">
        <w:rPr>
          <w:lang w:val="ru-RU"/>
        </w:rPr>
        <w:t>Дублирование диалога</w:t>
      </w:r>
      <w:r w:rsidR="009E7D4A" w:rsidRPr="00E6595B">
        <w:rPr>
          <w:rStyle w:val="Funotenanker"/>
          <w:lang w:val="ru-RU"/>
        </w:rPr>
        <w:footnoteReference w:id="6"/>
      </w:r>
      <w:r w:rsidR="009E7D4A" w:rsidRPr="00E6595B">
        <w:rPr>
          <w:lang w:val="ru-RU"/>
        </w:rPr>
        <w:t xml:space="preserve"> </w:t>
      </w:r>
      <w:r w:rsidR="0010479C" w:rsidRPr="00E6595B">
        <w:rPr>
          <w:lang w:val="ru-RU"/>
        </w:rPr>
        <w:t>формально состоит из следующих шагов</w:t>
      </w:r>
      <w:r w:rsidR="009E7D4A" w:rsidRPr="00E6595B">
        <w:rPr>
          <w:lang w:val="ru-RU"/>
        </w:rPr>
        <w:t>:</w:t>
      </w:r>
    </w:p>
    <w:p w14:paraId="7FF98FD0" w14:textId="1504E281" w:rsidR="003C2BA8" w:rsidRPr="00E6595B" w:rsidRDefault="00F67EA9" w:rsidP="00177184">
      <w:pPr>
        <w:pStyle w:val="Listenabsatz"/>
        <w:numPr>
          <w:ilvl w:val="0"/>
          <w:numId w:val="13"/>
        </w:numPr>
        <w:rPr>
          <w:lang w:val="ru-RU"/>
        </w:rPr>
      </w:pPr>
      <w:r w:rsidRPr="00E6595B">
        <w:rPr>
          <w:lang w:val="ru-RU"/>
        </w:rPr>
        <w:t>Прерывание диалога и получение разрешения</w:t>
      </w:r>
      <w:r w:rsidR="009E7D4A" w:rsidRPr="00E6595B">
        <w:rPr>
          <w:lang w:val="ru-RU"/>
        </w:rPr>
        <w:t xml:space="preserve">: </w:t>
      </w:r>
      <w:r w:rsidR="0058146A" w:rsidRPr="00E6595B">
        <w:rPr>
          <w:lang w:val="ru-RU"/>
        </w:rPr>
        <w:t xml:space="preserve">Медиатор прерывает процесс коммуникации задействованных людей и, сидя на своём месте, </w:t>
      </w:r>
      <w:r w:rsidR="00AC781B" w:rsidRPr="00E6595B">
        <w:rPr>
          <w:lang w:val="ru-RU"/>
        </w:rPr>
        <w:t>получает разрешение того человека, кого он хочет дублировать.</w:t>
      </w:r>
    </w:p>
    <w:p w14:paraId="240F2523" w14:textId="1F9D073E" w:rsidR="003C2BA8" w:rsidRPr="00E6595B" w:rsidRDefault="002C7A14" w:rsidP="006256B6">
      <w:pPr>
        <w:pStyle w:val="Listenabsatz"/>
        <w:rPr>
          <w:lang w:val="ru-RU"/>
        </w:rPr>
      </w:pPr>
      <w:r w:rsidRPr="00E6595B">
        <w:rPr>
          <w:lang w:val="ru-RU"/>
        </w:rPr>
        <w:t>Дублирование</w:t>
      </w:r>
      <w:r w:rsidR="009E7D4A" w:rsidRPr="00E6595B">
        <w:rPr>
          <w:lang w:val="ru-RU"/>
        </w:rPr>
        <w:t xml:space="preserve">: </w:t>
      </w:r>
      <w:r w:rsidR="004D5906">
        <w:rPr>
          <w:lang w:val="ru-RU"/>
        </w:rPr>
        <w:t>Медиатор</w:t>
      </w:r>
      <w:r w:rsidRPr="00E6595B">
        <w:rPr>
          <w:lang w:val="ru-RU"/>
        </w:rPr>
        <w:t xml:space="preserve"> подходит к человеку и выражает то, что он понял, своими собственными словами – и, в отличие от активного слушания, использует речь от первого лица</w:t>
      </w:r>
      <w:r w:rsidR="009E7D4A" w:rsidRPr="00E6595B">
        <w:rPr>
          <w:lang w:val="ru-RU"/>
        </w:rPr>
        <w:t xml:space="preserve">. </w:t>
      </w:r>
      <w:r w:rsidR="00A8456D" w:rsidRPr="00E6595B">
        <w:rPr>
          <w:lang w:val="ru-RU"/>
        </w:rPr>
        <w:t xml:space="preserve">Он находится на </w:t>
      </w:r>
      <w:r w:rsidR="009D59FF">
        <w:rPr>
          <w:lang w:val="ru-RU"/>
        </w:rPr>
        <w:t>уровне глаз с тем человеком, которог</w:t>
      </w:r>
      <w:r w:rsidR="00A8456D" w:rsidRPr="00E6595B">
        <w:rPr>
          <w:lang w:val="ru-RU"/>
        </w:rPr>
        <w:t xml:space="preserve">о дублирует, и </w:t>
      </w:r>
      <w:r w:rsidR="002D22FC" w:rsidRPr="00E6595B">
        <w:rPr>
          <w:lang w:val="ru-RU"/>
        </w:rPr>
        <w:t>направляет сво</w:t>
      </w:r>
      <w:r w:rsidR="00AF705C" w:rsidRPr="00E6595B">
        <w:rPr>
          <w:lang w:val="ru-RU"/>
        </w:rPr>
        <w:t>и высказывания непосредственно п</w:t>
      </w:r>
      <w:r w:rsidR="002D22FC" w:rsidRPr="00E6595B">
        <w:rPr>
          <w:lang w:val="ru-RU"/>
        </w:rPr>
        <w:t xml:space="preserve">артнёру конфликта. </w:t>
      </w:r>
    </w:p>
    <w:p w14:paraId="74106BE1" w14:textId="4A3C3CB3" w:rsidR="003C2BA8" w:rsidRPr="00E6595B" w:rsidRDefault="002403C7" w:rsidP="006256B6">
      <w:pPr>
        <w:pStyle w:val="Listenabsatz"/>
        <w:rPr>
          <w:lang w:val="ru-RU"/>
        </w:rPr>
      </w:pPr>
      <w:r w:rsidRPr="00E6595B">
        <w:rPr>
          <w:lang w:val="ru-RU"/>
        </w:rPr>
        <w:t>Получение подтверждения</w:t>
      </w:r>
      <w:r w:rsidR="009E7D4A" w:rsidRPr="00E6595B">
        <w:rPr>
          <w:lang w:val="ru-RU"/>
        </w:rPr>
        <w:t xml:space="preserve">: </w:t>
      </w:r>
      <w:r w:rsidR="00AF705C" w:rsidRPr="00E6595B">
        <w:rPr>
          <w:lang w:val="ru-RU"/>
        </w:rPr>
        <w:t xml:space="preserve">человека, которого дублируют, просят подтвердить только что продублированные высказывания, или, в случае необходимости, добавить или исправить их своими словами. </w:t>
      </w:r>
    </w:p>
    <w:p w14:paraId="35079179" w14:textId="3322AE37" w:rsidR="003C2BA8" w:rsidRPr="00E6595B" w:rsidRDefault="00AF705C" w:rsidP="006256B6">
      <w:pPr>
        <w:pStyle w:val="Listenabsatz"/>
        <w:rPr>
          <w:lang w:val="ru-RU"/>
        </w:rPr>
      </w:pPr>
      <w:r w:rsidRPr="00E6595B">
        <w:rPr>
          <w:lang w:val="ru-RU"/>
        </w:rPr>
        <w:t>Просьба внести поправки или улучшения</w:t>
      </w:r>
      <w:r w:rsidR="009E7D4A" w:rsidRPr="00E6595B">
        <w:rPr>
          <w:lang w:val="ru-RU"/>
        </w:rPr>
        <w:t xml:space="preserve">: </w:t>
      </w:r>
      <w:r w:rsidR="00C33182" w:rsidRPr="00E6595B">
        <w:rPr>
          <w:lang w:val="ru-RU"/>
        </w:rPr>
        <w:t xml:space="preserve">Если высказывание не полностью точное, </w:t>
      </w:r>
      <w:r w:rsidR="00A0789C" w:rsidRPr="00E6595B">
        <w:rPr>
          <w:lang w:val="ru-RU"/>
        </w:rPr>
        <w:t>медиатор просит сторону конфликта дать более точную формулировку или добавить свои высказывания.</w:t>
      </w:r>
    </w:p>
    <w:p w14:paraId="7E6496CF" w14:textId="135819D8" w:rsidR="003C2BA8" w:rsidRPr="00E6595B" w:rsidRDefault="005964CD" w:rsidP="006256B6">
      <w:pPr>
        <w:pStyle w:val="Listenabsatz"/>
        <w:rPr>
          <w:lang w:val="ru-RU"/>
        </w:rPr>
      </w:pPr>
      <w:r w:rsidRPr="00E6595B">
        <w:rPr>
          <w:noProof/>
          <w:color w:val="FF0000"/>
          <w:lang w:val="de-DE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EE5B89D" wp14:editId="2B6A8EEB">
                <wp:simplePos x="0" y="0"/>
                <wp:positionH relativeFrom="column">
                  <wp:posOffset>-1905</wp:posOffset>
                </wp:positionH>
                <wp:positionV relativeFrom="paragraph">
                  <wp:posOffset>568325</wp:posOffset>
                </wp:positionV>
                <wp:extent cx="5970270" cy="4065905"/>
                <wp:effectExtent l="0" t="0" r="11430" b="0"/>
                <wp:wrapSquare wrapText="bothSides"/>
                <wp:docPr id="88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4065905"/>
                          <a:chOff x="0" y="0"/>
                          <a:chExt cx="5971486" cy="4066215"/>
                        </a:xfrm>
                      </wpg:grpSpPr>
                      <wps:wsp>
                        <wps:cNvPr id="89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2181567" y="0"/>
                            <a:ext cx="2410316" cy="3433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8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0EFA04C" w14:textId="102323A2" w:rsidR="0015389E" w:rsidRPr="002505AE" w:rsidRDefault="0015389E" w:rsidP="00E356E2">
                              <w:pPr>
                                <w:pStyle w:val="StandardWeb"/>
                                <w:spacing w:before="132" w:beforeAutospacing="0" w:after="0" w:afterAutospacing="0"/>
                                <w:rPr>
                                  <w:rFonts w:asciiTheme="minorBidi" w:hAnsiTheme="minorBidi" w:cstheme="minorBidi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Прерывание диалога</w:t>
                              </w:r>
                            </w:p>
                            <w:p w14:paraId="031C707A" w14:textId="0E8A5B98" w:rsidR="0015389E" w:rsidRPr="002505AE" w:rsidRDefault="0015389E" w:rsidP="00177184">
                              <w:pPr>
                                <w:pStyle w:val="berschrift4"/>
                                <w:numPr>
                                  <w:ilvl w:val="0"/>
                                  <w:numId w:val="23"/>
                                </w:numPr>
                                <w:suppressAutoHyphens w:val="0"/>
                                <w:ind w:left="284" w:hanging="284"/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</w:pPr>
                              <w:bookmarkStart w:id="14" w:name="_Toc383813417"/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  <w:t xml:space="preserve">Спросите разрешения у А </w:t>
                              </w:r>
                            </w:p>
                            <w:p w14:paraId="0BC38ABD" w14:textId="77777777" w:rsidR="0015389E" w:rsidRPr="002505AE" w:rsidRDefault="0015389E" w:rsidP="002505AE">
                              <w:pPr>
                                <w:pStyle w:val="berschrift4"/>
                                <w:numPr>
                                  <w:ilvl w:val="0"/>
                                  <w:numId w:val="23"/>
                                </w:numPr>
                                <w:suppressAutoHyphens w:val="0"/>
                                <w:ind w:left="284" w:hanging="284"/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color w:val="auto"/>
                                  <w:szCs w:val="20"/>
                                  <w:lang w:val="ru-RU"/>
                                </w:rPr>
                                <w:t>Встаньте рядом с А и говорите от первого лица за него, смотря на В</w:t>
                              </w:r>
                              <w:bookmarkStart w:id="15" w:name="_Toc383813418"/>
                              <w:bookmarkEnd w:id="14"/>
                            </w:p>
                            <w:p w14:paraId="4ABE0429" w14:textId="67AE286F" w:rsidR="0015389E" w:rsidRPr="002505AE" w:rsidRDefault="0015389E" w:rsidP="002505AE">
                              <w:pPr>
                                <w:pStyle w:val="berschrift4"/>
                                <w:numPr>
                                  <w:ilvl w:val="0"/>
                                  <w:numId w:val="23"/>
                                </w:numPr>
                                <w:suppressAutoHyphens w:val="0"/>
                                <w:ind w:left="284" w:hanging="284"/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color w:val="auto"/>
                                  <w:szCs w:val="20"/>
                                  <w:lang w:val="ru-RU"/>
                                </w:rPr>
                                <w:t>Требуйте подтверждения («Могу я Вас попросить, чтобы вы подтвердили… «Я прав(а)?…)</w:t>
                              </w:r>
                            </w:p>
                            <w:p w14:paraId="2958CADA" w14:textId="5709EF86" w:rsidR="0015389E" w:rsidRPr="002505AE" w:rsidRDefault="0015389E" w:rsidP="00C4073D">
                              <w:pPr>
                                <w:pStyle w:val="berschrift4"/>
                                <w:numPr>
                                  <w:ilvl w:val="0"/>
                                  <w:numId w:val="23"/>
                                </w:numPr>
                                <w:ind w:left="284" w:hanging="284"/>
                                <w:rPr>
                                  <w:rFonts w:asciiTheme="minorBidi" w:hAnsiTheme="minorBidi" w:cstheme="minorBidi"/>
                                  <w:b w:val="0"/>
                                  <w:color w:val="auto"/>
                                  <w:szCs w:val="20"/>
                                  <w:lang w:val="ru-RU"/>
                                </w:rPr>
                              </w:pPr>
                              <w:bookmarkStart w:id="16" w:name="_Toc383813420"/>
                              <w:bookmarkEnd w:id="15"/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color w:val="auto"/>
                                  <w:szCs w:val="20"/>
                                  <w:lang w:val="ru-RU"/>
                                </w:rPr>
                                <w:t>При необходимости: Волшебная фраза «Но?... Но вместо...? Скажите своими словами ... »</w:t>
                              </w:r>
                            </w:p>
                            <w:p w14:paraId="79E6BCB2" w14:textId="6BAAB402" w:rsidR="0015389E" w:rsidRPr="002505AE" w:rsidRDefault="0015389E" w:rsidP="00177184">
                              <w:pPr>
                                <w:pStyle w:val="berschrift4"/>
                                <w:numPr>
                                  <w:ilvl w:val="0"/>
                                  <w:numId w:val="23"/>
                                </w:numPr>
                                <w:suppressAutoHyphens w:val="0"/>
                                <w:ind w:left="284" w:hanging="284"/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  <w:t>Вернитесь на ваше место и оттуда и спросите B</w:t>
                              </w:r>
                              <w:bookmarkEnd w:id="16"/>
                            </w:p>
                            <w:p w14:paraId="23E1ED68" w14:textId="62C034BE" w:rsidR="0015389E" w:rsidRPr="002505AE" w:rsidRDefault="0015389E" w:rsidP="00177184">
                              <w:pPr>
                                <w:pStyle w:val="berschrift4"/>
                                <w:numPr>
                                  <w:ilvl w:val="0"/>
                                  <w:numId w:val="23"/>
                                </w:numPr>
                                <w:suppressAutoHyphens w:val="0"/>
                                <w:ind w:left="284" w:hanging="284"/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</w:pPr>
                              <w:bookmarkStart w:id="17" w:name="_Toc383813421"/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szCs w:val="20"/>
                                  <w:lang w:val="ru-RU"/>
                                </w:rPr>
                                <w:t xml:space="preserve">При необходимости: также продублируйте реакцию </w:t>
                              </w:r>
                              <w:r w:rsidRPr="002505AE">
                                <w:rPr>
                                  <w:rFonts w:asciiTheme="minorBidi" w:hAnsiTheme="minorBidi" w:cstheme="minorBidi"/>
                                  <w:b w:val="0"/>
                                  <w:bCs w:val="0"/>
                                  <w:color w:val="auto"/>
                                  <w:szCs w:val="20"/>
                                  <w:lang w:val="ru-RU"/>
                                </w:rPr>
                                <w:t>B</w:t>
                              </w:r>
                              <w:bookmarkEnd w:id="17"/>
                            </w:p>
                            <w:p w14:paraId="4DBB41F4" w14:textId="77777777" w:rsidR="0015389E" w:rsidRPr="002505AE" w:rsidRDefault="0015389E" w:rsidP="00F82C6E">
                              <w:pPr>
                                <w:jc w:val="left"/>
                                <w:rPr>
                                  <w:rFonts w:asciiTheme="minorBidi" w:hAnsiTheme="minorBidi" w:cstheme="minorBidi"/>
                                  <w:bCs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bCs/>
                                  <w:sz w:val="20"/>
                                  <w:szCs w:val="20"/>
                                  <w:lang w:val="ru-RU"/>
                                </w:rPr>
                                <w:t>Дублируйте равномерно со всеми сторонами</w:t>
                              </w:r>
                            </w:p>
                            <w:p w14:paraId="728F4FA5" w14:textId="2CDB6C1A" w:rsidR="0015389E" w:rsidRPr="002505AE" w:rsidRDefault="0015389E" w:rsidP="00E356E2">
                              <w:pPr>
                                <w:jc w:val="left"/>
                                <w:rPr>
                                  <w:rFonts w:asciiTheme="minorBidi" w:hAnsiTheme="minorBidi" w:cstheme="minorBidi"/>
                                  <w:bCs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bCs/>
                                  <w:sz w:val="20"/>
                                  <w:szCs w:val="20"/>
                                  <w:lang w:val="ru-RU"/>
                                </w:rPr>
                                <w:t>«Шаг за шагом» нежели всё сразу!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wps:wsp>
                        <wps:cNvPr id="1" name="Rectangle 2"/>
                        <wps:cNvSpPr txBox="1">
                          <a:spLocks noChangeArrowheads="1"/>
                        </wps:cNvSpPr>
                        <wps:spPr>
                          <a:xfrm>
                            <a:off x="29262" y="3786815"/>
                            <a:ext cx="2485698" cy="279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29B6F7" w14:textId="390FAE05" w:rsidR="0015389E" w:rsidRPr="002F30B2" w:rsidRDefault="0015389E" w:rsidP="00E356E2">
                              <w:pPr>
                                <w:pStyle w:val="Legende"/>
                                <w:rPr>
                                  <w:lang w:val="ru-RU"/>
                                </w:rPr>
                              </w:pPr>
                              <w:r w:rsidRPr="002F30B2">
                                <w:rPr>
                                  <w:lang w:val="ru-RU"/>
                                </w:rPr>
                                <w:t>Рис. 5.3.1: Как начать дублирование</w:t>
                              </w:r>
                            </w:p>
                          </w:txbxContent>
                        </wps:txbx>
                        <wps:bodyPr/>
                      </wps:wsp>
                      <wpg:grpSp>
                        <wpg:cNvPr id="2" name="Gruppierung 75"/>
                        <wpg:cNvGrpSpPr/>
                        <wpg:grpSpPr>
                          <a:xfrm>
                            <a:off x="0" y="493121"/>
                            <a:ext cx="2280676" cy="2889888"/>
                            <a:chOff x="0" y="493121"/>
                            <a:chExt cx="2280676" cy="2889888"/>
                          </a:xfrm>
                        </wpg:grpSpPr>
                        <pic:pic xmlns:pic="http://schemas.openxmlformats.org/drawingml/2006/picture">
                          <pic:nvPicPr>
                            <pic:cNvPr id="92" name="Bild 41" descr="2013_12_04_angry person_2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493121"/>
                              <a:ext cx="760117" cy="140986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3" name="Bild 42" descr="2013_12_04_angry person_1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 flipH="1">
                              <a:off x="1800200" y="493121"/>
                              <a:ext cx="480476" cy="140424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4" name="Bild 44" descr="2014_02_25_idea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004690" y="1978762"/>
                              <a:ext cx="474496" cy="140424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76" name="Gerade Verbindung 576"/>
                          <wps:cNvCnPr/>
                          <wps:spPr>
                            <a:xfrm>
                              <a:off x="881207" y="925169"/>
                              <a:ext cx="91748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ysDash"/>
                              <a:headEnd type="triangle"/>
                              <a:tailEnd type="triangle"/>
                            </a:ln>
                            <a:effectLst/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77" name="Gerade Verbindung 577"/>
                          <wps:cNvCnPr/>
                          <wps:spPr>
                            <a:xfrm>
                              <a:off x="881207" y="1070684"/>
                              <a:ext cx="91748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ysDash"/>
                              <a:headEnd type="triangle"/>
                              <a:tailEnd type="triangle"/>
                            </a:ln>
                            <a:effectLst/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578" name="Gruppierung 74"/>
                          <wpg:cNvGrpSpPr/>
                          <wpg:grpSpPr>
                            <a:xfrm>
                              <a:off x="586331" y="1348842"/>
                              <a:ext cx="1300865" cy="629920"/>
                              <a:chOff x="586331" y="1348842"/>
                              <a:chExt cx="1300865" cy="629920"/>
                            </a:xfrm>
                          </wpg:grpSpPr>
                          <wpg:grpSp>
                            <wpg:cNvPr id="579" name="Gruppierung 53"/>
                            <wpg:cNvGrpSpPr/>
                            <wpg:grpSpPr>
                              <a:xfrm>
                                <a:off x="586331" y="1348842"/>
                                <a:ext cx="1043690" cy="629920"/>
                                <a:chOff x="586331" y="1348842"/>
                                <a:chExt cx="1043690" cy="629920"/>
                              </a:xfrm>
                            </wpg:grpSpPr>
                            <wps:wsp>
                              <wps:cNvPr id="580" name="Gerade Verbindung 580"/>
                              <wps:cNvCnPr/>
                              <wps:spPr>
                                <a:xfrm flipH="1" flipV="1">
                                  <a:off x="586331" y="1348842"/>
                                  <a:ext cx="521845" cy="629920"/>
                                </a:xfrm>
                                <a:prstGeom prst="line">
                                  <a:avLst/>
                                </a:prstGeom>
                                <a:ln>
                                  <a:headEnd type="none"/>
                                  <a:tailEnd type="triangle"/>
                                </a:ln>
                                <a:effectLst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81" name="Gerade Verbindung 581"/>
                              <wps:cNvCnPr/>
                              <wps:spPr>
                                <a:xfrm flipH="1">
                                  <a:off x="1108176" y="1348842"/>
                                  <a:ext cx="521845" cy="629920"/>
                                </a:xfrm>
                                <a:prstGeom prst="line">
                                  <a:avLst/>
                                </a:prstGeom>
                                <a:effectLst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582" name="Gruppierung 71"/>
                            <wpg:cNvGrpSpPr/>
                            <wpg:grpSpPr>
                              <a:xfrm>
                                <a:off x="843506" y="1348842"/>
                                <a:ext cx="1043690" cy="629920"/>
                                <a:chOff x="843506" y="1348842"/>
                                <a:chExt cx="1043690" cy="629920"/>
                              </a:xfrm>
                            </wpg:grpSpPr>
                            <wps:wsp>
                              <wps:cNvPr id="583" name="Gerade Verbindung 583"/>
                              <wps:cNvCnPr/>
                              <wps:spPr>
                                <a:xfrm flipH="1" flipV="1">
                                  <a:off x="843506" y="1348842"/>
                                  <a:ext cx="521845" cy="629920"/>
                                </a:xfrm>
                                <a:prstGeom prst="line">
                                  <a:avLst/>
                                </a:prstGeom>
                                <a:effectLst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84" name="Gerade Verbindung 584"/>
                              <wps:cNvCnPr/>
                              <wps:spPr>
                                <a:xfrm flipH="1">
                                  <a:off x="1365351" y="1348842"/>
                                  <a:ext cx="521845" cy="629920"/>
                                </a:xfrm>
                                <a:prstGeom prst="line">
                                  <a:avLst/>
                                </a:prstGeom>
                                <a:ln>
                                  <a:headEnd type="triangle"/>
                                  <a:tailEnd type="none"/>
                                </a:ln>
                                <a:effectLst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wps:wsp>
                        <wps:cNvPr id="585" name="AutoShape 39"/>
                        <wps:cNvSpPr>
                          <a:spLocks noChangeArrowheads="1"/>
                        </wps:cNvSpPr>
                        <wps:spPr bwMode="auto">
                          <a:xfrm>
                            <a:off x="4395515" y="1733927"/>
                            <a:ext cx="1366378" cy="571459"/>
                          </a:xfrm>
                          <a:prstGeom prst="wedgeEllipseCallout">
                            <a:avLst>
                              <a:gd name="adj1" fmla="val -72986"/>
                              <a:gd name="adj2" fmla="val 36793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14:paraId="6A1DADDE" w14:textId="7441C021" w:rsidR="0015389E" w:rsidRPr="002505AE" w:rsidRDefault="0015389E" w:rsidP="00E356E2">
                              <w:pPr>
                                <w:pStyle w:val="StandardWeb"/>
                                <w:spacing w:before="0" w:beforeAutospacing="0" w:after="0" w:afterAutospacing="0"/>
                                <w:rPr>
                                  <w:rFonts w:asciiTheme="minorBidi" w:hAnsiTheme="minorBidi" w:cstheme="minorBidi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505AE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Какова ваша реакция на это?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86" name="Rechteckige Legende 586"/>
                        <wps:cNvSpPr/>
                        <wps:spPr>
                          <a:xfrm>
                            <a:off x="4686972" y="0"/>
                            <a:ext cx="1284514" cy="1275647"/>
                          </a:xfrm>
                          <a:prstGeom prst="wedgeRectCallout">
                            <a:avLst>
                              <a:gd name="adj1" fmla="val -92988"/>
                              <a:gd name="adj2" fmla="val -14422"/>
                            </a:avLst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B4239B8" w14:textId="5D017000" w:rsidR="0015389E" w:rsidRPr="002F30B2" w:rsidRDefault="0015389E" w:rsidP="002F30B2">
                              <w:pPr>
                                <w:pStyle w:val="StandardWeb"/>
                                <w:spacing w:before="0"/>
                                <w:jc w:val="center"/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2F30B2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Пожалуйста, мо</w:t>
                              </w:r>
                              <w:r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жно я</w:t>
                              </w:r>
                              <w:r w:rsidRPr="002F30B2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 ста</w:t>
                              </w:r>
                              <w:r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ну</w:t>
                              </w:r>
                              <w:r w:rsidRPr="002F30B2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 на вашу сторону, чтобы сказать что-т</w:t>
                              </w:r>
                              <w:r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о за вас? Затем</w:t>
                              </w:r>
                              <w:r w:rsidRPr="002F30B2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, вы скажете мне, если я прав</w:t>
                              </w:r>
                              <w:r w:rsidRPr="002F30B2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20D8C265" w14:textId="7095DDC6" w:rsidR="0015389E" w:rsidRPr="005D00A3" w:rsidRDefault="0015389E" w:rsidP="00E356E2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rPr>
                                  <w:rFonts w:asciiTheme="minorBidi" w:hAnsiTheme="minorBidi" w:cstheme="minorBidi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6" o:spid="_x0000_s1094" style="position:absolute;left:0;text-align:left;margin-left:-.15pt;margin-top:44.75pt;width:470.1pt;height:320.15pt;z-index:251693056;mso-width-relative:margin" coordsize="59714,406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">
                <v:shape id="Text Box 38" o:spid="_x0000_s1095" type="#_x0000_t202" style="position:absolute;left:21815;width:24103;height:34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xJkcQA&#10;AADbAAAADwAAAGRycy9kb3ducmV2LnhtbESPS4vCQBCE78L+h6EXvIhO9CAm60REEARF8HHw2Jvp&#10;PDDTEzNjzP77HWFhj0VVfUUtV72pRUetqywrmE4iEMSZ1RUXCq6X7XgBwnlkjbVlUvBDDlbpx2CJ&#10;ibYvPlF39oUIEHYJKii9bxIpXVaSQTexDXHwctsa9EG2hdQtvgLc1HIWRXNpsOKwUGJDm5Ky+/lp&#10;FHwfzb7q8vpwo9Fj/bwf4t6wVmr42a+/QHjq/X/4r73TChYxvL+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cSZHEAAAA2wAAAA8AAAAAAAAAAAAAAAAAmAIAAGRycy9k&#10;b3ducmV2LnhtbFBLBQYAAAAABAAEAPUAAACJAwAAAAA=&#10;" filled="f" fillcolor="#4f81bd [3204]" stroked="f" strokecolor="black [3213]">
                  <v:shadow color="#eeece1 [3214]" opacity="49150f" offset=".74833mm,.74833mm"/>
                  <v:textbox style="mso-fit-shape-to-text:t">
                    <w:txbxContent>
                      <w:p w14:paraId="10EFA04C" w14:textId="102323A2" w:rsidR="0015389E" w:rsidRPr="002505AE" w:rsidRDefault="0015389E" w:rsidP="00E356E2">
                        <w:pPr>
                          <w:pStyle w:val="StandardWeb"/>
                          <w:spacing w:before="132" w:beforeAutospacing="0" w:after="0" w:afterAutospacing="0"/>
                          <w:rPr>
                            <w:rFonts w:asciiTheme="minorBidi" w:hAnsiTheme="minorBidi" w:cstheme="minorBidi"/>
                            <w:sz w:val="20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>Прерывание диалога</w:t>
                        </w:r>
                      </w:p>
                      <w:p w14:paraId="031C707A" w14:textId="0E8A5B98" w:rsidR="0015389E" w:rsidRPr="002505AE" w:rsidRDefault="0015389E" w:rsidP="00177184">
                        <w:pPr>
                          <w:pStyle w:val="berschrift4"/>
                          <w:numPr>
                            <w:ilvl w:val="0"/>
                            <w:numId w:val="23"/>
                          </w:numPr>
                          <w:suppressAutoHyphens w:val="0"/>
                          <w:ind w:left="284" w:hanging="284"/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</w:pPr>
                        <w:bookmarkStart w:id="18" w:name="_Toc383813417"/>
                        <w:r w:rsidRPr="002505AE"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  <w:t xml:space="preserve">Спросите разрешения у А </w:t>
                        </w:r>
                      </w:p>
                      <w:p w14:paraId="0BC38ABD" w14:textId="77777777" w:rsidR="0015389E" w:rsidRPr="002505AE" w:rsidRDefault="0015389E" w:rsidP="002505AE">
                        <w:pPr>
                          <w:pStyle w:val="berschrift4"/>
                          <w:numPr>
                            <w:ilvl w:val="0"/>
                            <w:numId w:val="23"/>
                          </w:numPr>
                          <w:suppressAutoHyphens w:val="0"/>
                          <w:ind w:left="284" w:hanging="284"/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b w:val="0"/>
                            <w:color w:val="auto"/>
                            <w:szCs w:val="20"/>
                            <w:lang w:val="ru-RU"/>
                          </w:rPr>
                          <w:t>Встаньте рядом с А и говорите от первого лица за него, смотря на В</w:t>
                        </w:r>
                        <w:bookmarkStart w:id="19" w:name="_Toc383813418"/>
                        <w:bookmarkEnd w:id="18"/>
                      </w:p>
                      <w:p w14:paraId="4ABE0429" w14:textId="67AE286F" w:rsidR="0015389E" w:rsidRPr="002505AE" w:rsidRDefault="0015389E" w:rsidP="002505AE">
                        <w:pPr>
                          <w:pStyle w:val="berschrift4"/>
                          <w:numPr>
                            <w:ilvl w:val="0"/>
                            <w:numId w:val="23"/>
                          </w:numPr>
                          <w:suppressAutoHyphens w:val="0"/>
                          <w:ind w:left="284" w:hanging="284"/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b w:val="0"/>
                            <w:color w:val="auto"/>
                            <w:szCs w:val="20"/>
                            <w:lang w:val="ru-RU"/>
                          </w:rPr>
                          <w:t>Требуйте подтверждения («Могу я Вас попросить, чтобы вы подтвердили… «Я прав(а)?…)</w:t>
                        </w:r>
                      </w:p>
                      <w:p w14:paraId="2958CADA" w14:textId="5709EF86" w:rsidR="0015389E" w:rsidRPr="002505AE" w:rsidRDefault="0015389E" w:rsidP="00C4073D">
                        <w:pPr>
                          <w:pStyle w:val="berschrift4"/>
                          <w:numPr>
                            <w:ilvl w:val="0"/>
                            <w:numId w:val="23"/>
                          </w:numPr>
                          <w:ind w:left="284" w:hanging="284"/>
                          <w:rPr>
                            <w:rFonts w:asciiTheme="minorBidi" w:hAnsiTheme="minorBidi" w:cstheme="minorBidi"/>
                            <w:b w:val="0"/>
                            <w:color w:val="auto"/>
                            <w:szCs w:val="20"/>
                            <w:lang w:val="ru-RU"/>
                          </w:rPr>
                        </w:pPr>
                        <w:bookmarkStart w:id="20" w:name="_Toc383813420"/>
                        <w:bookmarkEnd w:id="19"/>
                        <w:r w:rsidRPr="002505AE">
                          <w:rPr>
                            <w:rFonts w:asciiTheme="minorBidi" w:hAnsiTheme="minorBidi" w:cstheme="minorBidi"/>
                            <w:b w:val="0"/>
                            <w:color w:val="auto"/>
                            <w:szCs w:val="20"/>
                            <w:lang w:val="ru-RU"/>
                          </w:rPr>
                          <w:t>При необходимости: Волшебная фраза «Но?... Но вместо...? Скажите своими словами ... »</w:t>
                        </w:r>
                      </w:p>
                      <w:p w14:paraId="79E6BCB2" w14:textId="6BAAB402" w:rsidR="0015389E" w:rsidRPr="002505AE" w:rsidRDefault="0015389E" w:rsidP="00177184">
                        <w:pPr>
                          <w:pStyle w:val="berschrift4"/>
                          <w:numPr>
                            <w:ilvl w:val="0"/>
                            <w:numId w:val="23"/>
                          </w:numPr>
                          <w:suppressAutoHyphens w:val="0"/>
                          <w:ind w:left="284" w:hanging="284"/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  <w:t>Вернитесь на ваше место и оттуда и спросите B</w:t>
                        </w:r>
                        <w:bookmarkEnd w:id="20"/>
                      </w:p>
                      <w:p w14:paraId="23E1ED68" w14:textId="62C034BE" w:rsidR="0015389E" w:rsidRPr="002505AE" w:rsidRDefault="0015389E" w:rsidP="00177184">
                        <w:pPr>
                          <w:pStyle w:val="berschrift4"/>
                          <w:numPr>
                            <w:ilvl w:val="0"/>
                            <w:numId w:val="23"/>
                          </w:numPr>
                          <w:suppressAutoHyphens w:val="0"/>
                          <w:ind w:left="284" w:hanging="284"/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</w:pPr>
                        <w:bookmarkStart w:id="21" w:name="_Toc383813421"/>
                        <w:r w:rsidRPr="002505AE">
                          <w:rPr>
                            <w:rFonts w:asciiTheme="minorBidi" w:hAnsiTheme="minorBidi" w:cstheme="minorBidi"/>
                            <w:b w:val="0"/>
                            <w:bCs w:val="0"/>
                            <w:szCs w:val="20"/>
                            <w:lang w:val="ru-RU"/>
                          </w:rPr>
                          <w:t xml:space="preserve">При необходимости: также продублируйте реакцию </w:t>
                        </w:r>
                        <w:r w:rsidRPr="002505AE">
                          <w:rPr>
                            <w:rFonts w:asciiTheme="minorBidi" w:hAnsiTheme="minorBidi" w:cstheme="minorBidi"/>
                            <w:b w:val="0"/>
                            <w:bCs w:val="0"/>
                            <w:color w:val="auto"/>
                            <w:szCs w:val="20"/>
                            <w:lang w:val="ru-RU"/>
                          </w:rPr>
                          <w:t>B</w:t>
                        </w:r>
                        <w:bookmarkEnd w:id="21"/>
                      </w:p>
                      <w:p w14:paraId="4DBB41F4" w14:textId="77777777" w:rsidR="0015389E" w:rsidRPr="002505AE" w:rsidRDefault="0015389E" w:rsidP="00F82C6E">
                        <w:pPr>
                          <w:jc w:val="left"/>
                          <w:rPr>
                            <w:rFonts w:asciiTheme="minorBidi" w:hAnsiTheme="minorBidi" w:cstheme="minorBidi"/>
                            <w:bCs/>
                            <w:sz w:val="20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bCs/>
                            <w:sz w:val="20"/>
                            <w:szCs w:val="20"/>
                            <w:lang w:val="ru-RU"/>
                          </w:rPr>
                          <w:t>Дублируйте равномерно со всеми сторонами</w:t>
                        </w:r>
                      </w:p>
                      <w:p w14:paraId="728F4FA5" w14:textId="2CDB6C1A" w:rsidR="0015389E" w:rsidRPr="002505AE" w:rsidRDefault="0015389E" w:rsidP="00E356E2">
                        <w:pPr>
                          <w:jc w:val="left"/>
                          <w:rPr>
                            <w:rFonts w:asciiTheme="minorBidi" w:hAnsiTheme="minorBidi" w:cstheme="minorBidi"/>
                            <w:bCs/>
                            <w:sz w:val="20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bCs/>
                            <w:sz w:val="20"/>
                            <w:szCs w:val="20"/>
                            <w:lang w:val="ru-RU"/>
                          </w:rPr>
                          <w:t>«Шаг за шагом» нежели всё сразу!</w:t>
                        </w:r>
                      </w:p>
                    </w:txbxContent>
                  </v:textbox>
                </v:shape>
                <v:shape id="Rectangle 2" o:spid="_x0000_s1096" type="#_x0000_t202" style="position:absolute;left:292;top:37868;width:24857;height:2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  <v:textbox>
                    <w:txbxContent>
                      <w:p w14:paraId="4229B6F7" w14:textId="390FAE05" w:rsidR="0015389E" w:rsidRPr="002F30B2" w:rsidRDefault="0015389E" w:rsidP="00E356E2">
                        <w:pPr>
                          <w:pStyle w:val="Legende"/>
                          <w:rPr>
                            <w:lang w:val="ru-RU"/>
                          </w:rPr>
                        </w:pPr>
                        <w:r w:rsidRPr="002F30B2">
                          <w:rPr>
                            <w:lang w:val="ru-RU"/>
                          </w:rPr>
                          <w:t>Рис. 5.3.1: Как начать дублирование</w:t>
                        </w:r>
                      </w:p>
                    </w:txbxContent>
                  </v:textbox>
                </v:shape>
                <v:group id="Gruppierung 75" o:spid="_x0000_s1097" style="position:absolute;top:4931;width:22806;height:28899" coordorigin=",4931" coordsize="22806,288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Bild 41" o:spid="_x0000_s1098" type="#_x0000_t75" alt="2013_12_04_angry person_2.png" style="position:absolute;top:4931;width:7601;height:14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u9tfCAAAA2wAAAA8AAABkcnMvZG93bnJldi54bWxEj0GLwjAUhO/C/ofwFrzImupB3GoUWdhd&#10;9Vb1BzybZ1vavJQkavXXG0HwOMzMN8x82ZlGXMj5yrKC0TABQZxbXXGh4LD//ZqC8AFZY2OZFNzI&#10;w3Lx0Ztjqu2VM7rsQiEihH2KCsoQ2lRKn5dk0A9tSxy9k3UGQ5SukNrhNcJNI8dJMpEGK44LJbb0&#10;U1Je785GwfZeD1xtbuYg1xt7LPz/X5axUv3PbjUDEagL7/CrvdYKvsfw/BJ/gFw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LvbXwgAAANsAAAAPAAAAAAAAAAAAAAAAAJ8C&#10;AABkcnMvZG93bnJldi54bWxQSwUGAAAAAAQABAD3AAAAjgMAAAAA&#10;">
                    <v:imagedata r:id="rId48" o:title="2013_12_04_angry person_2"/>
                    <v:path arrowok="t"/>
                  </v:shape>
                  <v:shape id="Bild 42" o:spid="_x0000_s1099" type="#_x0000_t75" alt="2013_12_04_angry person_1.png" style="position:absolute;left:18002;top:4931;width:4804;height:1404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1qkvDAAAA2wAAAA8AAABkcnMvZG93bnJldi54bWxEj0FrwkAUhO8F/8PyBG91E4U2xmxECqXt&#10;pdCo90f2mUSzb9Psqtt/3y0UPA4z8w1TbILpxZVG11lWkM4TEMS11R03Cva718cMhPPIGnvLpOCH&#10;HGzKyUOBubY3/qJr5RsRIexyVNB6P+RSurolg25uB+LoHe1o0Ec5NlKPeItw08tFkjxJgx3HhRYH&#10;emmpPlcXo+Atrc7Z9+K5+fgMFwzp8XBi1ys1m4btGoSn4O/h//a7VrBawt+X+ANk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TWqS8MAAADbAAAADwAAAAAAAAAAAAAAAACf&#10;AgAAZHJzL2Rvd25yZXYueG1sUEsFBgAAAAAEAAQA9wAAAI8DAAAAAA==&#10;">
                    <v:imagedata r:id="rId49" o:title="2013_12_04_angry person_1"/>
                    <v:path arrowok="t"/>
                  </v:shape>
                  <v:shape id="Bild 44" o:spid="_x0000_s1100" type="#_x0000_t75" alt="2014_02_25_idea.jpg" style="position:absolute;left:10046;top:19787;width:4745;height:14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nrJ/GAAAA2wAAAA8AAABkcnMvZG93bnJldi54bWxEj0FrwkAUhO8F/8PyCr0U3diWotFVoiD2&#10;IpjoweMj+0yWZt/G7FbT/vquUOhxmJlvmPmyt424UueNYwXjUQKCuHTacKXgeNgMJyB8QNbYOCYF&#10;3+RhuRg8zDHV7sY5XYtQiQhhn6KCOoQ2ldKXNVn0I9cSR+/sOoshyq6SusNbhNtGviTJu7RoOC7U&#10;2NK6pvKz+LIKzM92l9nLq9xml9xscrs6Pe97pZ4e+2wGIlAf/sN/7Q+tYPoG9y/xB8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uesn8YAAADbAAAADwAAAAAAAAAAAAAA&#10;AACfAgAAZHJzL2Rvd25yZXYueG1sUEsFBgAAAAAEAAQA9wAAAJIDAAAAAA==&#10;">
                    <v:imagedata r:id="rId50" o:title="2014_02_25_idea"/>
                    <v:path arrowok="t"/>
                  </v:shape>
                  <v:line id="Gerade Verbindung 576" o:spid="_x0000_s1101" style="position:absolute;visibility:visible;mso-wrap-style:square" from="8812,9251" to="17986,9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Lff8YAAADcAAAADwAAAGRycy9kb3ducmV2LnhtbESPT4vCMBTE74LfIbwFL7KmCnW1axRR&#10;FkTYf7qHPT6aZ1NsXkqTrfXbmwXB4zAzv2EWq85WoqXGl44VjEcJCOLc6ZILBT/Ht+cZCB+QNVaO&#10;ScGVPKyW/d4CM+0u/E3tIRQiQthnqMCEUGdS+tyQRT9yNXH0Tq6xGKJsCqkbvES4reQkSabSYslx&#10;wWBNG0P5+fBnFczr4eZrtj+l79uP6z79/ZTjwrRKDZ669SuIQF14hO/tnVaQvkzh/0w8AnJ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sC33/GAAAA3AAAAA8AAAAAAAAA&#10;AAAAAAAAoQIAAGRycy9kb3ducmV2LnhtbFBLBQYAAAAABAAEAPkAAACUAwAAAAA=&#10;" strokecolor="#7f7f7f [1612]" strokeweight="2pt">
                    <v:stroke dashstyle="3 1" startarrow="block" endarrow="block"/>
                  </v:line>
                  <v:line id="Gerade Verbindung 577" o:spid="_x0000_s1102" style="position:absolute;visibility:visible;mso-wrap-style:square" from="8812,10706" to="17986,10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565McAAADcAAAADwAAAGRycy9kb3ducmV2LnhtbESPW4vCMBSE3wX/QzgLvsiaKtRL1yii&#10;LIiwN92HfTw0x6bYnJQmW+u/NwvCPg4z8w2zXHe2Ei01vnSsYDxKQBDnTpdcKPg+vT7PQfiArLFy&#10;TApu5GG96veWmGl35S9qj6EQEcI+QwUmhDqT0ueGLPqRq4mjd3aNxRBlU0jd4DXCbSUnSTKVFkuO&#10;CwZr2hrKL8dfq2BRD7ef88M5fdu93w7pz4ccF6ZVavDUbV5ABOrCf/jR3msF6WwGf2fiEZC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TnrkxwAAANwAAAAPAAAAAAAA&#10;AAAAAAAAAKECAABkcnMvZG93bnJldi54bWxQSwUGAAAAAAQABAD5AAAAlQMAAAAA&#10;" strokecolor="#7f7f7f [1612]" strokeweight="2pt">
                    <v:stroke dashstyle="3 1" startarrow="block" endarrow="block"/>
                  </v:line>
                  <v:group id="Gruppierung 74" o:spid="_x0000_s1103" style="position:absolute;left:5863;top:13488;width:13008;height:6299" coordorigin="5863,13488" coordsize="13008,6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jtJPs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Yv4W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2O0k+wwAAANwAAAAP&#10;AAAAAAAAAAAAAAAAAKoCAABkcnMvZG93bnJldi54bWxQSwUGAAAAAAQABAD6AAAAmgMAAAAA&#10;">
                    <v:group id="Gruppierung 53" o:spid="_x0000_s1104" style="position:absolute;left:5863;top:13488;width:10437;height:6299" coordorigin="5863,13488" coordsize="10436,6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fspc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y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d+ylxgAAANwA&#10;AAAPAAAAAAAAAAAAAAAAAKoCAABkcnMvZG93bnJldi54bWxQSwUGAAAAAAQABAD6AAAAnQMAAAAA&#10;">
                      <v:line id="Gerade Verbindung 580" o:spid="_x0000_s1105" style="position:absolute;flip:x y;visibility:visible;mso-wrap-style:square" from="5863,13488" to="11081,19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XRjsMAAADcAAAADwAAAGRycy9kb3ducmV2LnhtbERPz2vCMBS+C/4P4Qm72VSZ0nVNRWQD&#10;8TJ0u+z21ry13ZKX2kSt/vXLQdjx4/tdrAZrxJl63zpWMEtSEMSV0y3XCj7eX6cZCB+QNRrHpOBK&#10;HlbleFRgrt2F93Q+hFrEEPY5KmhC6HIpfdWQRZ+4jjhy3663GCLsa6l7vMRwa+Q8TZfSYsuxocGO&#10;Ng1Vv4eTVXD7fHw7GjI/9Vcmd+sXg0/z2VKph8mwfgYRaAj/4rt7qxUssjg/nolHQJ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l0Y7DAAAA3AAAAA8AAAAAAAAAAAAA&#10;AAAAoQIAAGRycy9kb3ducmV2LnhtbFBLBQYAAAAABAAEAPkAAACRAwAAAAA=&#10;" strokecolor="black [3200]" strokeweight="2pt">
                        <v:stroke endarrow="block"/>
                      </v:line>
                      <v:line id="Gerade Verbindung 581" o:spid="_x0000_s1106" style="position:absolute;flip:x;visibility:visible;mso-wrap-style:square" from="11081,13488" to="16300,19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OUtcQAAADcAAAADwAAAGRycy9kb3ducmV2LnhtbESPUWvCQBCE3wv+h2MLvpR6idAi0VOK&#10;oBZfpOoP2ObWJJjbC7nVpP56ryD4OMzMN8xs0btaXakNlWcD6SgBRZx7W3Fh4HhYvU9ABUG2WHsm&#10;A38UYDEfvMwws77jH7rupVARwiFDA6VIk2kd8pIchpFviKN38q1DibIttG2xi3BX63GSfGqHFceF&#10;EhtalpSf9xdnQH533dtafN5v0+VG7O203rqdMcPX/msKSqiXZ/jR/rYGPiYp/J+JR0DP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c5S1xAAAANwAAAAPAAAAAAAAAAAA&#10;AAAAAKECAABkcnMvZG93bnJldi54bWxQSwUGAAAAAAQABAD5AAAAkgMAAAAA&#10;" strokecolor="black [3200]" strokeweight="2pt"/>
                    </v:group>
                    <v:group id="Gruppierung 71" o:spid="_x0000_s1107" style="position:absolute;left:8435;top:13488;width:10436;height:6299" coordorigin="8435,13488" coordsize="10436,6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YO8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Sd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Bg7zxgAAANwA&#10;AAAPAAAAAAAAAAAAAAAAAKoCAABkcnMvZG93bnJldi54bWxQSwUGAAAAAAQABAD6AAAAnQMAAAAA&#10;">
                      <v:line id="Gerade Verbindung 583" o:spid="_x0000_s1108" style="position:absolute;flip:x y;visibility:visible;mso-wrap-style:square" from="8435,13488" to="13653,19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GEtMYAAADcAAAADwAAAGRycy9kb3ducmV2LnhtbESPQWvCQBSE7wX/w/IKvdVNDIpGV5HS&#10;UMFeqiIen9lnEpp9m2a3Mf57tyD0OMzMN8xi1ZtadNS6yrKCeBiBIM6trrhQcNhnr1MQziNrrC2T&#10;ghs5WC0HTwtMtb3yF3U7X4gAYZeigtL7JpXS5SUZdEPbEAfvYluDPsi2kLrFa4CbWo6iaCINVhwW&#10;SmzoraT8e/drFJy2P+f3UZJ08cdmvP2c1Vl8LDKlXp779RyEp97/hx/tjVYwnibwdyYcAbm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xhLTGAAAA3AAAAA8AAAAAAAAA&#10;AAAAAAAAoQIAAGRycy9kb3ducmV2LnhtbFBLBQYAAAAABAAEAPkAAACUAwAAAAA=&#10;" strokecolor="black [3200]" strokeweight="2pt"/>
                      <v:line id="Gerade Verbindung 584" o:spid="_x0000_s1109" style="position:absolute;flip:x;visibility:visible;mso-wrap-style:square" from="13653,13488" to="18871,19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eCicMAAADcAAAADwAAAGRycy9kb3ducmV2LnhtbESPzYrCQBCE74LvMLTgTSeKSoiOoisu&#10;68GD0QdoMp0fkunJZkbNvv2OsLDHoqq+oja73jTiSZ2rLCuYTSMQxJnVFRcK7rfTJAbhPLLGxjIp&#10;+CEHu+1wsMFE2xdf6Zn6QgQIuwQVlN63iZQuK8mgm9qWOHi57Qz6ILtC6g5fAW4aOY+ilTRYcVgo&#10;saWPkrI6fRgF8lzln5fv+siL9LCs563u88grNR71+zUIT73/D/+1v7SCZbyA95lwBO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lHgonDAAAA3AAAAA8AAAAAAAAAAAAA&#10;AAAAoQIAAGRycy9kb3ducmV2LnhtbFBLBQYAAAAABAAEAPkAAACRAwAAAAA=&#10;" strokecolor="black [3200]" strokeweight="2pt">
                        <v:stroke startarrow="block"/>
                      </v:line>
                    </v:group>
                  </v:group>
                </v:group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AutoShape 39" o:spid="_x0000_s1110" type="#_x0000_t63" style="position:absolute;left:43955;top:17339;width:13663;height:5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o3XMYA&#10;AADcAAAADwAAAGRycy9kb3ducmV2LnhtbESPQWvCQBSE7wX/w/IEb3VjQZHoKipY9dCKsaU9PrLP&#10;JCT7NmTXmP57Vyh4HGbmG2a+7EwlWmpcYVnBaBiBIE6tLjhT8HXevk5BOI+ssbJMCv7IwXLRe5lj&#10;rO2NT9QmPhMBwi5GBbn3dSylS3My6Ia2Jg7exTYGfZBNJnWDtwA3lXyLook0WHBYyLGmTU5pmVyN&#10;guP3b9d+7vbl+j09fGSTn82lrBOlBv1uNQPhqfPP8H97rxWMp2N4nAlH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o3XMYAAADcAAAADwAAAAAAAAAAAAAAAACYAgAAZHJz&#10;L2Rvd25yZXYueG1sUEsFBgAAAAAEAAQA9QAAAIsDAAAAAA==&#10;" adj="-4965,18747" fillcolor="white [3212]" strokecolor="black [3213]">
                  <v:textbox>
                    <w:txbxContent>
                      <w:p w14:paraId="6A1DADDE" w14:textId="7441C021" w:rsidR="0015389E" w:rsidRPr="002505AE" w:rsidRDefault="0015389E" w:rsidP="00E356E2">
                        <w:pPr>
                          <w:pStyle w:val="StandardWeb"/>
                          <w:spacing w:before="0" w:beforeAutospacing="0" w:after="0" w:afterAutospacing="0"/>
                          <w:rPr>
                            <w:rFonts w:asciiTheme="minorBidi" w:hAnsiTheme="minorBidi" w:cstheme="minorBidi"/>
                            <w:sz w:val="20"/>
                            <w:szCs w:val="20"/>
                            <w:lang w:val="ru-RU"/>
                          </w:rPr>
                        </w:pPr>
                        <w:r w:rsidRPr="002505AE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Какова ваша реакция на это? </w:t>
                        </w:r>
                      </w:p>
                    </w:txbxContent>
                  </v:textbox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Rechteckige Legende 586" o:spid="_x0000_s1111" type="#_x0000_t61" style="position:absolute;left:46869;width:12845;height:127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xUqcUA&#10;AADcAAAADwAAAGRycy9kb3ducmV2LnhtbESPQWvCQBSE7wX/w/KE3nTTiBKiqxRBKl5K0yp4e82+&#10;JiHZt2F3G9N/3y0IPQ4z8w2z2Y2mEwM531hW8DRPQBCXVjdcKfh4P8wyED4ga+wsk4If8rDbTh42&#10;mGt74zcailCJCGGfo4I6hD6X0pc1GfRz2xNH78s6gyFKV0nt8BbhppNpkqykwYbjQo097Wsq2+Lb&#10;KEg77F+uo1x8Xrg9nQs/LN3pVanH6fi8BhFoDP/he/uoFSyzFfydi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HFSpxQAAANwAAAAPAAAAAAAAAAAAAAAAAJgCAABkcnMv&#10;ZG93bnJldi54bWxQSwUGAAAAAAQABAD1AAAAigMAAAAA&#10;" adj="-9285,7685" fillcolor="white [3212]" strokecolor="black [3213]" strokeweight=".25pt">
                  <v:textbox>
                    <w:txbxContent>
                      <w:p w14:paraId="0B4239B8" w14:textId="5D017000" w:rsidR="0015389E" w:rsidRPr="002F30B2" w:rsidRDefault="0015389E" w:rsidP="002F30B2">
                        <w:pPr>
                          <w:pStyle w:val="StandardWeb"/>
                          <w:spacing w:before="0"/>
                          <w:jc w:val="center"/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2F30B2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Пожалуйста, мо</w:t>
                        </w:r>
                        <w:r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жно я</w:t>
                        </w:r>
                        <w:r w:rsidRPr="002F30B2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 ста</w:t>
                        </w:r>
                        <w:r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ну</w:t>
                        </w:r>
                        <w:r w:rsidRPr="002F30B2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 на вашу сторону, чтобы сказать что-т</w:t>
                        </w:r>
                        <w:r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о за вас? Затем</w:t>
                        </w:r>
                        <w:r w:rsidRPr="002F30B2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  <w:lang w:val="ru-RU"/>
                          </w:rPr>
                          <w:t>, вы скажете мне, если я прав</w:t>
                        </w:r>
                        <w:r w:rsidRPr="002F30B2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.</w:t>
                        </w:r>
                      </w:p>
                      <w:p w14:paraId="20D8C265" w14:textId="7095DDC6" w:rsidR="0015389E" w:rsidRPr="005D00A3" w:rsidRDefault="0015389E" w:rsidP="00E356E2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rPr>
                            <w:rFonts w:asciiTheme="minorBidi" w:hAnsiTheme="minorBidi" w:cstheme="minorBidi"/>
                            <w:lang w:val="en-US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F7A08" w:rsidRPr="00E6595B">
        <w:rPr>
          <w:lang w:val="ru-RU"/>
        </w:rPr>
        <w:t>Просьба отреагировать стороне конфликта</w:t>
      </w:r>
      <w:r w:rsidR="009E7D4A" w:rsidRPr="00E6595B">
        <w:rPr>
          <w:lang w:val="ru-RU"/>
        </w:rPr>
        <w:t xml:space="preserve">: </w:t>
      </w:r>
      <w:r w:rsidR="006F7A08" w:rsidRPr="00E6595B">
        <w:rPr>
          <w:lang w:val="ru-RU"/>
        </w:rPr>
        <w:t>Медиатор возвращается на своё место и просит партнёра по конфликту ответить на только что продублированные высказывания</w:t>
      </w:r>
      <w:r w:rsidR="009E7D4A" w:rsidRPr="00E6595B">
        <w:rPr>
          <w:lang w:val="ru-RU"/>
        </w:rPr>
        <w:t>.</w:t>
      </w:r>
    </w:p>
    <w:p w14:paraId="73FA8AD1" w14:textId="79FAF718" w:rsidR="003C2BA8" w:rsidRPr="00E6595B" w:rsidRDefault="003F281D" w:rsidP="009E7D4A">
      <w:pPr>
        <w:rPr>
          <w:lang w:val="ru-RU"/>
        </w:rPr>
      </w:pPr>
      <w:r w:rsidRPr="00E6595B">
        <w:rPr>
          <w:lang w:val="ru-RU"/>
        </w:rPr>
        <w:lastRenderedPageBreak/>
        <w:t xml:space="preserve">С 5 шагом вводится прямой диалог с участником. Медиаторы должны следить за тем, чтобы дублирование в равной мере распределялось между всеми сторонами и чтобы вставки не были слишком длинными или сложными. </w:t>
      </w:r>
    </w:p>
    <w:p w14:paraId="6DAC6B6F" w14:textId="5617B3A9" w:rsidR="003C2BA8" w:rsidRPr="00E6595B" w:rsidRDefault="00931AC7" w:rsidP="009E7D4A">
      <w:pPr>
        <w:rPr>
          <w:lang w:val="ru-RU"/>
        </w:rPr>
      </w:pPr>
      <w:r w:rsidRPr="00E6595B">
        <w:rPr>
          <w:lang w:val="ru-RU"/>
        </w:rPr>
        <w:t>В</w:t>
      </w:r>
      <w:r w:rsidR="00C7547C" w:rsidRPr="00E6595B">
        <w:rPr>
          <w:lang w:val="ru-RU"/>
        </w:rPr>
        <w:t xml:space="preserve"> начале работы</w:t>
      </w:r>
      <w:r w:rsidRPr="00E6595B">
        <w:rPr>
          <w:lang w:val="ru-RU"/>
        </w:rPr>
        <w:t>,</w:t>
      </w:r>
      <w:r w:rsidR="00C7547C" w:rsidRPr="00E6595B">
        <w:rPr>
          <w:lang w:val="ru-RU"/>
        </w:rPr>
        <w:t xml:space="preserve"> многие медиаторы </w:t>
      </w:r>
      <w:r w:rsidRPr="00E6595B">
        <w:rPr>
          <w:lang w:val="ru-RU"/>
        </w:rPr>
        <w:t xml:space="preserve">чувствуют себя </w:t>
      </w:r>
      <w:r w:rsidR="004C0704" w:rsidRPr="00E6595B">
        <w:rPr>
          <w:lang w:val="ru-RU"/>
        </w:rPr>
        <w:t>под давлением</w:t>
      </w:r>
      <w:r w:rsidRPr="00E6595B">
        <w:rPr>
          <w:lang w:val="ru-RU"/>
        </w:rPr>
        <w:t xml:space="preserve"> при попытке найти подходящие слова</w:t>
      </w:r>
      <w:r w:rsidR="009E7D4A" w:rsidRPr="00E6595B">
        <w:rPr>
          <w:lang w:val="ru-RU"/>
        </w:rPr>
        <w:t>.</w:t>
      </w:r>
      <w:r w:rsidR="004C0704" w:rsidRPr="00E6595B">
        <w:rPr>
          <w:lang w:val="ru-RU"/>
        </w:rPr>
        <w:t xml:space="preserve"> Опыт показывает, что дублирование не </w:t>
      </w:r>
      <w:r w:rsidR="000E4A19" w:rsidRPr="00E6595B">
        <w:rPr>
          <w:lang w:val="ru-RU"/>
        </w:rPr>
        <w:t>обязательно должно попасть в яблочко</w:t>
      </w:r>
      <w:r w:rsidR="009E7D4A" w:rsidRPr="00E6595B">
        <w:rPr>
          <w:lang w:val="ru-RU"/>
        </w:rPr>
        <w:t xml:space="preserve">. </w:t>
      </w:r>
      <w:r w:rsidR="000E4A19" w:rsidRPr="00E6595B">
        <w:rPr>
          <w:lang w:val="ru-RU"/>
        </w:rPr>
        <w:t xml:space="preserve">Сам факт того, что медиаторы, при помощи этого метода, выказывают усилие понять и перенести эмоциональную подноготную, способствует сокращению скорости конфликтного диалога. </w:t>
      </w:r>
      <w:r w:rsidR="00B00F6F" w:rsidRPr="00E6595B">
        <w:rPr>
          <w:lang w:val="ru-RU"/>
        </w:rPr>
        <w:t xml:space="preserve">Стороны конфликта обычно хотят, чтобы их правильно поняли и сами себя исправляют, если медиатор неправильно их дублирует. </w:t>
      </w:r>
      <w:r w:rsidR="00B50BB5" w:rsidRPr="00E6595B">
        <w:rPr>
          <w:lang w:val="ru-RU"/>
        </w:rPr>
        <w:t xml:space="preserve">Медиатор может облегчить себе задание если, вместо того, чтобы пытаться найти более подходящее дублирование, </w:t>
      </w:r>
      <w:r w:rsidR="001C4BF8" w:rsidRPr="00E6595B">
        <w:rPr>
          <w:lang w:val="ru-RU"/>
        </w:rPr>
        <w:t xml:space="preserve">он попросит «дублируемого человека» исправить его при помощи так называемого </w:t>
      </w:r>
      <w:r w:rsidR="001C4BF8" w:rsidRPr="00E6595B">
        <w:rPr>
          <w:i/>
          <w:lang w:val="ru-RU"/>
        </w:rPr>
        <w:t xml:space="preserve">волшебного слова </w:t>
      </w:r>
      <w:r w:rsidR="001C4BF8" w:rsidRPr="00E6595B">
        <w:rPr>
          <w:lang w:val="ru-RU"/>
        </w:rPr>
        <w:t>или</w:t>
      </w:r>
      <w:r w:rsidR="001C4BF8" w:rsidRPr="00E6595B">
        <w:rPr>
          <w:i/>
          <w:lang w:val="ru-RU"/>
        </w:rPr>
        <w:t xml:space="preserve"> волшебной фразы «Может...»</w:t>
      </w:r>
      <w:r w:rsidR="009E7D4A" w:rsidRPr="00E6595B">
        <w:rPr>
          <w:lang w:val="ru-RU"/>
        </w:rPr>
        <w:t xml:space="preserve">, </w:t>
      </w:r>
      <w:r w:rsidR="001C4BF8" w:rsidRPr="00E6595B">
        <w:rPr>
          <w:lang w:val="ru-RU"/>
        </w:rPr>
        <w:t>«Пожалуйста, скажите своими словами» или используя начало фразы «Для меня самое худшее ....»</w:t>
      </w:r>
    </w:p>
    <w:p w14:paraId="0AA276BE" w14:textId="525E64A2" w:rsidR="003C2BA8" w:rsidRPr="00E6595B" w:rsidRDefault="00D75ADC" w:rsidP="00177184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>Что и как дублировать</w:t>
      </w:r>
      <w:r w:rsidR="009E7D4A" w:rsidRPr="00E6595B">
        <w:rPr>
          <w:lang w:val="ru-RU"/>
        </w:rPr>
        <w:t>?</w:t>
      </w:r>
    </w:p>
    <w:p w14:paraId="16716030" w14:textId="558F9C93" w:rsidR="00931604" w:rsidRPr="00E6595B" w:rsidRDefault="00DF450D" w:rsidP="004971E1">
      <w:pPr>
        <w:rPr>
          <w:lang w:val="ru-RU"/>
        </w:rPr>
      </w:pPr>
      <w:r w:rsidRPr="00E6595B">
        <w:rPr>
          <w:lang w:val="ru-RU"/>
        </w:rPr>
        <w:t xml:space="preserve">Дублирование является переводом между сторонами конфликта </w:t>
      </w:r>
      <w:r w:rsidR="00931604" w:rsidRPr="00E6595B">
        <w:rPr>
          <w:lang w:val="ru-RU"/>
        </w:rPr>
        <w:t xml:space="preserve">и способствует взаимному пониманию большинства </w:t>
      </w:r>
      <w:r w:rsidR="0067542C" w:rsidRPr="00E6595B">
        <w:rPr>
          <w:lang w:val="ru-RU"/>
        </w:rPr>
        <w:t>эмоциональной</w:t>
      </w:r>
      <w:r w:rsidR="00931604" w:rsidRPr="00E6595B">
        <w:rPr>
          <w:lang w:val="ru-RU"/>
        </w:rPr>
        <w:t xml:space="preserve"> подноготн</w:t>
      </w:r>
      <w:r w:rsidR="0067542C" w:rsidRPr="00E6595B">
        <w:rPr>
          <w:lang w:val="ru-RU"/>
        </w:rPr>
        <w:t>ой.</w:t>
      </w:r>
      <w:r w:rsidR="00931604" w:rsidRPr="00E6595B">
        <w:rPr>
          <w:lang w:val="ru-RU"/>
        </w:rPr>
        <w:t xml:space="preserve"> </w:t>
      </w:r>
    </w:p>
    <w:p w14:paraId="682D3A7C" w14:textId="4205FC18" w:rsidR="003C2BA8" w:rsidRPr="00E6595B" w:rsidRDefault="00673382" w:rsidP="004971E1">
      <w:pPr>
        <w:rPr>
          <w:lang w:val="ru-RU"/>
        </w:rPr>
      </w:pPr>
      <w:r w:rsidRPr="00E6595B">
        <w:rPr>
          <w:lang w:val="ru-RU"/>
        </w:rPr>
        <w:t>Медиаторы дублируют тогда, когда у них создаётся впечатление, что следует доп</w:t>
      </w:r>
      <w:r w:rsidR="00343A29" w:rsidRPr="00E6595B">
        <w:rPr>
          <w:lang w:val="ru-RU"/>
        </w:rPr>
        <w:t>о</w:t>
      </w:r>
      <w:r w:rsidRPr="00E6595B">
        <w:rPr>
          <w:lang w:val="ru-RU"/>
        </w:rPr>
        <w:t>лнить коммуникацию между сторонами конфликта</w:t>
      </w:r>
      <w:r w:rsidR="009E7D4A" w:rsidRPr="00E6595B">
        <w:rPr>
          <w:lang w:val="ru-RU"/>
        </w:rPr>
        <w:t xml:space="preserve">. </w:t>
      </w:r>
      <w:r w:rsidR="00343A29" w:rsidRPr="00E6595B">
        <w:rPr>
          <w:lang w:val="ru-RU"/>
        </w:rPr>
        <w:t>Они обогащают различные аспекты то</w:t>
      </w:r>
      <w:r w:rsidR="00BE3759" w:rsidRPr="00E6595B">
        <w:rPr>
          <w:lang w:val="ru-RU"/>
        </w:rPr>
        <w:t>го, что уже было сказано</w:t>
      </w:r>
      <w:r w:rsidR="009E7D4A" w:rsidRPr="00E6595B">
        <w:rPr>
          <w:lang w:val="ru-RU"/>
        </w:rPr>
        <w:t xml:space="preserve">. </w:t>
      </w:r>
      <w:r w:rsidR="003C0B15" w:rsidRPr="00E6595B">
        <w:rPr>
          <w:lang w:val="ru-RU"/>
        </w:rPr>
        <w:t>Например, они дублируют то</w:t>
      </w:r>
      <w:r w:rsidR="00AF5B63">
        <w:rPr>
          <w:lang w:val="ru-RU"/>
        </w:rPr>
        <w:t xml:space="preserve">, что </w:t>
      </w:r>
      <w:r w:rsidR="003C0B15" w:rsidRPr="00E6595B">
        <w:rPr>
          <w:lang w:val="ru-RU"/>
        </w:rPr>
        <w:t>услышали между строк</w:t>
      </w:r>
      <w:r w:rsidR="00FA4A37" w:rsidRPr="00E6595B">
        <w:rPr>
          <w:lang w:val="ru-RU"/>
        </w:rPr>
        <w:t>, но что осталось невысказанным</w:t>
      </w:r>
      <w:r w:rsidR="003C0B15" w:rsidRPr="00E6595B">
        <w:rPr>
          <w:lang w:val="ru-RU"/>
        </w:rPr>
        <w:t xml:space="preserve">, </w:t>
      </w:r>
      <w:r w:rsidR="00FA4A37" w:rsidRPr="00E6595B">
        <w:rPr>
          <w:lang w:val="ru-RU"/>
        </w:rPr>
        <w:t>или выносят на поверхность те аспекты, которые, которые были до сих пор упущены в коммуникации</w:t>
      </w:r>
      <w:r w:rsidR="009E7D4A" w:rsidRPr="00E6595B">
        <w:rPr>
          <w:rStyle w:val="Funotenanker"/>
          <w:lang w:val="ru-RU"/>
        </w:rPr>
        <w:footnoteReference w:id="7"/>
      </w:r>
      <w:r w:rsidR="009E7D4A" w:rsidRPr="00E6595B">
        <w:rPr>
          <w:lang w:val="ru-RU"/>
        </w:rPr>
        <w:t xml:space="preserve">: </w:t>
      </w:r>
      <w:r w:rsidR="00FA4A37" w:rsidRPr="00E6595B">
        <w:rPr>
          <w:lang w:val="ru-RU"/>
        </w:rPr>
        <w:t>фактическое содержание, взаимоотношения, личные высказывания, призывы</w:t>
      </w:r>
      <w:r w:rsidR="009E7D4A" w:rsidRPr="00E6595B">
        <w:rPr>
          <w:lang w:val="ru-RU"/>
        </w:rPr>
        <w:t xml:space="preserve">. </w:t>
      </w:r>
      <w:r w:rsidR="00345123" w:rsidRPr="00E6595B">
        <w:rPr>
          <w:lang w:val="ru-RU"/>
        </w:rPr>
        <w:t xml:space="preserve">Или они дублируют </w:t>
      </w:r>
      <w:r w:rsidR="007A5D0D" w:rsidRPr="00E6595B">
        <w:rPr>
          <w:lang w:val="ru-RU"/>
        </w:rPr>
        <w:t xml:space="preserve">сомнительные моменты, которые необходимо уточнить </w:t>
      </w:r>
      <w:r w:rsidR="004F0C84" w:rsidRPr="00E6595B">
        <w:rPr>
          <w:lang w:val="ru-RU"/>
        </w:rPr>
        <w:t xml:space="preserve">для лучшего взаимного понимания. </w:t>
      </w:r>
      <w:r w:rsidR="009E7D4A" w:rsidRPr="00E6595B">
        <w:rPr>
          <w:lang w:val="ru-RU"/>
        </w:rPr>
        <w:t xml:space="preserve"> </w:t>
      </w:r>
    </w:p>
    <w:p w14:paraId="2A2987EE" w14:textId="464D84A6" w:rsidR="003C2BA8" w:rsidRPr="00E6595B" w:rsidRDefault="00635910" w:rsidP="004971E1">
      <w:pPr>
        <w:rPr>
          <w:lang w:val="ru-RU"/>
        </w:rPr>
      </w:pPr>
      <w:r w:rsidRPr="00E6595B">
        <w:rPr>
          <w:lang w:val="ru-RU"/>
        </w:rPr>
        <w:t>Кроме того, этот метод перевода можно применять таким путём, что</w:t>
      </w:r>
      <w:r w:rsidR="00D17088" w:rsidRPr="00E6595B">
        <w:rPr>
          <w:lang w:val="ru-RU"/>
        </w:rPr>
        <w:t>бы медиаторы помогали сторонам конфликта определять запутанные и неясные высказывания или изменять колкие, оборонительные выражения на приемлемый язык</w:t>
      </w:r>
      <w:r w:rsidR="009E7D4A" w:rsidRPr="00E6595B">
        <w:rPr>
          <w:lang w:val="ru-RU"/>
        </w:rPr>
        <w:t xml:space="preserve">. </w:t>
      </w:r>
      <w:r w:rsidR="003C3470" w:rsidRPr="00E6595B">
        <w:rPr>
          <w:lang w:val="ru-RU"/>
        </w:rPr>
        <w:t xml:space="preserve">Существенная часть дублирования заключается в том, что медиаторы всегда дублируют </w:t>
      </w:r>
      <w:r w:rsidR="0023398A" w:rsidRPr="00E6595B">
        <w:rPr>
          <w:lang w:val="ru-RU"/>
        </w:rPr>
        <w:t xml:space="preserve">одну </w:t>
      </w:r>
      <w:r w:rsidR="003C3470" w:rsidRPr="00E6595B">
        <w:rPr>
          <w:lang w:val="ru-RU"/>
        </w:rPr>
        <w:t>сторону конфликта, когда у них возникает впечатление, что выражение</w:t>
      </w:r>
      <w:r w:rsidR="0023398A" w:rsidRPr="00E6595B">
        <w:rPr>
          <w:lang w:val="ru-RU"/>
        </w:rPr>
        <w:t xml:space="preserve"> основных аспектов </w:t>
      </w:r>
      <w:r w:rsidR="00981F09" w:rsidRPr="00E6595B">
        <w:rPr>
          <w:lang w:val="ru-RU"/>
        </w:rPr>
        <w:t xml:space="preserve">их внутренних переживаний </w:t>
      </w:r>
      <w:r w:rsidR="009E7D4A" w:rsidRPr="00E6595B">
        <w:rPr>
          <w:lang w:val="ru-RU"/>
        </w:rPr>
        <w:t>(</w:t>
      </w:r>
      <w:r w:rsidR="00981F09" w:rsidRPr="00E6595B">
        <w:rPr>
          <w:lang w:val="ru-RU"/>
        </w:rPr>
        <w:t>ценностей, упрёков, пожеланий, потребностей, эмоций</w:t>
      </w:r>
      <w:r w:rsidR="009E7D4A" w:rsidRPr="00E6595B">
        <w:rPr>
          <w:lang w:val="ru-RU"/>
        </w:rPr>
        <w:t xml:space="preserve">...) </w:t>
      </w:r>
      <w:r w:rsidR="007A7B67" w:rsidRPr="00E6595B">
        <w:rPr>
          <w:lang w:val="ru-RU"/>
        </w:rPr>
        <w:t>может помочь взаимопониманию</w:t>
      </w:r>
      <w:r w:rsidR="009E7D4A" w:rsidRPr="00E6595B">
        <w:rPr>
          <w:lang w:val="ru-RU"/>
        </w:rPr>
        <w:t>.</w:t>
      </w:r>
    </w:p>
    <w:p w14:paraId="165089FC" w14:textId="3BFB55AC" w:rsidR="003C2BA8" w:rsidRPr="00E6595B" w:rsidRDefault="000C0FDA" w:rsidP="004971E1">
      <w:pPr>
        <w:rPr>
          <w:lang w:val="ru-RU"/>
        </w:rPr>
      </w:pPr>
      <w:r w:rsidRPr="00E6595B">
        <w:rPr>
          <w:lang w:val="ru-RU"/>
        </w:rPr>
        <w:t>Дублирование представляет собой нечто большее, чем просто повторение и обобщение услышанной информации и основывается на эмпатии к сторонам конфликта. Если медиаторам сложно выражать эмпатию, они могут начать с очевидной, уже высказанной информации, а затем выразить предположение об информации между строк на межличностном уровне</w:t>
      </w:r>
      <w:r w:rsidR="009E7D4A" w:rsidRPr="00E6595B">
        <w:rPr>
          <w:lang w:val="ru-RU"/>
        </w:rPr>
        <w:t xml:space="preserve">. </w:t>
      </w:r>
      <w:r w:rsidR="000548E4" w:rsidRPr="00E6595B">
        <w:rPr>
          <w:lang w:val="ru-RU"/>
        </w:rPr>
        <w:t xml:space="preserve">Выполняя это, они постепенно приближаются к эмоциям. </w:t>
      </w:r>
    </w:p>
    <w:p w14:paraId="2ACA37D4" w14:textId="1E21A937" w:rsidR="003C2BA8" w:rsidRPr="00E6595B" w:rsidRDefault="00F00C66" w:rsidP="004971E1">
      <w:pPr>
        <w:rPr>
          <w:lang w:val="ru-RU"/>
        </w:rPr>
      </w:pPr>
      <w:r w:rsidRPr="00E6595B">
        <w:rPr>
          <w:lang w:val="ru-RU"/>
        </w:rPr>
        <w:t xml:space="preserve">Модель Ядро-оболочка </w:t>
      </w:r>
      <w:r w:rsidR="0037698A" w:rsidRPr="00E6595B">
        <w:rPr>
          <w:lang w:val="ru-RU"/>
        </w:rPr>
        <w:t>может быть полезна для структурирования, «</w:t>
      </w:r>
      <w:r w:rsidR="0055161B" w:rsidRPr="00E6595B">
        <w:rPr>
          <w:lang w:val="ru-RU"/>
        </w:rPr>
        <w:t>погружения</w:t>
      </w:r>
      <w:r w:rsidR="0037698A" w:rsidRPr="00E6595B">
        <w:rPr>
          <w:lang w:val="ru-RU"/>
        </w:rPr>
        <w:t xml:space="preserve">» в </w:t>
      </w:r>
      <w:r w:rsidR="0037698A" w:rsidRPr="00E6595B">
        <w:rPr>
          <w:i/>
          <w:lang w:val="ru-RU"/>
        </w:rPr>
        <w:t xml:space="preserve">чувства </w:t>
      </w:r>
      <w:r w:rsidR="0037698A" w:rsidRPr="00E6595B">
        <w:rPr>
          <w:lang w:val="ru-RU"/>
        </w:rPr>
        <w:t xml:space="preserve">через отдельные оболочки. </w:t>
      </w:r>
      <w:r w:rsidR="009A75AD" w:rsidRPr="00E6595B">
        <w:rPr>
          <w:lang w:val="ru-RU"/>
        </w:rPr>
        <w:t>В отличие от реального дайвинга, во время дублирования не следует погружаться слишком глубоко.</w:t>
      </w:r>
      <w:r w:rsidR="0055161B" w:rsidRPr="00E6595B">
        <w:rPr>
          <w:lang w:val="ru-RU"/>
        </w:rPr>
        <w:t xml:space="preserve"> Слишком быстрое и глубокое «погружение» в мягкие, защитные чувства </w:t>
      </w:r>
      <w:r w:rsidR="00565523" w:rsidRPr="00E6595B">
        <w:rPr>
          <w:lang w:val="ru-RU"/>
        </w:rPr>
        <w:t>будет</w:t>
      </w:r>
      <w:r w:rsidR="00027DCB" w:rsidRPr="00E6595B">
        <w:rPr>
          <w:lang w:val="ru-RU"/>
        </w:rPr>
        <w:t xml:space="preserve"> восприниматься как поимка, угр</w:t>
      </w:r>
      <w:r w:rsidR="00565523" w:rsidRPr="00E6595B">
        <w:rPr>
          <w:lang w:val="ru-RU"/>
        </w:rPr>
        <w:t xml:space="preserve">оза или снятие масок со сторон конфликтов. </w:t>
      </w:r>
      <w:r w:rsidR="00D02D34" w:rsidRPr="00E6595B">
        <w:rPr>
          <w:lang w:val="ru-RU"/>
        </w:rPr>
        <w:t xml:space="preserve">Исходя из этого, медиаторы должны изначально сконцентрировать внимание на защитных эмоциях </w:t>
      </w:r>
      <w:r w:rsidR="00027DCB" w:rsidRPr="00E6595B">
        <w:rPr>
          <w:lang w:val="ru-RU"/>
        </w:rPr>
        <w:t xml:space="preserve">и начать искренний диалог, в котором стороны конфликта могут выразить свои жёсткие чувства и взаимные упрёки </w:t>
      </w:r>
      <w:r w:rsidR="00E91DFC" w:rsidRPr="00E6595B">
        <w:rPr>
          <w:lang w:val="ru-RU"/>
        </w:rPr>
        <w:t xml:space="preserve">без </w:t>
      </w:r>
      <w:r w:rsidR="00B9148C" w:rsidRPr="00E6595B">
        <w:rPr>
          <w:lang w:val="ru-RU"/>
        </w:rPr>
        <w:t>унижений или оскорблений</w:t>
      </w:r>
      <w:r w:rsidR="009E7D4A" w:rsidRPr="00E6595B">
        <w:rPr>
          <w:lang w:val="ru-RU"/>
        </w:rPr>
        <w:t xml:space="preserve">. </w:t>
      </w:r>
      <w:r w:rsidR="00B507D2" w:rsidRPr="00E6595B">
        <w:rPr>
          <w:lang w:val="ru-RU"/>
        </w:rPr>
        <w:t>На данном первом</w:t>
      </w:r>
      <w:r w:rsidR="008E09ED" w:rsidRPr="00E6595B">
        <w:rPr>
          <w:lang w:val="ru-RU"/>
        </w:rPr>
        <w:t xml:space="preserve"> этап</w:t>
      </w:r>
      <w:r w:rsidR="00B507D2" w:rsidRPr="00E6595B">
        <w:rPr>
          <w:lang w:val="ru-RU"/>
        </w:rPr>
        <w:t>е</w:t>
      </w:r>
      <w:r w:rsidR="008E09ED" w:rsidRPr="00E6595B">
        <w:rPr>
          <w:lang w:val="ru-RU"/>
        </w:rPr>
        <w:t xml:space="preserve"> диалога, </w:t>
      </w:r>
      <w:r w:rsidR="00340E4A" w:rsidRPr="00E6595B">
        <w:rPr>
          <w:lang w:val="ru-RU"/>
        </w:rPr>
        <w:t>где</w:t>
      </w:r>
      <w:r w:rsidR="00CA1032" w:rsidRPr="00E6595B">
        <w:rPr>
          <w:lang w:val="ru-RU"/>
        </w:rPr>
        <w:t xml:space="preserve"> </w:t>
      </w:r>
      <w:r w:rsidR="00340E4A" w:rsidRPr="00E6595B">
        <w:rPr>
          <w:lang w:val="ru-RU"/>
        </w:rPr>
        <w:t xml:space="preserve">выражается </w:t>
      </w:r>
      <w:r w:rsidR="00CA1032" w:rsidRPr="00E6595B">
        <w:rPr>
          <w:lang w:val="ru-RU"/>
        </w:rPr>
        <w:t xml:space="preserve">эмоциональная взрывная сила конфликта и взаимные </w:t>
      </w:r>
      <w:r w:rsidR="00340E4A" w:rsidRPr="00E6595B">
        <w:rPr>
          <w:lang w:val="ru-RU"/>
        </w:rPr>
        <w:t xml:space="preserve">возмущения, </w:t>
      </w:r>
      <w:r w:rsidR="00B507D2" w:rsidRPr="00E6595B">
        <w:rPr>
          <w:lang w:val="ru-RU"/>
        </w:rPr>
        <w:t xml:space="preserve">существует угроза эскалации или прекращения диалога. </w:t>
      </w:r>
    </w:p>
    <w:p w14:paraId="2ACC8B18" w14:textId="2551E34B" w:rsidR="003C2BA8" w:rsidRPr="00E6595B" w:rsidRDefault="00EC54B3" w:rsidP="004971E1">
      <w:pPr>
        <w:rPr>
          <w:lang w:val="ru-RU"/>
        </w:rPr>
      </w:pPr>
      <w:r w:rsidRPr="00E6595B">
        <w:rPr>
          <w:lang w:val="ru-RU"/>
        </w:rPr>
        <w:lastRenderedPageBreak/>
        <w:t xml:space="preserve">Таким образом, задача медиатора состоит в </w:t>
      </w:r>
      <w:r w:rsidR="008B6E93" w:rsidRPr="00E6595B">
        <w:rPr>
          <w:lang w:val="ru-RU"/>
        </w:rPr>
        <w:t>объединении</w:t>
      </w:r>
      <w:r w:rsidR="00BE36CA" w:rsidRPr="00E6595B">
        <w:rPr>
          <w:lang w:val="ru-RU"/>
        </w:rPr>
        <w:t>, во время дублирования,</w:t>
      </w:r>
      <w:r w:rsidR="008B6E93" w:rsidRPr="00E6595B">
        <w:rPr>
          <w:lang w:val="ru-RU"/>
        </w:rPr>
        <w:t xml:space="preserve"> жёстких и мягких чувств. </w:t>
      </w:r>
      <w:r w:rsidR="00BE36CA" w:rsidRPr="00E6595B">
        <w:rPr>
          <w:lang w:val="ru-RU"/>
        </w:rPr>
        <w:t>Следуя принципу «за каждым упрёком стоит неудовлетворённое желание – за каждым жёстким чувством стоит защищаемое мягкое чувство»,</w:t>
      </w:r>
      <w:r w:rsidR="009E7D4A" w:rsidRPr="00E6595B">
        <w:rPr>
          <w:lang w:val="ru-RU"/>
        </w:rPr>
        <w:t xml:space="preserve"> </w:t>
      </w:r>
      <w:r w:rsidR="00BE36CA" w:rsidRPr="00E6595B">
        <w:rPr>
          <w:lang w:val="ru-RU"/>
        </w:rPr>
        <w:t xml:space="preserve">медиатор сейчас может </w:t>
      </w:r>
      <w:r w:rsidR="00381F4F" w:rsidRPr="00E6595B">
        <w:rPr>
          <w:lang w:val="ru-RU"/>
        </w:rPr>
        <w:t>также назвать защищаемые, болезненные чувства в строго дозированных порциях</w:t>
      </w:r>
      <w:r w:rsidR="009E7D4A" w:rsidRPr="00E6595B">
        <w:rPr>
          <w:lang w:val="ru-RU"/>
        </w:rPr>
        <w:t xml:space="preserve">. </w:t>
      </w:r>
      <w:r w:rsidR="00C7061A" w:rsidRPr="00E6595B">
        <w:rPr>
          <w:lang w:val="ru-RU"/>
        </w:rPr>
        <w:t>Например, за недоверием стоит страх разочарования, за яростью – разочарование и т.д.</w:t>
      </w:r>
      <w:r w:rsidR="009E7D4A" w:rsidRPr="00E6595B">
        <w:rPr>
          <w:lang w:val="ru-RU"/>
        </w:rPr>
        <w:t xml:space="preserve">. </w:t>
      </w:r>
      <w:r w:rsidR="005B243D" w:rsidRPr="00E6595B">
        <w:rPr>
          <w:lang w:val="ru-RU"/>
        </w:rPr>
        <w:t xml:space="preserve">Во время диалога, при помощи данного метода, люди, вовлечённые в этот конфликт, должны постоянно сами контролировать скорость и глубину. </w:t>
      </w:r>
      <w:r w:rsidR="00D220C2" w:rsidRPr="00E6595B">
        <w:rPr>
          <w:lang w:val="ru-RU"/>
        </w:rPr>
        <w:t xml:space="preserve">По этой причине, медиаторы сразу принимают ситуацию, если одна сторона конфликта не разрешает </w:t>
      </w:r>
      <w:r w:rsidR="00F818A5" w:rsidRPr="00E6595B">
        <w:rPr>
          <w:lang w:val="ru-RU"/>
        </w:rPr>
        <w:t>«углубления»</w:t>
      </w:r>
      <w:r w:rsidR="009E7D4A" w:rsidRPr="00E6595B">
        <w:rPr>
          <w:lang w:val="ru-RU"/>
        </w:rPr>
        <w:t>.</w:t>
      </w:r>
    </w:p>
    <w:p w14:paraId="0400F1B6" w14:textId="71B73104" w:rsidR="003C2BA8" w:rsidRPr="00E6595B" w:rsidRDefault="000669AF" w:rsidP="00FB76F5">
      <w:pPr>
        <w:rPr>
          <w:lang w:val="ru-RU"/>
        </w:rPr>
      </w:pPr>
      <w:r w:rsidRPr="00E6595B">
        <w:rPr>
          <w:lang w:val="ru-RU"/>
        </w:rPr>
        <w:t xml:space="preserve">Дублирование является самым быстрым методом, ведущим к углублению подноготной участников и взаимопониманию и в то же время </w:t>
      </w:r>
      <w:r w:rsidR="00FD581E" w:rsidRPr="00E6595B">
        <w:rPr>
          <w:lang w:val="ru-RU"/>
        </w:rPr>
        <w:t xml:space="preserve">замедляет </w:t>
      </w:r>
      <w:r w:rsidR="00E97DCD" w:rsidRPr="00E6595B">
        <w:rPr>
          <w:lang w:val="ru-RU"/>
        </w:rPr>
        <w:t>полемический</w:t>
      </w:r>
      <w:r w:rsidR="00FD581E" w:rsidRPr="00E6595B">
        <w:rPr>
          <w:lang w:val="ru-RU"/>
        </w:rPr>
        <w:t xml:space="preserve"> диалог</w:t>
      </w:r>
      <w:r w:rsidR="009E7D4A" w:rsidRPr="00E6595B">
        <w:rPr>
          <w:lang w:val="ru-RU"/>
        </w:rPr>
        <w:t xml:space="preserve">. </w:t>
      </w:r>
      <w:r w:rsidR="00E97DCD" w:rsidRPr="00E6595B">
        <w:rPr>
          <w:lang w:val="ru-RU"/>
        </w:rPr>
        <w:t>Тем не менее, его следует применять разумно, и не только в качестве интервенций в дискуссии</w:t>
      </w:r>
      <w:r w:rsidR="009E7D4A" w:rsidRPr="00E6595B">
        <w:rPr>
          <w:lang w:val="ru-RU"/>
        </w:rPr>
        <w:t xml:space="preserve">, </w:t>
      </w:r>
      <w:r w:rsidR="00E97DCD" w:rsidRPr="00E6595B">
        <w:rPr>
          <w:lang w:val="ru-RU"/>
        </w:rPr>
        <w:t xml:space="preserve">так как в противном случае стороны конфликта не будут высказываться  и в случае сомнений не смогут </w:t>
      </w:r>
      <w:r w:rsidR="00D97BFB" w:rsidRPr="00E6595B">
        <w:rPr>
          <w:lang w:val="ru-RU"/>
        </w:rPr>
        <w:t xml:space="preserve">вернуться к своим собственным компетенциям по решению конфликтов. </w:t>
      </w:r>
      <w:r w:rsidR="00126340" w:rsidRPr="00E6595B">
        <w:rPr>
          <w:lang w:val="ru-RU"/>
        </w:rPr>
        <w:t xml:space="preserve">Следующий рабочий лист </w:t>
      </w:r>
      <w:r w:rsidR="00FB76F5" w:rsidRPr="00E6595B">
        <w:rPr>
          <w:lang w:val="ru-RU"/>
        </w:rPr>
        <w:t xml:space="preserve">5.3.1 </w:t>
      </w:r>
      <w:r w:rsidR="00AE2451" w:rsidRPr="00E6595B">
        <w:rPr>
          <w:lang w:val="ru-RU"/>
        </w:rPr>
        <w:t>содержит хорошо известные интервенции</w:t>
      </w:r>
      <w:r w:rsidR="009E7D4A" w:rsidRPr="00E6595B">
        <w:rPr>
          <w:lang w:val="ru-RU"/>
        </w:rPr>
        <w:t xml:space="preserve">, </w:t>
      </w:r>
      <w:r w:rsidR="00AE2451" w:rsidRPr="00E6595B">
        <w:rPr>
          <w:lang w:val="ru-RU"/>
        </w:rPr>
        <w:t xml:space="preserve">используя которые, медиаторы могут контролировать диалог. </w:t>
      </w:r>
    </w:p>
    <w:p w14:paraId="33458C5D" w14:textId="70057889" w:rsidR="003C2BA8" w:rsidRPr="00E6595B" w:rsidRDefault="004F5AA5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rFonts w:asciiTheme="minorBidi" w:hAnsiTheme="minorBidi" w:cstheme="minorBidi"/>
          <w:sz w:val="20"/>
          <w:szCs w:val="20"/>
          <w:lang w:val="ru-RU"/>
        </w:rPr>
      </w:pPr>
      <w:r w:rsidRPr="00E6595B">
        <w:rPr>
          <w:rFonts w:asciiTheme="minorBidi" w:hAnsiTheme="minorBidi" w:cstheme="minorBidi"/>
          <w:sz w:val="20"/>
          <w:szCs w:val="20"/>
          <w:lang w:val="ru-RU"/>
        </w:rPr>
        <w:t>Рабочий лист</w:t>
      </w:r>
      <w:r w:rsidR="009E7D4A" w:rsidRPr="00E6595B">
        <w:rPr>
          <w:rFonts w:asciiTheme="minorBidi" w:hAnsiTheme="minorBidi" w:cstheme="minorBidi"/>
          <w:sz w:val="20"/>
          <w:szCs w:val="20"/>
          <w:lang w:val="ru-RU"/>
        </w:rPr>
        <w:t xml:space="preserve"> 5.3.1</w:t>
      </w:r>
    </w:p>
    <w:p w14:paraId="0E269CF0" w14:textId="3D9B0C03" w:rsidR="003C2BA8" w:rsidRPr="00E6595B" w:rsidRDefault="000F19BB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uppressAutoHyphens w:val="0"/>
        <w:rPr>
          <w:rFonts w:asciiTheme="minorBidi" w:eastAsia="MS PGothic" w:hAnsiTheme="minorBidi" w:cstheme="minorBidi"/>
          <w:lang w:val="ru-RU"/>
        </w:rPr>
      </w:pPr>
      <w:r w:rsidRPr="00E6595B">
        <w:rPr>
          <w:rFonts w:asciiTheme="minorBidi" w:eastAsia="MS PGothic" w:hAnsiTheme="minorBidi" w:cstheme="minorBidi"/>
          <w:b/>
          <w:bCs/>
          <w:lang w:val="ru-RU"/>
        </w:rPr>
        <w:t>Интервенции для диалогов</w:t>
      </w:r>
      <w:r w:rsidR="009E7D4A" w:rsidRPr="00E6595B">
        <w:rPr>
          <w:rFonts w:asciiTheme="minorBidi" w:eastAsia="MS PGothic" w:hAnsiTheme="minorBidi" w:cstheme="minorBidi"/>
          <w:b/>
          <w:bCs/>
          <w:lang w:val="ru-RU"/>
        </w:rPr>
        <w:t xml:space="preserve">: </w:t>
      </w:r>
      <w:r w:rsidRPr="00E6595B">
        <w:rPr>
          <w:rFonts w:asciiTheme="minorBidi" w:eastAsia="MS PGothic" w:hAnsiTheme="minorBidi" w:cstheme="minorBidi"/>
          <w:bCs/>
          <w:lang w:val="ru-RU"/>
        </w:rPr>
        <w:t xml:space="preserve">вовлечение </w:t>
      </w:r>
      <w:r w:rsidRPr="00E6595B">
        <w:rPr>
          <w:rFonts w:asciiTheme="minorBidi" w:eastAsia="MS PGothic" w:hAnsiTheme="minorBidi" w:cstheme="minorBidi"/>
          <w:lang w:val="ru-RU"/>
        </w:rPr>
        <w:t>сторон конфликта в диалог</w:t>
      </w:r>
    </w:p>
    <w:p w14:paraId="7A5F4BCC" w14:textId="376B21F7" w:rsidR="003C2BA8" w:rsidRPr="00E6595B" w:rsidRDefault="004E67BF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Чёткое определение темы</w:t>
      </w:r>
      <w:r w:rsidR="009E7D4A" w:rsidRPr="00E6595B">
        <w:rPr>
          <w:b/>
          <w:bCs/>
          <w:lang w:val="ru-RU"/>
        </w:rPr>
        <w:t xml:space="preserve">: </w:t>
      </w:r>
      <w:r w:rsidR="008B617D" w:rsidRPr="00E6595B">
        <w:rPr>
          <w:bCs/>
          <w:lang w:val="ru-RU"/>
        </w:rPr>
        <w:t xml:space="preserve">Сейчас </w:t>
      </w:r>
      <w:r w:rsidR="00294A13" w:rsidRPr="00E6595B">
        <w:rPr>
          <w:lang w:val="ru-RU"/>
        </w:rPr>
        <w:t>речь идёт об упрёках в ваш адрес, что вы</w:t>
      </w:r>
      <w:r w:rsidR="009E7D4A" w:rsidRPr="00E6595B">
        <w:rPr>
          <w:lang w:val="ru-RU"/>
        </w:rPr>
        <w:t>...</w:t>
      </w:r>
    </w:p>
    <w:p w14:paraId="34EBBC2F" w14:textId="132C9232" w:rsidR="003C2BA8" w:rsidRPr="00E6595B" w:rsidRDefault="00380239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Вопросы</w:t>
      </w:r>
      <w:r w:rsidR="009E7D4A" w:rsidRPr="00E6595B">
        <w:rPr>
          <w:b/>
          <w:bCs/>
          <w:lang w:val="ru-RU"/>
        </w:rPr>
        <w:t xml:space="preserve">: </w:t>
      </w:r>
      <w:r w:rsidRPr="00E6595B">
        <w:rPr>
          <w:bCs/>
          <w:lang w:val="ru-RU"/>
        </w:rPr>
        <w:t>для уточнения, углубления и</w:t>
      </w:r>
      <w:r w:rsidRPr="00E6595B">
        <w:rPr>
          <w:lang w:val="ru-RU"/>
        </w:rPr>
        <w:t xml:space="preserve"> принятия </w:t>
      </w:r>
    </w:p>
    <w:p w14:paraId="529F2047" w14:textId="4548753E" w:rsidR="003C2BA8" w:rsidRPr="00E6595B" w:rsidRDefault="00BF229A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Определение</w:t>
      </w:r>
      <w:r w:rsidR="009E7D4A" w:rsidRPr="00E6595B">
        <w:rPr>
          <w:b/>
          <w:bCs/>
          <w:lang w:val="ru-RU"/>
        </w:rPr>
        <w:t xml:space="preserve">: </w:t>
      </w:r>
      <w:r w:rsidRPr="00E6595B">
        <w:rPr>
          <w:bCs/>
          <w:lang w:val="ru-RU"/>
        </w:rPr>
        <w:t>запрос конкретных терминов, описаний или примеров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>откуда у вас эти впечатления</w:t>
      </w:r>
      <w:r w:rsidR="009E7D4A" w:rsidRPr="00E6595B">
        <w:rPr>
          <w:lang w:val="ru-RU"/>
        </w:rPr>
        <w:t>?</w:t>
      </w:r>
    </w:p>
    <w:p w14:paraId="3DA62F64" w14:textId="12478718" w:rsidR="003C2BA8" w:rsidRPr="00E6595B" w:rsidRDefault="00BF229A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Активное слушание обеих сторон</w:t>
      </w:r>
      <w:r w:rsidR="009E7D4A" w:rsidRPr="00E6595B">
        <w:rPr>
          <w:b/>
          <w:bCs/>
          <w:lang w:val="ru-RU"/>
        </w:rPr>
        <w:t xml:space="preserve">: </w:t>
      </w:r>
      <w:r w:rsidR="00794BD1" w:rsidRPr="00E6595B">
        <w:rPr>
          <w:bCs/>
          <w:lang w:val="ru-RU"/>
        </w:rPr>
        <w:t>Для вас</w:t>
      </w:r>
      <w:r w:rsidR="009E7D4A" w:rsidRPr="00E6595B">
        <w:rPr>
          <w:lang w:val="ru-RU"/>
        </w:rPr>
        <w:t xml:space="preserve"> (A) </w:t>
      </w:r>
      <w:r w:rsidR="00794BD1" w:rsidRPr="00E6595B">
        <w:rPr>
          <w:lang w:val="ru-RU"/>
        </w:rPr>
        <w:t xml:space="preserve">было особенно плохо, что </w:t>
      </w:r>
      <w:r w:rsidR="009E7D4A" w:rsidRPr="00E6595B">
        <w:rPr>
          <w:lang w:val="ru-RU"/>
        </w:rPr>
        <w:t xml:space="preserve">…, </w:t>
      </w:r>
      <w:r w:rsidR="00794BD1" w:rsidRPr="00E6595B">
        <w:rPr>
          <w:lang w:val="ru-RU"/>
        </w:rPr>
        <w:t xml:space="preserve">а вы </w:t>
      </w:r>
      <w:r w:rsidR="009E7D4A" w:rsidRPr="00E6595B">
        <w:rPr>
          <w:lang w:val="ru-RU"/>
        </w:rPr>
        <w:t xml:space="preserve">(B) </w:t>
      </w:r>
      <w:r w:rsidR="00ED28BB" w:rsidRPr="00E6595B">
        <w:rPr>
          <w:lang w:val="ru-RU"/>
        </w:rPr>
        <w:t>чувствуете, что</w:t>
      </w:r>
      <w:r w:rsidR="009E7D4A" w:rsidRPr="00E6595B">
        <w:rPr>
          <w:lang w:val="ru-RU"/>
        </w:rPr>
        <w:t>...</w:t>
      </w:r>
    </w:p>
    <w:p w14:paraId="2B74E2E0" w14:textId="617675E2" w:rsidR="003C2BA8" w:rsidRPr="00E6595B" w:rsidRDefault="001A2BF7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Приглашение к диалогу</w:t>
      </w:r>
      <w:r w:rsidR="009E7D4A" w:rsidRPr="00E6595B">
        <w:rPr>
          <w:b/>
          <w:bCs/>
          <w:lang w:val="ru-RU"/>
        </w:rPr>
        <w:t xml:space="preserve">: </w:t>
      </w:r>
      <w:r w:rsidR="007A087A" w:rsidRPr="00E6595B">
        <w:rPr>
          <w:bCs/>
          <w:lang w:val="ru-RU"/>
        </w:rPr>
        <w:t>Как вы реагируете на это</w:t>
      </w:r>
      <w:r w:rsidR="009E7D4A" w:rsidRPr="00E6595B">
        <w:rPr>
          <w:lang w:val="ru-RU"/>
        </w:rPr>
        <w:t>?</w:t>
      </w:r>
    </w:p>
    <w:p w14:paraId="3E307328" w14:textId="7C813133" w:rsidR="003C2BA8" w:rsidRPr="00E6595B" w:rsidRDefault="00FF4E8F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Контролируемый диалог</w:t>
      </w:r>
      <w:r w:rsidR="009E7D4A" w:rsidRPr="00E6595B">
        <w:rPr>
          <w:b/>
          <w:bCs/>
          <w:lang w:val="ru-RU"/>
        </w:rPr>
        <w:t xml:space="preserve">: </w:t>
      </w:r>
      <w:r w:rsidRPr="00E6595B">
        <w:rPr>
          <w:bCs/>
          <w:lang w:val="ru-RU"/>
        </w:rPr>
        <w:t>Пожалуйста, повторите, что вы поняли от другой стороны</w:t>
      </w:r>
      <w:r w:rsidR="009E7D4A" w:rsidRPr="00E6595B">
        <w:rPr>
          <w:lang w:val="ru-RU"/>
        </w:rPr>
        <w:t>...</w:t>
      </w:r>
    </w:p>
    <w:p w14:paraId="63BE9FD1" w14:textId="09679B40" w:rsidR="003C2BA8" w:rsidRPr="00E6595B" w:rsidRDefault="00600522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Определение сложностей в коммуникации</w:t>
      </w:r>
      <w:r w:rsidR="009E7D4A" w:rsidRPr="00E6595B">
        <w:rPr>
          <w:b/>
          <w:bCs/>
          <w:lang w:val="ru-RU"/>
        </w:rPr>
        <w:t xml:space="preserve">: </w:t>
      </w:r>
      <w:r w:rsidR="0057246D" w:rsidRPr="00E6595B">
        <w:rPr>
          <w:bCs/>
          <w:lang w:val="ru-RU"/>
        </w:rPr>
        <w:t xml:space="preserve">Мне стало очевидно, что </w:t>
      </w:r>
      <w:r w:rsidR="0037069B" w:rsidRPr="00E6595B">
        <w:rPr>
          <w:bCs/>
          <w:lang w:val="ru-RU"/>
        </w:rPr>
        <w:t xml:space="preserve">вы не </w:t>
      </w:r>
      <w:r w:rsidR="0037069B" w:rsidRPr="00E6595B">
        <w:rPr>
          <w:lang w:val="ru-RU"/>
        </w:rPr>
        <w:t>высказываете напрямую свою точку зрения</w:t>
      </w:r>
      <w:r w:rsidR="009E7D4A" w:rsidRPr="00E6595B">
        <w:rPr>
          <w:lang w:val="ru-RU"/>
        </w:rPr>
        <w:t>...</w:t>
      </w:r>
    </w:p>
    <w:p w14:paraId="23061069" w14:textId="11A6434A" w:rsidR="003C2BA8" w:rsidRPr="00E6595B" w:rsidRDefault="002E494B" w:rsidP="00177184">
      <w:pPr>
        <w:pStyle w:val="Listenabsatz"/>
        <w:numPr>
          <w:ilvl w:val="0"/>
          <w:numId w:val="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b/>
          <w:bCs/>
          <w:lang w:val="ru-RU"/>
        </w:rPr>
        <w:t>Дублирование</w:t>
      </w:r>
      <w:r w:rsidR="009E7D4A" w:rsidRPr="00E6595B">
        <w:rPr>
          <w:b/>
          <w:bCs/>
          <w:lang w:val="ru-RU"/>
        </w:rPr>
        <w:t xml:space="preserve">: </w:t>
      </w:r>
      <w:r w:rsidRPr="00E6595B">
        <w:rPr>
          <w:bCs/>
          <w:lang w:val="ru-RU"/>
        </w:rPr>
        <w:t>Можно я пойду на вашу сторону и скажу что-либо за вас</w:t>
      </w:r>
      <w:r w:rsidR="009E7D4A" w:rsidRPr="00E6595B">
        <w:rPr>
          <w:lang w:val="ru-RU"/>
        </w:rPr>
        <w:t xml:space="preserve">? </w:t>
      </w:r>
      <w:r w:rsidR="00993388" w:rsidRPr="00E6595B">
        <w:rPr>
          <w:lang w:val="ru-RU"/>
        </w:rPr>
        <w:t>Затем вы скажете, если это так.</w:t>
      </w:r>
    </w:p>
    <w:p w14:paraId="3AB04CCF" w14:textId="4D7B3E01" w:rsidR="003C2BA8" w:rsidRPr="00E6595B" w:rsidRDefault="00FF7078" w:rsidP="004971E1">
      <w:pPr>
        <w:pStyle w:val="berschrift4"/>
        <w:rPr>
          <w:lang w:val="ru-RU"/>
        </w:rPr>
      </w:pPr>
      <w:r w:rsidRPr="00E6595B">
        <w:rPr>
          <w:lang w:val="ru-RU"/>
        </w:rPr>
        <w:t xml:space="preserve">Применение упражнения </w:t>
      </w:r>
    </w:p>
    <w:p w14:paraId="187F71AD" w14:textId="7FFBD6C6" w:rsidR="003C2BA8" w:rsidRPr="00E6595B" w:rsidRDefault="002577D2" w:rsidP="004971E1">
      <w:pPr>
        <w:rPr>
          <w:lang w:val="ru-RU"/>
        </w:rPr>
      </w:pPr>
      <w:r w:rsidRPr="00E6595B">
        <w:rPr>
          <w:lang w:val="ru-RU"/>
        </w:rPr>
        <w:t>Цель данного упражнения –</w:t>
      </w:r>
      <w:r w:rsidR="005C576E">
        <w:rPr>
          <w:lang w:val="ru-RU"/>
        </w:rPr>
        <w:t xml:space="preserve"> обучить методу дублирования и </w:t>
      </w:r>
      <w:r w:rsidRPr="00E6595B">
        <w:rPr>
          <w:lang w:val="ru-RU"/>
        </w:rPr>
        <w:t xml:space="preserve">опробовать модель «Ядро-оболочка» в качестве помощи для размышлений и структурирования. </w:t>
      </w:r>
      <w:r w:rsidR="009C2CE3" w:rsidRPr="00E6595B">
        <w:rPr>
          <w:lang w:val="ru-RU"/>
        </w:rPr>
        <w:t xml:space="preserve">На данном этапе дублирование диалога ещё не опробовано, зато известен так называемый метод </w:t>
      </w:r>
      <w:r w:rsidR="00255CAE" w:rsidRPr="00E6595B">
        <w:rPr>
          <w:lang w:val="ru-RU"/>
        </w:rPr>
        <w:t>саморазъясняющего дублирования другого лица. Участники работают над конфликтом в малочисленных группах из трёх человек</w:t>
      </w:r>
      <w:r w:rsidR="009E7D4A" w:rsidRPr="00E6595B">
        <w:rPr>
          <w:lang w:val="ru-RU"/>
        </w:rPr>
        <w:t>.</w:t>
      </w:r>
    </w:p>
    <w:p w14:paraId="6C38B078" w14:textId="58FF5058" w:rsidR="003C2BA8" w:rsidRPr="00E6595B" w:rsidRDefault="00C80EC3" w:rsidP="00FB76F5">
      <w:pPr>
        <w:pStyle w:val="berschrift4"/>
        <w:rPr>
          <w:lang w:val="ru-RU"/>
        </w:rPr>
      </w:pPr>
      <w:r w:rsidRPr="00E6595B">
        <w:rPr>
          <w:lang w:val="ru-RU"/>
        </w:rPr>
        <w:t xml:space="preserve">Создание групп и инструкции </w:t>
      </w:r>
      <w:r w:rsidR="009E7D4A" w:rsidRPr="00E6595B">
        <w:rPr>
          <w:lang w:val="ru-RU"/>
        </w:rPr>
        <w:t>(5‘)</w:t>
      </w:r>
    </w:p>
    <w:p w14:paraId="55D6D564" w14:textId="12E25075" w:rsidR="003C2BA8" w:rsidRPr="00E6595B" w:rsidRDefault="009516D0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Команда инструкторов просит участников сформировать группы из трёх человек и раздаёт рабочие листы </w:t>
      </w:r>
      <w:r w:rsidR="009E7D4A" w:rsidRPr="00E6595B">
        <w:rPr>
          <w:lang w:val="ru-RU" w:eastAsia="de-DE"/>
        </w:rPr>
        <w:t xml:space="preserve">5.3.2-5.3.4. </w:t>
      </w:r>
      <w:r w:rsidR="005B5DC6" w:rsidRPr="00E6595B">
        <w:rPr>
          <w:lang w:val="ru-RU" w:eastAsia="de-DE"/>
        </w:rPr>
        <w:t>Один член команды инструкторов даёт инструкции участникам</w:t>
      </w:r>
      <w:r w:rsidR="009E7D4A" w:rsidRPr="00E6595B">
        <w:rPr>
          <w:lang w:val="ru-RU" w:eastAsia="de-DE"/>
        </w:rPr>
        <w:t>:</w:t>
      </w:r>
    </w:p>
    <w:p w14:paraId="2DC54973" w14:textId="406FC167" w:rsidR="003C2BA8" w:rsidRPr="00E6595B" w:rsidRDefault="00090DED" w:rsidP="004971E1">
      <w:pPr>
        <w:rPr>
          <w:shd w:val="clear" w:color="auto" w:fill="D9D9D9"/>
          <w:lang w:val="ru-RU" w:eastAsia="de-DE"/>
        </w:rPr>
      </w:pPr>
      <w:r w:rsidRPr="00E6595B">
        <w:rPr>
          <w:shd w:val="clear" w:color="auto" w:fill="D9D9D9"/>
          <w:lang w:val="ru-RU" w:eastAsia="de-DE"/>
        </w:rPr>
        <w:t>Идея этого упражнения – отработать метод дублирования</w:t>
      </w:r>
      <w:r w:rsidR="009E7D4A" w:rsidRPr="00E6595B">
        <w:rPr>
          <w:shd w:val="clear" w:color="auto" w:fill="D9D9D9"/>
          <w:lang w:val="ru-RU" w:eastAsia="de-DE"/>
        </w:rPr>
        <w:t xml:space="preserve">. </w:t>
      </w:r>
      <w:r w:rsidR="00F73F7F" w:rsidRPr="00E6595B">
        <w:rPr>
          <w:shd w:val="clear" w:color="auto" w:fill="D9D9D9"/>
          <w:lang w:val="ru-RU" w:eastAsia="de-DE"/>
        </w:rPr>
        <w:t xml:space="preserve">Скоро вы примените его на практике </w:t>
      </w:r>
      <w:r w:rsidR="00B35BE6" w:rsidRPr="00E6595B">
        <w:rPr>
          <w:shd w:val="clear" w:color="auto" w:fill="D9D9D9"/>
          <w:lang w:val="ru-RU" w:eastAsia="de-DE"/>
        </w:rPr>
        <w:t xml:space="preserve">в группах из трёх человек, используя ваши собственные конфликты, </w:t>
      </w:r>
      <w:r w:rsidR="00534103" w:rsidRPr="00E6595B">
        <w:rPr>
          <w:shd w:val="clear" w:color="auto" w:fill="D9D9D9"/>
          <w:lang w:val="ru-RU" w:eastAsia="de-DE"/>
        </w:rPr>
        <w:t>в которых вы были одной из вовлечённых сторон конфликта</w:t>
      </w:r>
      <w:r w:rsidR="009E7D4A" w:rsidRPr="00E6595B">
        <w:rPr>
          <w:shd w:val="clear" w:color="auto" w:fill="D9D9D9"/>
          <w:lang w:val="ru-RU" w:eastAsia="de-DE"/>
        </w:rPr>
        <w:t>.</w:t>
      </w:r>
      <w:r w:rsidR="00534103" w:rsidRPr="00E6595B">
        <w:rPr>
          <w:shd w:val="clear" w:color="auto" w:fill="D9D9D9"/>
          <w:lang w:val="ru-RU" w:eastAsia="de-DE"/>
        </w:rPr>
        <w:t xml:space="preserve"> </w:t>
      </w:r>
      <w:r w:rsidR="002269D8" w:rsidRPr="00E6595B">
        <w:rPr>
          <w:shd w:val="clear" w:color="auto" w:fill="D9D9D9"/>
          <w:lang w:val="ru-RU" w:eastAsia="de-DE"/>
        </w:rPr>
        <w:t>Это означает, что в рамках данного упражнения мы работаем с теми эмоциями, которые мы сами испытали</w:t>
      </w:r>
      <w:r w:rsidR="009E7D4A" w:rsidRPr="00E6595B">
        <w:rPr>
          <w:shd w:val="clear" w:color="auto" w:fill="D9D9D9"/>
          <w:lang w:val="ru-RU" w:eastAsia="de-DE"/>
        </w:rPr>
        <w:t xml:space="preserve">. </w:t>
      </w:r>
      <w:r w:rsidR="009B3955" w:rsidRPr="00E6595B">
        <w:rPr>
          <w:shd w:val="clear" w:color="auto" w:fill="D9D9D9"/>
          <w:lang w:val="ru-RU" w:eastAsia="de-DE"/>
        </w:rPr>
        <w:t>«Реальный» донор случая может более точно, чем участник ролевой игры, сказать, если продублированные высказывания правильны или нет</w:t>
      </w:r>
      <w:r w:rsidR="001E3C13" w:rsidRPr="00E6595B">
        <w:rPr>
          <w:shd w:val="clear" w:color="auto" w:fill="D9D9D9"/>
          <w:lang w:val="ru-RU" w:eastAsia="de-DE"/>
        </w:rPr>
        <w:t xml:space="preserve">, и при необходимости, может добавить нюансы из собственного опыта. </w:t>
      </w:r>
    </w:p>
    <w:p w14:paraId="049F9EBE" w14:textId="08F4EFCB" w:rsidR="003C2BA8" w:rsidRPr="00E6595B" w:rsidRDefault="00FC6C18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>В ваших группах из трёх человек у вас три следующих роли: донор ситуации, медиатор и наблюдатель</w:t>
      </w:r>
      <w:r w:rsidR="009E7D4A" w:rsidRPr="00E6595B">
        <w:rPr>
          <w:shd w:val="clear" w:color="auto" w:fill="C0C0C0"/>
          <w:lang w:val="ru-RU"/>
        </w:rPr>
        <w:t>. (</w:t>
      </w:r>
      <w:r w:rsidRPr="00E6595B">
        <w:rPr>
          <w:shd w:val="clear" w:color="auto" w:fill="C0C0C0"/>
          <w:lang w:val="ru-RU"/>
        </w:rPr>
        <w:t xml:space="preserve">Примеры для собственных ситуаций, при необходимости, можно </w:t>
      </w:r>
      <w:r w:rsidR="00DF4CBA" w:rsidRPr="00E6595B">
        <w:rPr>
          <w:shd w:val="clear" w:color="auto" w:fill="C0C0C0"/>
          <w:lang w:val="ru-RU"/>
        </w:rPr>
        <w:lastRenderedPageBreak/>
        <w:t>проанализировать на предыдущих курсах семинара</w:t>
      </w:r>
      <w:r w:rsidR="009E7D4A" w:rsidRPr="00E6595B">
        <w:rPr>
          <w:shd w:val="clear" w:color="auto" w:fill="C0C0C0"/>
          <w:lang w:val="ru-RU"/>
        </w:rPr>
        <w:t xml:space="preserve">, </w:t>
      </w:r>
      <w:r w:rsidR="00DF4CBA" w:rsidRPr="00E6595B">
        <w:rPr>
          <w:shd w:val="clear" w:color="auto" w:fill="C0C0C0"/>
          <w:lang w:val="ru-RU"/>
        </w:rPr>
        <w:t>например, в рамках упражнения «соло»/во время работы над ситуацией</w:t>
      </w:r>
      <w:r w:rsidR="009E7D4A" w:rsidRPr="00E6595B">
        <w:rPr>
          <w:shd w:val="clear" w:color="auto" w:fill="C0C0C0"/>
          <w:lang w:val="ru-RU"/>
        </w:rPr>
        <w:t xml:space="preserve">.) </w:t>
      </w:r>
    </w:p>
    <w:p w14:paraId="6F4E58EA" w14:textId="77777777" w:rsidR="003C2BA8" w:rsidRPr="00E6595B" w:rsidRDefault="003C2BA8" w:rsidP="004971E1">
      <w:pPr>
        <w:rPr>
          <w:lang w:val="ru-RU"/>
        </w:rPr>
      </w:pPr>
    </w:p>
    <w:p w14:paraId="2BB5EBD7" w14:textId="4237C80A" w:rsidR="003C2BA8" w:rsidRPr="00E6595B" w:rsidRDefault="00E82DC3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t>Рабочий лист</w:t>
      </w:r>
      <w:r w:rsidR="009E7D4A" w:rsidRPr="00E6595B">
        <w:rPr>
          <w:sz w:val="20"/>
          <w:szCs w:val="20"/>
          <w:lang w:val="ru-RU"/>
        </w:rPr>
        <w:t xml:space="preserve"> 5.3.2</w:t>
      </w:r>
    </w:p>
    <w:p w14:paraId="7D25610E" w14:textId="571DB98E" w:rsidR="003C2BA8" w:rsidRPr="00E6595B" w:rsidRDefault="00933F15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Инструкции для донора ситуации </w:t>
      </w:r>
    </w:p>
    <w:p w14:paraId="1E096101" w14:textId="7B047C42" w:rsidR="003C2BA8" w:rsidRPr="00E6595B" w:rsidRDefault="009774BF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В качестве донора ситуации, если возможно, пожалуйста, выберите один конфликт, в котором вы участвовали или были вовлечены эмоционально</w:t>
      </w:r>
      <w:r w:rsidR="009E7D4A" w:rsidRPr="00E6595B">
        <w:rPr>
          <w:lang w:val="ru-RU"/>
        </w:rPr>
        <w:t xml:space="preserve">. </w:t>
      </w:r>
      <w:r w:rsidR="00532C75" w:rsidRPr="00E6595B">
        <w:rPr>
          <w:lang w:val="ru-RU"/>
        </w:rPr>
        <w:t xml:space="preserve">Конфликт не должен быть из вашей личной жизни. Он может уже быть решённым или ещё нет. </w:t>
      </w:r>
      <w:r w:rsidR="00343E0E" w:rsidRPr="00E6595B">
        <w:rPr>
          <w:lang w:val="ru-RU"/>
        </w:rPr>
        <w:t xml:space="preserve">Пожалуйста, обратите внимание на тот факт, что если вы выбираете конфликт из прошлого, </w:t>
      </w:r>
      <w:r w:rsidR="00437290" w:rsidRPr="00E6595B">
        <w:rPr>
          <w:lang w:val="ru-RU"/>
        </w:rPr>
        <w:t xml:space="preserve">вы можете вернуться в то же самое эмоциональное состояние, как и раньше. </w:t>
      </w:r>
      <w:r w:rsidR="00AE2384" w:rsidRPr="00E6595B">
        <w:rPr>
          <w:lang w:val="ru-RU"/>
        </w:rPr>
        <w:t>Пожалуйста, в любо</w:t>
      </w:r>
      <w:r w:rsidR="000D3F37">
        <w:rPr>
          <w:lang w:val="ru-RU"/>
        </w:rPr>
        <w:t>м</w:t>
      </w:r>
      <w:r w:rsidR="00AE2384" w:rsidRPr="00E6595B">
        <w:rPr>
          <w:lang w:val="ru-RU"/>
        </w:rPr>
        <w:t xml:space="preserve"> случае не ожидайте, что конфликт будет</w:t>
      </w:r>
      <w:r w:rsidR="006B497D" w:rsidRPr="006B497D">
        <w:rPr>
          <w:lang w:val="ru-RU"/>
        </w:rPr>
        <w:t xml:space="preserve"> </w:t>
      </w:r>
      <w:r w:rsidR="006B497D" w:rsidRPr="00E6595B">
        <w:rPr>
          <w:lang w:val="ru-RU"/>
        </w:rPr>
        <w:t>скоро</w:t>
      </w:r>
      <w:r w:rsidR="00AE2384" w:rsidRPr="00E6595B">
        <w:rPr>
          <w:lang w:val="ru-RU"/>
        </w:rPr>
        <w:t xml:space="preserve"> решён. </w:t>
      </w:r>
      <w:r w:rsidR="007F0C6D" w:rsidRPr="00E6595B">
        <w:rPr>
          <w:lang w:val="ru-RU"/>
        </w:rPr>
        <w:t xml:space="preserve">Осторожно выберите уровень открытости, которым вы хотите поделиться в вашей группе при выборе ситуации. </w:t>
      </w:r>
      <w:r w:rsidR="00510553" w:rsidRPr="00E6595B">
        <w:rPr>
          <w:lang w:val="ru-RU"/>
        </w:rPr>
        <w:t xml:space="preserve">Если у вас нет собственного конфликта, пожалуйста, выберите одну </w:t>
      </w:r>
      <w:r w:rsidR="00D66BC9">
        <w:rPr>
          <w:lang w:val="ru-RU"/>
        </w:rPr>
        <w:t>из ролей, которую вы уже воплоща</w:t>
      </w:r>
      <w:r w:rsidR="00510553" w:rsidRPr="00E6595B">
        <w:rPr>
          <w:lang w:val="ru-RU"/>
        </w:rPr>
        <w:t>ли в х</w:t>
      </w:r>
      <w:r w:rsidR="005770C1" w:rsidRPr="00E6595B">
        <w:rPr>
          <w:lang w:val="ru-RU"/>
        </w:rPr>
        <w:t>оде</w:t>
      </w:r>
      <w:r w:rsidR="00510553" w:rsidRPr="00E6595B">
        <w:rPr>
          <w:lang w:val="ru-RU"/>
        </w:rPr>
        <w:t xml:space="preserve"> этой программы обучения. </w:t>
      </w:r>
    </w:p>
    <w:p w14:paraId="68DB3435" w14:textId="11BB1A7E" w:rsidR="003C2BA8" w:rsidRPr="00E6595B" w:rsidRDefault="0013756A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Если вы уже выбрали конфликт, пожалуйста, вкратце представьте </w:t>
      </w:r>
      <w:r w:rsidR="008A75CF" w:rsidRPr="00E6595B">
        <w:rPr>
          <w:lang w:val="ru-RU"/>
        </w:rPr>
        <w:t xml:space="preserve">себе </w:t>
      </w:r>
      <w:r w:rsidRPr="00E6595B">
        <w:rPr>
          <w:lang w:val="ru-RU"/>
        </w:rPr>
        <w:t>исходную позицию</w:t>
      </w:r>
      <w:r w:rsidR="008A75CF" w:rsidRPr="00E6595B">
        <w:rPr>
          <w:lang w:val="ru-RU"/>
        </w:rPr>
        <w:t xml:space="preserve">, ситуацию, поведение партнёра конфликта и самого себя. </w:t>
      </w:r>
    </w:p>
    <w:p w14:paraId="3C6ED515" w14:textId="3CBCA7FF" w:rsidR="003C2BA8" w:rsidRPr="00E6595B" w:rsidRDefault="008C6187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Пожалуйста, подумайте, какие у вас возникают упрёки и жёсткие чувства? </w:t>
      </w:r>
      <w:r w:rsidR="007650CF" w:rsidRPr="00E6595B">
        <w:rPr>
          <w:lang w:val="ru-RU"/>
        </w:rPr>
        <w:t>Было ли типичное состояние «внутреннего высказывания защиты»</w:t>
      </w:r>
      <w:r w:rsidR="009E7D4A" w:rsidRPr="00E6595B">
        <w:rPr>
          <w:lang w:val="ru-RU"/>
        </w:rPr>
        <w:t>?</w:t>
      </w:r>
    </w:p>
    <w:p w14:paraId="005C754A" w14:textId="25446AD5" w:rsidR="006256B6" w:rsidRPr="00E6595B" w:rsidRDefault="007C204C" w:rsidP="00FB76F5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В качестве донора ситуации, вы начинаете упражнение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 xml:space="preserve">Пожалуйста, лишь объясните ситуацию, </w:t>
      </w:r>
      <w:r w:rsidR="00172C06" w:rsidRPr="00E6595B">
        <w:rPr>
          <w:lang w:val="ru-RU"/>
        </w:rPr>
        <w:t xml:space="preserve">ваше поведение и поведение партнёра конфликта. Пожалуйста, не говорите о ваших чувствах, чтобы у медиатора была возможность дублировать вас. </w:t>
      </w:r>
      <w:r w:rsidR="00F23D19" w:rsidRPr="00E6595B">
        <w:rPr>
          <w:lang w:val="ru-RU"/>
        </w:rPr>
        <w:t>Пожалуйста, ведите себя достоверно</w:t>
      </w:r>
      <w:r w:rsidR="00FB76F5" w:rsidRPr="00E6595B">
        <w:rPr>
          <w:lang w:val="ru-RU"/>
        </w:rPr>
        <w:t xml:space="preserve">. </w:t>
      </w:r>
      <w:r w:rsidR="00F23D19" w:rsidRPr="00E6595B">
        <w:rPr>
          <w:lang w:val="ru-RU"/>
        </w:rPr>
        <w:t>Если медиатор дублирует вас правильно, пожалуйста, подтверждайте это. Если дублируемое содержание не соответствует реальности или соответствует</w:t>
      </w:r>
      <w:r w:rsidR="004465F6" w:rsidRPr="004465F6">
        <w:rPr>
          <w:lang w:val="ru-RU"/>
        </w:rPr>
        <w:t xml:space="preserve"> </w:t>
      </w:r>
      <w:r w:rsidR="004465F6" w:rsidRPr="00E6595B">
        <w:rPr>
          <w:lang w:val="ru-RU"/>
        </w:rPr>
        <w:t>частично</w:t>
      </w:r>
      <w:r w:rsidR="00F23D19" w:rsidRPr="00E6595B">
        <w:rPr>
          <w:lang w:val="ru-RU"/>
        </w:rPr>
        <w:t xml:space="preserve">, вносите поправки. </w:t>
      </w:r>
    </w:p>
    <w:p w14:paraId="760C3DDF" w14:textId="77777777" w:rsidR="00FB76F5" w:rsidRPr="00E6595B" w:rsidRDefault="00FB76F5" w:rsidP="004971E1">
      <w:pPr>
        <w:rPr>
          <w:lang w:val="ru-RU"/>
        </w:rPr>
      </w:pPr>
    </w:p>
    <w:p w14:paraId="4EAE885F" w14:textId="77777777" w:rsidR="006256B6" w:rsidRPr="00E6595B" w:rsidRDefault="006256B6">
      <w:pPr>
        <w:suppressAutoHyphens w:val="0"/>
        <w:spacing w:after="200" w:line="276" w:lineRule="auto"/>
        <w:jc w:val="left"/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br w:type="page"/>
      </w:r>
    </w:p>
    <w:p w14:paraId="18B2719E" w14:textId="700E659A" w:rsidR="003C2BA8" w:rsidRPr="00E6595B" w:rsidRDefault="00AA4504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lastRenderedPageBreak/>
        <w:t>Рабочий лист</w:t>
      </w:r>
      <w:r w:rsidR="009E7D4A" w:rsidRPr="00E6595B">
        <w:rPr>
          <w:sz w:val="20"/>
          <w:szCs w:val="20"/>
          <w:lang w:val="ru-RU"/>
        </w:rPr>
        <w:t xml:space="preserve"> 5.3.3</w:t>
      </w:r>
    </w:p>
    <w:p w14:paraId="10BD6A5B" w14:textId="08E5124B" w:rsidR="003C2BA8" w:rsidRPr="00E6595B" w:rsidRDefault="006F3067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Инструкции для медиатора </w:t>
      </w:r>
    </w:p>
    <w:p w14:paraId="4DA5E220" w14:textId="1A740037" w:rsidR="003C2BA8" w:rsidRPr="00E6595B" w:rsidRDefault="00200312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Пожалуйста, дублируйте высказывания донора ситуации. Пожалуйста, контролируйте дискуссию подходящим для вас образом. </w:t>
      </w:r>
      <w:r w:rsidR="00873A95" w:rsidRPr="00E6595B">
        <w:rPr>
          <w:lang w:val="ru-RU"/>
        </w:rPr>
        <w:t xml:space="preserve">Вы можете </w:t>
      </w:r>
      <w:r w:rsidR="00FA48A7" w:rsidRPr="00E6595B">
        <w:rPr>
          <w:lang w:val="ru-RU"/>
        </w:rPr>
        <w:t xml:space="preserve">в любой момент </w:t>
      </w:r>
      <w:r w:rsidR="00FA48A7">
        <w:rPr>
          <w:lang w:val="ru-RU"/>
        </w:rPr>
        <w:t>прер</w:t>
      </w:r>
      <w:r w:rsidR="00873A95" w:rsidRPr="00E6595B">
        <w:rPr>
          <w:lang w:val="ru-RU"/>
        </w:rPr>
        <w:t>вать донора ситуации</w:t>
      </w:r>
      <w:r w:rsidR="009E7D4A" w:rsidRPr="00E6595B">
        <w:rPr>
          <w:lang w:val="ru-RU"/>
        </w:rPr>
        <w:t xml:space="preserve">. </w:t>
      </w:r>
      <w:r w:rsidR="00873A95" w:rsidRPr="00E6595B">
        <w:rPr>
          <w:lang w:val="ru-RU"/>
        </w:rPr>
        <w:t xml:space="preserve">Целью данного упражнения – как и при дублировании вообще – не является «попадание в яблочко» при каждом дублировании. </w:t>
      </w:r>
      <w:r w:rsidR="009E7F1B" w:rsidRPr="00E6595B">
        <w:rPr>
          <w:lang w:val="ru-RU"/>
        </w:rPr>
        <w:t xml:space="preserve">Пожалуйста, после коротких продублированных предложений, получите подтверждение у донора ситуации что высказанные идей соответствуют реальности. Если нет, вы можете либо сделать паузу и побеседовать с наблюдателем, либо использовать </w:t>
      </w:r>
      <w:r w:rsidR="009E7F1B" w:rsidRPr="00E6595B">
        <w:rPr>
          <w:i/>
          <w:lang w:val="ru-RU"/>
        </w:rPr>
        <w:t>волшебную фразу:</w:t>
      </w:r>
      <w:r w:rsidR="009E7D4A" w:rsidRPr="00E6595B">
        <w:rPr>
          <w:lang w:val="ru-RU"/>
        </w:rPr>
        <w:t xml:space="preserve"> </w:t>
      </w:r>
      <w:r w:rsidR="009E7F1B" w:rsidRPr="00E6595B">
        <w:rPr>
          <w:lang w:val="ru-RU"/>
        </w:rPr>
        <w:t>«</w:t>
      </w:r>
      <w:r w:rsidR="009E7D4A" w:rsidRPr="00E6595B">
        <w:rPr>
          <w:lang w:val="ru-RU"/>
        </w:rPr>
        <w:t xml:space="preserve">... </w:t>
      </w:r>
      <w:r w:rsidR="009E7F1B" w:rsidRPr="00E6595B">
        <w:rPr>
          <w:lang w:val="ru-RU"/>
        </w:rPr>
        <w:t>или скорее</w:t>
      </w:r>
      <w:r w:rsidR="009E7D4A" w:rsidRPr="00E6595B">
        <w:rPr>
          <w:lang w:val="ru-RU"/>
        </w:rPr>
        <w:t xml:space="preserve">...? </w:t>
      </w:r>
      <w:r w:rsidR="009E7F1B" w:rsidRPr="00E6595B">
        <w:rPr>
          <w:lang w:val="ru-RU"/>
        </w:rPr>
        <w:t>Пожалуйста, скажите вашими словами</w:t>
      </w:r>
      <w:r w:rsidR="009E7D4A" w:rsidRPr="00E6595B">
        <w:rPr>
          <w:lang w:val="ru-RU"/>
        </w:rPr>
        <w:t>...</w:t>
      </w:r>
      <w:r w:rsidR="009E7F1B" w:rsidRPr="00E6595B">
        <w:rPr>
          <w:lang w:val="ru-RU"/>
        </w:rPr>
        <w:t>»</w:t>
      </w:r>
    </w:p>
    <w:p w14:paraId="6FE0C0E3" w14:textId="5FCB8027" w:rsidR="003C2BA8" w:rsidRPr="00E6595B" w:rsidRDefault="004D3BEB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Пожалуйста, помните о следующих этических принципах дублирования</w:t>
      </w:r>
      <w:r w:rsidR="009E7D4A" w:rsidRPr="00E6595B">
        <w:rPr>
          <w:lang w:val="ru-RU"/>
        </w:rPr>
        <w:t>:</w:t>
      </w:r>
    </w:p>
    <w:p w14:paraId="76A8984D" w14:textId="2BCA748B" w:rsidR="003C2BA8" w:rsidRPr="00E6595B" w:rsidRDefault="009B7E51" w:rsidP="00125070">
      <w:pPr>
        <w:pStyle w:val="Listenabsatz"/>
        <w:numPr>
          <w:ilvl w:val="0"/>
          <w:numId w:val="14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Не следует дублировать слишком рано и чересчур глубоко</w:t>
      </w:r>
      <w:r w:rsidR="009E7D4A" w:rsidRPr="00E6595B">
        <w:rPr>
          <w:lang w:val="ru-RU"/>
        </w:rPr>
        <w:t xml:space="preserve">. </w:t>
      </w:r>
      <w:r w:rsidRPr="00E6595B">
        <w:rPr>
          <w:lang w:val="ru-RU"/>
        </w:rPr>
        <w:t xml:space="preserve">Перед использованием модели «Ядро-оболочка», необходимо обобщить изначальную позицию/объективные факты. </w:t>
      </w:r>
    </w:p>
    <w:p w14:paraId="2F06E6E5" w14:textId="1513EFE6" w:rsidR="003D46ED" w:rsidRPr="00E6595B" w:rsidRDefault="003D46ED" w:rsidP="00125070">
      <w:pPr>
        <w:pStyle w:val="Listenabsatz"/>
        <w:numPr>
          <w:ilvl w:val="0"/>
          <w:numId w:val="14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Не следует дублировать слишком рано и чересчур глубоко. Перед использованием модели «Ядро-оболочка», необходимо обобщить изначальную позицию/объективные факты.</w:t>
      </w:r>
    </w:p>
    <w:p w14:paraId="3CE7C4A6" w14:textId="79B1D063" w:rsidR="003C2BA8" w:rsidRPr="00E6595B" w:rsidRDefault="00F74210" w:rsidP="00177184">
      <w:pPr>
        <w:pStyle w:val="Listenabsatz"/>
        <w:numPr>
          <w:ilvl w:val="0"/>
          <w:numId w:val="14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Обратите внимание на глубину погружения в случае двойного айсберга и оболочек модели «Ядро-оболочка»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 xml:space="preserve">от фактов вне «красной оболочки» - защитных упрёков и жёстких чувств – </w:t>
      </w:r>
      <w:r w:rsidR="00AE0938" w:rsidRPr="00E6595B">
        <w:rPr>
          <w:lang w:val="ru-RU"/>
        </w:rPr>
        <w:t xml:space="preserve">осторожно </w:t>
      </w:r>
      <w:r w:rsidRPr="00E6595B">
        <w:rPr>
          <w:lang w:val="ru-RU"/>
        </w:rPr>
        <w:t xml:space="preserve">к </w:t>
      </w:r>
      <w:r w:rsidR="00AE0938" w:rsidRPr="00E6595B">
        <w:rPr>
          <w:lang w:val="ru-RU"/>
        </w:rPr>
        <w:t>«зелёной оболочке» уязвимых, мягких чувств</w:t>
      </w:r>
      <w:r w:rsidR="009E7D4A" w:rsidRPr="00E6595B">
        <w:rPr>
          <w:lang w:val="ru-RU"/>
        </w:rPr>
        <w:t>:</w:t>
      </w:r>
    </w:p>
    <w:p w14:paraId="226FE5C1" w14:textId="7917EBB8" w:rsidR="003C2BA8" w:rsidRPr="00E6595B" w:rsidRDefault="006256B6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 xml:space="preserve">- </w:t>
      </w:r>
      <w:r w:rsidR="001F36D8" w:rsidRPr="00E6595B">
        <w:rPr>
          <w:lang w:val="ru-RU"/>
        </w:rPr>
        <w:t>Упрёки</w:t>
      </w:r>
      <w:r w:rsidR="009E7D4A" w:rsidRPr="00E6595B">
        <w:rPr>
          <w:lang w:val="ru-RU"/>
        </w:rPr>
        <w:t xml:space="preserve">: </w:t>
      </w:r>
      <w:r w:rsidR="001F36D8" w:rsidRPr="00E6595B">
        <w:rPr>
          <w:lang w:val="ru-RU"/>
        </w:rPr>
        <w:t>«..несправедливо</w:t>
      </w:r>
      <w:r w:rsidR="009E7D4A" w:rsidRPr="00E6595B">
        <w:rPr>
          <w:lang w:val="ru-RU"/>
        </w:rPr>
        <w:t xml:space="preserve">, </w:t>
      </w:r>
      <w:r w:rsidR="001F36D8" w:rsidRPr="00E6595B">
        <w:rPr>
          <w:lang w:val="ru-RU"/>
        </w:rPr>
        <w:t>ненадёжно, отказ»</w:t>
      </w:r>
    </w:p>
    <w:p w14:paraId="39CDE199" w14:textId="5C81ABF9" w:rsidR="003C2BA8" w:rsidRPr="00E6595B" w:rsidRDefault="006256B6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 xml:space="preserve">- </w:t>
      </w:r>
      <w:r w:rsidR="001F36D8" w:rsidRPr="00E6595B">
        <w:rPr>
          <w:lang w:val="ru-RU"/>
        </w:rPr>
        <w:t>Жёсткие чувства</w:t>
      </w:r>
      <w:r w:rsidR="009E7D4A" w:rsidRPr="00E6595B">
        <w:rPr>
          <w:lang w:val="ru-RU"/>
        </w:rPr>
        <w:t xml:space="preserve"> (</w:t>
      </w:r>
      <w:r w:rsidR="001F36D8" w:rsidRPr="00E6595B">
        <w:rPr>
          <w:lang w:val="ru-RU"/>
        </w:rPr>
        <w:t>«защита»</w:t>
      </w:r>
      <w:r w:rsidR="009E7D4A" w:rsidRPr="00E6595B">
        <w:rPr>
          <w:lang w:val="ru-RU"/>
        </w:rPr>
        <w:t xml:space="preserve">): </w:t>
      </w:r>
      <w:r w:rsidR="001F36D8" w:rsidRPr="00E6595B">
        <w:rPr>
          <w:lang w:val="ru-RU"/>
        </w:rPr>
        <w:t>гнев, раздражение, недовольство</w:t>
      </w:r>
      <w:r w:rsidR="009E7D4A" w:rsidRPr="00E6595B">
        <w:rPr>
          <w:lang w:val="ru-RU"/>
        </w:rPr>
        <w:t>...</w:t>
      </w:r>
    </w:p>
    <w:p w14:paraId="2A54852C" w14:textId="4D628B49" w:rsidR="003C2BA8" w:rsidRPr="00E6595B" w:rsidRDefault="006256B6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 xml:space="preserve">- </w:t>
      </w:r>
      <w:r w:rsidR="000B669D" w:rsidRPr="00E6595B">
        <w:rPr>
          <w:lang w:val="ru-RU"/>
        </w:rPr>
        <w:t>Поиск пара</w:t>
      </w:r>
      <w:r w:rsidR="001F36D8" w:rsidRPr="00E6595B">
        <w:rPr>
          <w:lang w:val="ru-RU"/>
        </w:rPr>
        <w:t xml:space="preserve">фраз </w:t>
      </w:r>
      <w:r w:rsidR="000B669D" w:rsidRPr="00E6595B">
        <w:rPr>
          <w:lang w:val="ru-RU"/>
        </w:rPr>
        <w:t>для мягких чувств</w:t>
      </w:r>
      <w:r w:rsidR="009E7D4A" w:rsidRPr="00E6595B">
        <w:rPr>
          <w:lang w:val="ru-RU"/>
        </w:rPr>
        <w:t xml:space="preserve">: </w:t>
      </w:r>
      <w:r w:rsidR="001D4491" w:rsidRPr="00E6595B">
        <w:rPr>
          <w:lang w:val="ru-RU"/>
        </w:rPr>
        <w:t>сохранение лица, уместность с точки зрения культуры</w:t>
      </w:r>
    </w:p>
    <w:p w14:paraId="0785B39E" w14:textId="5E39A53B" w:rsidR="003C2BA8" w:rsidRPr="00E6595B" w:rsidRDefault="006256B6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 xml:space="preserve">- </w:t>
      </w:r>
      <w:r w:rsidR="001D4491" w:rsidRPr="00E6595B">
        <w:rPr>
          <w:lang w:val="ru-RU"/>
        </w:rPr>
        <w:t>Мягкие чувства</w:t>
      </w:r>
      <w:r w:rsidR="009E7D4A" w:rsidRPr="00E6595B">
        <w:rPr>
          <w:lang w:val="ru-RU"/>
        </w:rPr>
        <w:t xml:space="preserve"> (</w:t>
      </w:r>
      <w:r w:rsidR="001D4491" w:rsidRPr="00E6595B">
        <w:rPr>
          <w:lang w:val="ru-RU"/>
        </w:rPr>
        <w:t>«внутреннее страдание»</w:t>
      </w:r>
      <w:r w:rsidR="009E7D4A" w:rsidRPr="00E6595B">
        <w:rPr>
          <w:lang w:val="ru-RU"/>
        </w:rPr>
        <w:t xml:space="preserve">): </w:t>
      </w:r>
      <w:r w:rsidR="001D4491" w:rsidRPr="00E6595B">
        <w:rPr>
          <w:lang w:val="ru-RU"/>
        </w:rPr>
        <w:t>«</w:t>
      </w:r>
      <w:r w:rsidR="009E7D4A" w:rsidRPr="00E6595B">
        <w:rPr>
          <w:lang w:val="ru-RU"/>
        </w:rPr>
        <w:t xml:space="preserve">... </w:t>
      </w:r>
      <w:r w:rsidR="001D4491" w:rsidRPr="00E6595B">
        <w:rPr>
          <w:lang w:val="ru-RU"/>
        </w:rPr>
        <w:t>страхи</w:t>
      </w:r>
      <w:r w:rsidR="009E7D4A" w:rsidRPr="00E6595B">
        <w:rPr>
          <w:lang w:val="ru-RU"/>
        </w:rPr>
        <w:t xml:space="preserve">, </w:t>
      </w:r>
      <w:r w:rsidR="001D4491" w:rsidRPr="00E6595B">
        <w:rPr>
          <w:lang w:val="ru-RU"/>
        </w:rPr>
        <w:t>отчаяние</w:t>
      </w:r>
      <w:r w:rsidR="009E7D4A" w:rsidRPr="00E6595B">
        <w:rPr>
          <w:lang w:val="ru-RU"/>
        </w:rPr>
        <w:t xml:space="preserve">, </w:t>
      </w:r>
      <w:r w:rsidR="001D4491" w:rsidRPr="00E6595B">
        <w:rPr>
          <w:lang w:val="ru-RU"/>
        </w:rPr>
        <w:t>неуверенность</w:t>
      </w:r>
      <w:r w:rsidR="009E7D4A" w:rsidRPr="00E6595B">
        <w:rPr>
          <w:lang w:val="ru-RU"/>
        </w:rPr>
        <w:t>...</w:t>
      </w:r>
      <w:r w:rsidR="001D4491" w:rsidRPr="00E6595B">
        <w:rPr>
          <w:lang w:val="ru-RU"/>
        </w:rPr>
        <w:t>»</w:t>
      </w:r>
      <w:r w:rsidR="009E7D4A" w:rsidRPr="00E6595B">
        <w:rPr>
          <w:lang w:val="ru-RU"/>
        </w:rPr>
        <w:t xml:space="preserve"> </w:t>
      </w:r>
    </w:p>
    <w:p w14:paraId="2F486494" w14:textId="6A199A5D" w:rsidR="006256B6" w:rsidRPr="00E6595B" w:rsidRDefault="00786CAD" w:rsidP="00177184">
      <w:pPr>
        <w:pStyle w:val="Listenabsatz"/>
        <w:numPr>
          <w:ilvl w:val="0"/>
          <w:numId w:val="14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Не допускаются комментарии или советы</w:t>
      </w:r>
      <w:r w:rsidR="009E7D4A" w:rsidRPr="00E6595B">
        <w:rPr>
          <w:lang w:val="ru-RU"/>
        </w:rPr>
        <w:t xml:space="preserve">. </w:t>
      </w:r>
      <w:r w:rsidR="00BF3DC8" w:rsidRPr="00E6595B">
        <w:rPr>
          <w:lang w:val="ru-RU"/>
        </w:rPr>
        <w:t>Будьте осторожны при быстром прыжке</w:t>
      </w:r>
      <w:r w:rsidR="009E7D4A" w:rsidRPr="00E6595B">
        <w:rPr>
          <w:lang w:val="ru-RU"/>
        </w:rPr>
        <w:t xml:space="preserve">: </w:t>
      </w:r>
      <w:r w:rsidR="0022604C" w:rsidRPr="00E6595B">
        <w:rPr>
          <w:lang w:val="ru-RU"/>
        </w:rPr>
        <w:t xml:space="preserve">избегайте незапланированных переходов к Шагу </w:t>
      </w:r>
      <w:r w:rsidR="009E7D4A" w:rsidRPr="00E6595B">
        <w:rPr>
          <w:lang w:val="ru-RU"/>
        </w:rPr>
        <w:t xml:space="preserve">5, </w:t>
      </w:r>
      <w:r w:rsidR="0022604C" w:rsidRPr="00E6595B">
        <w:rPr>
          <w:lang w:val="ru-RU"/>
        </w:rPr>
        <w:t>обсуждению решений</w:t>
      </w:r>
      <w:r w:rsidR="009E7D4A" w:rsidRPr="00E6595B">
        <w:rPr>
          <w:lang w:val="ru-RU"/>
        </w:rPr>
        <w:t>!</w:t>
      </w:r>
    </w:p>
    <w:p w14:paraId="074753BE" w14:textId="64C4687A" w:rsidR="006256B6" w:rsidRPr="00E6595B" w:rsidRDefault="00A74E55" w:rsidP="00177184">
      <w:pPr>
        <w:pStyle w:val="Listenabsatz"/>
        <w:numPr>
          <w:ilvl w:val="0"/>
          <w:numId w:val="14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Вопросы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>«Так правильно</w:t>
      </w:r>
      <w:r w:rsidR="009E7D4A" w:rsidRPr="00E6595B">
        <w:rPr>
          <w:lang w:val="ru-RU"/>
        </w:rPr>
        <w:t>?</w:t>
      </w:r>
      <w:r w:rsidRPr="00E6595B">
        <w:rPr>
          <w:lang w:val="ru-RU"/>
        </w:rPr>
        <w:t>»</w:t>
      </w:r>
    </w:p>
    <w:p w14:paraId="5664488F" w14:textId="7FACB8C2" w:rsidR="003C2BA8" w:rsidRPr="00E6595B" w:rsidRDefault="00A74E55" w:rsidP="00177184">
      <w:pPr>
        <w:pStyle w:val="Listenabsatz"/>
        <w:numPr>
          <w:ilvl w:val="0"/>
          <w:numId w:val="14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Используйте волшебную фразу («Или может быть..?»</w:t>
      </w:r>
      <w:r w:rsidR="009E7D4A" w:rsidRPr="00E6595B">
        <w:rPr>
          <w:lang w:val="ru-RU"/>
        </w:rPr>
        <w:t xml:space="preserve"> </w:t>
      </w:r>
      <w:r w:rsidRPr="00E6595B">
        <w:rPr>
          <w:lang w:val="ru-RU"/>
        </w:rPr>
        <w:t>«Говоря моими словами..</w:t>
      </w:r>
      <w:r w:rsidR="009E7D4A" w:rsidRPr="00E6595B">
        <w:rPr>
          <w:lang w:val="ru-RU"/>
        </w:rPr>
        <w:t>)</w:t>
      </w:r>
    </w:p>
    <w:p w14:paraId="60407A0D" w14:textId="77777777" w:rsidR="006256B6" w:rsidRPr="00E6595B" w:rsidRDefault="006256B6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</w:p>
    <w:p w14:paraId="24973857" w14:textId="77777777" w:rsidR="003C2BA8" w:rsidRPr="00E6595B" w:rsidRDefault="003C2BA8" w:rsidP="004971E1">
      <w:pPr>
        <w:rPr>
          <w:lang w:val="ru-RU"/>
        </w:rPr>
      </w:pPr>
    </w:p>
    <w:p w14:paraId="58591F7F" w14:textId="77777777" w:rsidR="002B604E" w:rsidRPr="00E6595B" w:rsidRDefault="002B604E">
      <w:pPr>
        <w:suppressAutoHyphens w:val="0"/>
        <w:spacing w:after="200" w:line="276" w:lineRule="auto"/>
        <w:jc w:val="left"/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br w:type="page"/>
      </w:r>
    </w:p>
    <w:p w14:paraId="6E1A2652" w14:textId="4ACD9CA1" w:rsidR="003C2BA8" w:rsidRPr="00E6595B" w:rsidRDefault="002E4313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lastRenderedPageBreak/>
        <w:t>Рабочий лист</w:t>
      </w:r>
      <w:r w:rsidR="009E7D4A" w:rsidRPr="00E6595B">
        <w:rPr>
          <w:sz w:val="20"/>
          <w:szCs w:val="20"/>
          <w:lang w:val="ru-RU"/>
        </w:rPr>
        <w:t xml:space="preserve"> 5.3.4</w:t>
      </w:r>
    </w:p>
    <w:p w14:paraId="7C3D1A29" w14:textId="07575196" w:rsidR="006256B6" w:rsidRPr="00E6595B" w:rsidRDefault="002E4313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Инструкции для наблюдателя </w:t>
      </w:r>
    </w:p>
    <w:p w14:paraId="4F219932" w14:textId="33F516AA" w:rsidR="006256B6" w:rsidRPr="00E6595B" w:rsidRDefault="00CC29B0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Пожалуйста, помните о следующих этических принципах дублирования</w:t>
      </w:r>
      <w:r w:rsidR="006256B6" w:rsidRPr="00E6595B">
        <w:rPr>
          <w:lang w:val="ru-RU"/>
        </w:rPr>
        <w:t>:</w:t>
      </w:r>
    </w:p>
    <w:p w14:paraId="0C1F1951" w14:textId="1F2C65F7" w:rsidR="006256B6" w:rsidRPr="00E6595B" w:rsidRDefault="00111536" w:rsidP="00913EC1">
      <w:pPr>
        <w:pStyle w:val="Listenabsatz"/>
        <w:numPr>
          <w:ilvl w:val="0"/>
          <w:numId w:val="1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Не следует дублировать слишком рано и чересчур глубоко. Перед использованием модели «Ядро-оболочка», необходимо обобщить изначальную позицию/объективные факты</w:t>
      </w:r>
      <w:r w:rsidR="006256B6" w:rsidRPr="00E6595B">
        <w:rPr>
          <w:lang w:val="ru-RU"/>
        </w:rPr>
        <w:t>.</w:t>
      </w:r>
    </w:p>
    <w:p w14:paraId="43A96B95" w14:textId="5590FF2E" w:rsidR="00CC29B0" w:rsidRPr="00E6595B" w:rsidRDefault="00CC29B0" w:rsidP="00913EC1">
      <w:pPr>
        <w:pStyle w:val="Listenabsatz"/>
        <w:numPr>
          <w:ilvl w:val="0"/>
          <w:numId w:val="15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Не следует дублировать слишком рано и чересчур глубоко. Перед использованием модели «Ядро-оболочка», необходимо обобщить изначальную позицию/объективные факты</w:t>
      </w:r>
    </w:p>
    <w:p w14:paraId="1707AACC" w14:textId="77777777" w:rsidR="000F6FC8" w:rsidRPr="00E6595B" w:rsidRDefault="000F6FC8" w:rsidP="000F6FC8">
      <w:pPr>
        <w:pStyle w:val="Listenabsatz"/>
        <w:numPr>
          <w:ilvl w:val="0"/>
          <w:numId w:val="13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Обратите внимание на глубину погружения в случае двойного айсберга и оболочек модели «Ядро-оболочка»: от фактов вне «красной оболочки» - защитных упрёков и жёстких чувств – осторожно к «зелёной оболочке» уязвимых, мягких чувств:</w:t>
      </w:r>
    </w:p>
    <w:p w14:paraId="1C3018D3" w14:textId="77777777" w:rsidR="000F6FC8" w:rsidRPr="00E6595B" w:rsidRDefault="000F6FC8" w:rsidP="000F6FC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>- Упрёки: «..несправедливо, ненадёжно, отказ»</w:t>
      </w:r>
    </w:p>
    <w:p w14:paraId="7C3504EB" w14:textId="77777777" w:rsidR="000F6FC8" w:rsidRPr="00E6595B" w:rsidRDefault="000F6FC8" w:rsidP="000F6FC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>- Жёсткие чувства («защита»): гнев, раздражение, недовольство...</w:t>
      </w:r>
    </w:p>
    <w:p w14:paraId="190A9EA7" w14:textId="77777777" w:rsidR="000F6FC8" w:rsidRPr="00E6595B" w:rsidRDefault="000F6FC8" w:rsidP="000F6FC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>- Поиск парафраз для мягких чувств: сохранение лица, уместность с точки зрения культуры</w:t>
      </w:r>
    </w:p>
    <w:p w14:paraId="47751E7F" w14:textId="77777777" w:rsidR="000F6FC8" w:rsidRPr="00E6595B" w:rsidRDefault="000F6FC8" w:rsidP="000F6FC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firstLine="284"/>
        <w:rPr>
          <w:lang w:val="ru-RU"/>
        </w:rPr>
      </w:pPr>
      <w:r w:rsidRPr="00E6595B">
        <w:rPr>
          <w:lang w:val="ru-RU"/>
        </w:rPr>
        <w:t xml:space="preserve">- Мягкие чувства («внутреннее страдание»): «... страхи, отчаяние, неуверенность...» </w:t>
      </w:r>
    </w:p>
    <w:p w14:paraId="731FBFF5" w14:textId="77777777" w:rsidR="000F6FC8" w:rsidRPr="00E6595B" w:rsidRDefault="000F6FC8" w:rsidP="000F6FC8">
      <w:pPr>
        <w:pStyle w:val="Listenabsatz"/>
        <w:numPr>
          <w:ilvl w:val="0"/>
          <w:numId w:val="13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Не допускаются комментарии или советы. Будьте осторожны при быстром прыжке: избегайте незапланированных переходов к Шагу 5, обсуждению решений!</w:t>
      </w:r>
    </w:p>
    <w:p w14:paraId="24140155" w14:textId="77777777" w:rsidR="000F6FC8" w:rsidRPr="00E6595B" w:rsidRDefault="000F6FC8" w:rsidP="000F6FC8">
      <w:pPr>
        <w:pStyle w:val="Listenabsatz"/>
        <w:numPr>
          <w:ilvl w:val="0"/>
          <w:numId w:val="13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Вопросы: «Так правильно?»</w:t>
      </w:r>
    </w:p>
    <w:p w14:paraId="372887BD" w14:textId="1432CDA9" w:rsidR="006256B6" w:rsidRPr="00E6595B" w:rsidRDefault="000F6FC8" w:rsidP="000F6FC8">
      <w:pPr>
        <w:pStyle w:val="Listenabsatz"/>
        <w:numPr>
          <w:ilvl w:val="0"/>
          <w:numId w:val="13"/>
        </w:num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ind w:left="284" w:hanging="284"/>
        <w:rPr>
          <w:lang w:val="ru-RU"/>
        </w:rPr>
      </w:pPr>
      <w:r w:rsidRPr="00E6595B">
        <w:rPr>
          <w:lang w:val="ru-RU"/>
        </w:rPr>
        <w:t>Используйте волшебную фразу («Или может быть..?» «Говоря моими словами..)</w:t>
      </w:r>
    </w:p>
    <w:p w14:paraId="28EC32DB" w14:textId="3B998D87" w:rsidR="006256B6" w:rsidRPr="00E6595B" w:rsidRDefault="00FD71A7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Вы можете прерывать медиатора, если, по вашему мнению, не соблюдаются этические принципы дублирования</w:t>
      </w:r>
      <w:r w:rsidR="009E7D4A" w:rsidRPr="00E6595B">
        <w:rPr>
          <w:lang w:val="ru-RU"/>
        </w:rPr>
        <w:t xml:space="preserve">. </w:t>
      </w:r>
      <w:r w:rsidR="00544D75" w:rsidRPr="00E6595B">
        <w:rPr>
          <w:lang w:val="ru-RU"/>
        </w:rPr>
        <w:t xml:space="preserve">Помогайте медиатору, если он нуждается в помощи. </w:t>
      </w:r>
    </w:p>
    <w:p w14:paraId="0867C332" w14:textId="6D08145A" w:rsidR="003C2BA8" w:rsidRPr="00E6595B" w:rsidRDefault="00051035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Также, следите за временем. Прекращайте упражнение через 15 минут и переходите к оценке практики, предоставив донору ситуации возможность высказать обратную реакцию касательно действий медиатора. Начните с вопроса к медиатору</w:t>
      </w:r>
      <w:r w:rsidR="006256B6" w:rsidRPr="00E6595B">
        <w:rPr>
          <w:lang w:val="ru-RU"/>
        </w:rPr>
        <w:t xml:space="preserve">: </w:t>
      </w:r>
      <w:r w:rsidRPr="00E6595B">
        <w:rPr>
          <w:lang w:val="ru-RU"/>
        </w:rPr>
        <w:t>«По каким аспектам вы хотите услышать обратную реакцию</w:t>
      </w:r>
      <w:r w:rsidR="006256B6" w:rsidRPr="00E6595B">
        <w:rPr>
          <w:lang w:val="ru-RU"/>
        </w:rPr>
        <w:t>?</w:t>
      </w:r>
      <w:r w:rsidRPr="00E6595B">
        <w:rPr>
          <w:lang w:val="ru-RU"/>
        </w:rPr>
        <w:t>»</w:t>
      </w:r>
    </w:p>
    <w:p w14:paraId="0FB7FB28" w14:textId="77777777" w:rsidR="006256B6" w:rsidRPr="00E6595B" w:rsidRDefault="006256B6" w:rsidP="006256B6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</w:p>
    <w:p w14:paraId="202AE488" w14:textId="19D266B6" w:rsidR="003C2BA8" w:rsidRPr="00E6595B" w:rsidRDefault="00FE5025" w:rsidP="006256B6">
      <w:pPr>
        <w:pStyle w:val="berschrift4"/>
        <w:rPr>
          <w:lang w:val="ru-RU"/>
        </w:rPr>
      </w:pPr>
      <w:r w:rsidRPr="00E6595B">
        <w:rPr>
          <w:lang w:val="ru-RU"/>
        </w:rPr>
        <w:t>Работа в группе</w:t>
      </w:r>
      <w:r w:rsidR="009E7D4A" w:rsidRPr="00E6595B">
        <w:rPr>
          <w:lang w:val="ru-RU"/>
        </w:rPr>
        <w:t xml:space="preserve"> (3 x 20’ = 60’)</w:t>
      </w:r>
    </w:p>
    <w:p w14:paraId="288DF552" w14:textId="467625F0" w:rsidR="003C2BA8" w:rsidRPr="00E6595B" w:rsidRDefault="00F52516" w:rsidP="004971E1">
      <w:pPr>
        <w:rPr>
          <w:lang w:val="ru-RU" w:eastAsia="de-DE"/>
        </w:rPr>
      </w:pPr>
      <w:r w:rsidRPr="00E6595B">
        <w:rPr>
          <w:lang w:val="ru-RU" w:eastAsia="de-DE"/>
        </w:rPr>
        <w:t>Малочисленные группы следуют инструкциям и рабочим листам. Каждый член группы, за три раунда диалога, проигрывает каждый раз другую роль</w:t>
      </w:r>
      <w:r w:rsidR="009E7D4A" w:rsidRPr="00E6595B">
        <w:rPr>
          <w:lang w:val="ru-RU" w:eastAsia="de-DE"/>
        </w:rPr>
        <w:t xml:space="preserve">. </w:t>
      </w:r>
      <w:r w:rsidR="00AE34F7" w:rsidRPr="00E6595B">
        <w:rPr>
          <w:lang w:val="ru-RU" w:eastAsia="de-DE"/>
        </w:rPr>
        <w:t xml:space="preserve">Наблюдатели каждого раунда записывают особые сложные моменты для дальнейшей оценки. </w:t>
      </w:r>
    </w:p>
    <w:p w14:paraId="6909224E" w14:textId="45CE1A90" w:rsidR="003C2BA8" w:rsidRPr="00E6595B" w:rsidRDefault="00E95471" w:rsidP="006256B6">
      <w:pPr>
        <w:pStyle w:val="berschrift4"/>
        <w:rPr>
          <w:lang w:val="ru-RU"/>
        </w:rPr>
      </w:pPr>
      <w:r w:rsidRPr="00E6595B">
        <w:rPr>
          <w:lang w:val="ru-RU"/>
        </w:rPr>
        <w:t>Оценка</w:t>
      </w:r>
      <w:r w:rsidR="009E7D4A" w:rsidRPr="00E6595B">
        <w:rPr>
          <w:lang w:val="ru-RU"/>
        </w:rPr>
        <w:t xml:space="preserve"> (40’)</w:t>
      </w:r>
    </w:p>
    <w:p w14:paraId="1E75EA2C" w14:textId="752B08AF" w:rsidR="00B56133" w:rsidRPr="00E6595B" w:rsidRDefault="00AD3322" w:rsidP="004971E1">
      <w:pPr>
        <w:rPr>
          <w:lang w:val="ru-RU"/>
        </w:rPr>
        <w:sectPr w:rsidR="00B56133" w:rsidRPr="00E6595B" w:rsidSect="009D53F0">
          <w:headerReference w:type="default" r:id="rId51"/>
          <w:pgSz w:w="11906" w:h="16838" w:code="9"/>
          <w:pgMar w:top="1418" w:right="1418" w:bottom="1134" w:left="1418" w:header="0" w:footer="709" w:gutter="0"/>
          <w:cols w:space="720"/>
          <w:formProt w:val="0"/>
          <w:docGrid w:linePitch="360" w:charSpace="12288"/>
        </w:sectPr>
      </w:pPr>
      <w:r w:rsidRPr="00E6595B">
        <w:rPr>
          <w:lang w:val="ru-RU"/>
        </w:rPr>
        <w:t>Участники делятся своим опытом и трудностями, с которыми они столкнулись, на пленарном заседании</w:t>
      </w:r>
      <w:r w:rsidR="009E7D4A" w:rsidRPr="00E6595B">
        <w:rPr>
          <w:lang w:val="ru-RU"/>
        </w:rPr>
        <w:t xml:space="preserve">. </w:t>
      </w:r>
      <w:r w:rsidR="00026905" w:rsidRPr="00E6595B">
        <w:rPr>
          <w:lang w:val="ru-RU"/>
        </w:rPr>
        <w:t xml:space="preserve">Каждая группа может представить свой самый важный вопрос. </w:t>
      </w:r>
      <w:r w:rsidR="00327706" w:rsidRPr="00E6595B">
        <w:rPr>
          <w:lang w:val="ru-RU"/>
        </w:rPr>
        <w:t xml:space="preserve">Инструктор отвечает на вопрос. </w:t>
      </w:r>
      <w:r w:rsidR="0061142B" w:rsidRPr="00E6595B">
        <w:rPr>
          <w:lang w:val="ru-RU"/>
        </w:rPr>
        <w:t>Отбираются самые важные поведенческие вопросы, которые затем специально прорабатываются  методом актсторминга</w:t>
      </w:r>
      <w:r w:rsidR="009E7D4A" w:rsidRPr="00E6595B">
        <w:rPr>
          <w:lang w:val="ru-RU"/>
        </w:rPr>
        <w:t>.</w:t>
      </w:r>
    </w:p>
    <w:p w14:paraId="2CA559AD" w14:textId="69AFF42D" w:rsidR="003C2BA8" w:rsidRPr="00E6595B" w:rsidRDefault="00F61623" w:rsidP="00536AAC">
      <w:pPr>
        <w:pStyle w:val="berschrift2"/>
        <w:rPr>
          <w:lang w:val="ru-RU"/>
        </w:rPr>
      </w:pPr>
      <w:bookmarkStart w:id="22" w:name="_Toc386798125"/>
      <w:r w:rsidRPr="00E6595B">
        <w:rPr>
          <w:lang w:val="ru-RU"/>
        </w:rPr>
        <w:lastRenderedPageBreak/>
        <w:t>Упражнение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 xml:space="preserve">дублирование диалога в конфликте с двумя участниками </w:t>
      </w:r>
      <w:r w:rsidR="00D31B77">
        <w:rPr>
          <w:lang w:val="ru-RU"/>
        </w:rPr>
        <w:t>(3ч</w:t>
      </w:r>
      <w:r w:rsidR="009E7D4A" w:rsidRPr="00E6595B">
        <w:rPr>
          <w:lang w:val="ru-RU"/>
        </w:rPr>
        <w:t>)</w:t>
      </w:r>
      <w:bookmarkEnd w:id="22"/>
    </w:p>
    <w:p w14:paraId="5E6E0475" w14:textId="12662870" w:rsidR="003C2BA8" w:rsidRPr="00E6595B" w:rsidRDefault="00867C18" w:rsidP="004971E1">
      <w:pPr>
        <w:rPr>
          <w:lang w:val="ru-RU"/>
        </w:rPr>
      </w:pPr>
      <w:r w:rsidRPr="00E6595B">
        <w:rPr>
          <w:lang w:val="ru-RU"/>
        </w:rPr>
        <w:t xml:space="preserve">Цель данного упражнения – обучить методу </w:t>
      </w:r>
      <w:r w:rsidR="00CB15B1">
        <w:rPr>
          <w:i/>
          <w:lang w:val="ru-RU"/>
        </w:rPr>
        <w:t>дублирования</w:t>
      </w:r>
      <w:r w:rsidRPr="00E6595B">
        <w:rPr>
          <w:i/>
          <w:lang w:val="ru-RU"/>
        </w:rPr>
        <w:t xml:space="preserve"> диалога. </w:t>
      </w:r>
      <w:r w:rsidRPr="00E6595B">
        <w:rPr>
          <w:lang w:val="ru-RU"/>
        </w:rPr>
        <w:t>Участники работают в малочисленных группах из четырёх человек, используя свои собственные конфликты. Упражнение также называется «гимнастическим упражнением», так как акцент ставится на дублирование как можно большего количества</w:t>
      </w:r>
      <w:r w:rsidR="00FD4C07" w:rsidRPr="00E6595B">
        <w:rPr>
          <w:lang w:val="ru-RU"/>
        </w:rPr>
        <w:t xml:space="preserve"> высказываний сторон конфликта (т.е., частые подходы к участнику, приседание на корточки рядом с участником ролевой игр</w:t>
      </w:r>
      <w:r w:rsidR="00964233" w:rsidRPr="00E6595B">
        <w:rPr>
          <w:lang w:val="ru-RU"/>
        </w:rPr>
        <w:t>ы</w:t>
      </w:r>
      <w:r w:rsidR="00556171" w:rsidRPr="00E6595B">
        <w:rPr>
          <w:lang w:val="ru-RU"/>
        </w:rPr>
        <w:t>..</w:t>
      </w:r>
      <w:r w:rsidR="00964233" w:rsidRPr="00E6595B">
        <w:rPr>
          <w:lang w:val="ru-RU"/>
        </w:rPr>
        <w:t>.</w:t>
      </w:r>
      <w:r w:rsidR="009E7D4A" w:rsidRPr="00E6595B">
        <w:rPr>
          <w:lang w:val="ru-RU"/>
        </w:rPr>
        <w:t xml:space="preserve">), </w:t>
      </w:r>
      <w:r w:rsidR="00964233" w:rsidRPr="00E6595B">
        <w:rPr>
          <w:lang w:val="ru-RU"/>
        </w:rPr>
        <w:t>даже если в реальной ситуации медиатор бы использовал другие методы.</w:t>
      </w:r>
    </w:p>
    <w:p w14:paraId="3DADE8B3" w14:textId="09D13A22" w:rsidR="003C2BA8" w:rsidRPr="00E6595B" w:rsidRDefault="002247E9" w:rsidP="00177184">
      <w:pPr>
        <w:pStyle w:val="berschrift4"/>
        <w:numPr>
          <w:ilvl w:val="0"/>
          <w:numId w:val="16"/>
        </w:numPr>
        <w:rPr>
          <w:lang w:val="ru-RU"/>
        </w:rPr>
      </w:pPr>
      <w:r w:rsidRPr="00E6595B">
        <w:rPr>
          <w:lang w:val="ru-RU"/>
        </w:rPr>
        <w:t>Подготовка</w:t>
      </w:r>
      <w:r w:rsidR="009E7D4A" w:rsidRPr="00E6595B">
        <w:rPr>
          <w:lang w:val="ru-RU"/>
        </w:rPr>
        <w:t xml:space="preserve"> (20’) </w:t>
      </w:r>
    </w:p>
    <w:p w14:paraId="53C4FFF4" w14:textId="3C159101" w:rsidR="003C2BA8" w:rsidRPr="00E6595B" w:rsidRDefault="002247E9" w:rsidP="004971E1">
      <w:pPr>
        <w:rPr>
          <w:lang w:val="ru-RU"/>
        </w:rPr>
      </w:pPr>
      <w:r w:rsidRPr="00E6595B">
        <w:rPr>
          <w:lang w:val="ru-RU"/>
        </w:rPr>
        <w:t>Участники формируют группы их четырёх человек и разбивают эти группы на две пары</w:t>
      </w:r>
      <w:r w:rsidR="009E7D4A" w:rsidRPr="00E6595B">
        <w:rPr>
          <w:lang w:val="ru-RU"/>
        </w:rPr>
        <w:t xml:space="preserve">. </w:t>
      </w:r>
      <w:r w:rsidRPr="00E6595B">
        <w:rPr>
          <w:lang w:val="ru-RU"/>
        </w:rPr>
        <w:t xml:space="preserve">Каждая пара выбирает по одному конфликту из собственного опыта, «донор конфликта» должен был лично участвовать в этом конфликте. </w:t>
      </w:r>
    </w:p>
    <w:p w14:paraId="479C272E" w14:textId="032F67FF" w:rsidR="003C2BA8" w:rsidRPr="00E6595B" w:rsidRDefault="00456FCA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sz w:val="20"/>
          <w:szCs w:val="20"/>
          <w:lang w:val="ru-RU"/>
        </w:rPr>
      </w:pPr>
      <w:r w:rsidRPr="00E6595B">
        <w:rPr>
          <w:sz w:val="20"/>
          <w:szCs w:val="20"/>
          <w:lang w:val="ru-RU"/>
        </w:rPr>
        <w:t>Рабочий лист</w:t>
      </w:r>
      <w:r w:rsidR="009E7D4A" w:rsidRPr="00E6595B">
        <w:rPr>
          <w:sz w:val="20"/>
          <w:szCs w:val="20"/>
          <w:lang w:val="ru-RU"/>
        </w:rPr>
        <w:t xml:space="preserve"> 5.4.1</w:t>
      </w:r>
    </w:p>
    <w:p w14:paraId="4C97ECFF" w14:textId="71CEA499" w:rsidR="003C2BA8" w:rsidRPr="00E6595B" w:rsidRDefault="00B9792A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Инструкции для донора </w:t>
      </w:r>
      <w:r w:rsidR="00A242A6" w:rsidRPr="00E6595B">
        <w:rPr>
          <w:b/>
          <w:bCs/>
          <w:lang w:val="ru-RU"/>
        </w:rPr>
        <w:t>ситуации</w:t>
      </w:r>
      <w:r w:rsidRPr="00E6595B">
        <w:rPr>
          <w:b/>
          <w:bCs/>
          <w:lang w:val="ru-RU"/>
        </w:rPr>
        <w:t xml:space="preserve"> и </w:t>
      </w:r>
      <w:r w:rsidR="008F1652" w:rsidRPr="00E6595B">
        <w:rPr>
          <w:b/>
          <w:bCs/>
          <w:lang w:val="ru-RU"/>
        </w:rPr>
        <w:t xml:space="preserve">участника ролевой игры </w:t>
      </w:r>
    </w:p>
    <w:p w14:paraId="7B6BD1F1" w14:textId="25B915AF" w:rsidR="003C2BA8" w:rsidRPr="00E6595B" w:rsidRDefault="00A242A6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 xml:space="preserve">Донор ситуации </w:t>
      </w:r>
    </w:p>
    <w:p w14:paraId="75FDA3B5" w14:textId="0D5A962E" w:rsidR="004C7B9B" w:rsidRPr="00E6595B" w:rsidRDefault="00FD2C89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В качестве донора ситуации, по возможности выберите один конфликт, в котором вы были или до сих пор эмоционально задействованы</w:t>
      </w:r>
      <w:r w:rsidR="009E7D4A" w:rsidRPr="00E6595B">
        <w:rPr>
          <w:lang w:val="ru-RU"/>
        </w:rPr>
        <w:t>.</w:t>
      </w:r>
      <w:r w:rsidRPr="00E6595B">
        <w:rPr>
          <w:lang w:val="ru-RU"/>
        </w:rPr>
        <w:t xml:space="preserve"> </w:t>
      </w:r>
      <w:r w:rsidR="000654E2" w:rsidRPr="00E6595B">
        <w:rPr>
          <w:lang w:val="ru-RU"/>
        </w:rPr>
        <w:t xml:space="preserve">Конфликт не должен касаться вашей личной жизни. Он может уже быть разрешённым, или нет. Более того, у вас должен быть </w:t>
      </w:r>
      <w:r w:rsidR="000654E2" w:rsidRPr="00E6595B">
        <w:rPr>
          <w:i/>
          <w:lang w:val="ru-RU"/>
        </w:rPr>
        <w:t xml:space="preserve">лишь один партнёр </w:t>
      </w:r>
      <w:r w:rsidR="00F02E88">
        <w:rPr>
          <w:i/>
          <w:lang w:val="ru-RU"/>
        </w:rPr>
        <w:t>по конфликту</w:t>
      </w:r>
      <w:r w:rsidR="004C7B9B" w:rsidRPr="00E6595B">
        <w:rPr>
          <w:lang w:val="ru-RU"/>
        </w:rPr>
        <w:t>. Пожалуйста, обратите внимание на тот факт, что если вы выбираете конфликт из прошлого, вы можете вернуться в то же самое эмоциональное состояние, как и раньше. Пожалуйста, в любо</w:t>
      </w:r>
      <w:r w:rsidR="00F84E7F">
        <w:rPr>
          <w:lang w:val="ru-RU"/>
        </w:rPr>
        <w:t>м</w:t>
      </w:r>
      <w:r w:rsidR="004C7B9B" w:rsidRPr="00E6595B">
        <w:rPr>
          <w:lang w:val="ru-RU"/>
        </w:rPr>
        <w:t xml:space="preserve"> случае не ожидайте, что конфликт с</w:t>
      </w:r>
      <w:r w:rsidR="00214502">
        <w:rPr>
          <w:lang w:val="ru-RU"/>
        </w:rPr>
        <w:t>коро будет решён. Осторожно выбирай</w:t>
      </w:r>
      <w:r w:rsidR="004C7B9B" w:rsidRPr="00E6595B">
        <w:rPr>
          <w:lang w:val="ru-RU"/>
        </w:rPr>
        <w:t>те уровень открытости, которым вы хотите поделиться в вашей группе при выборе ситуации. Если у вас нет собственного конфликта, пожалуйста, выберите одну из ролей, которую вы уже воплотили в ходе этой программы обучения.</w:t>
      </w:r>
    </w:p>
    <w:p w14:paraId="5C29F734" w14:textId="5B896242" w:rsidR="00C351BC" w:rsidRPr="00E6595B" w:rsidRDefault="00C351BC" w:rsidP="00C351BC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Если вы уже выбрали конфликт, пожалуйста, вкратце представьте себе исходную позицию, ситуацию, поведение партнёра конфликта и самого себя. Пожалуйста, подумайте, какие у вас возника</w:t>
      </w:r>
      <w:r w:rsidR="00933F49" w:rsidRPr="00E6595B">
        <w:rPr>
          <w:lang w:val="ru-RU"/>
        </w:rPr>
        <w:t>ли</w:t>
      </w:r>
      <w:r w:rsidRPr="00E6595B">
        <w:rPr>
          <w:lang w:val="ru-RU"/>
        </w:rPr>
        <w:t xml:space="preserve"> упрёки и жёсткие чувства?</w:t>
      </w:r>
    </w:p>
    <w:p w14:paraId="285B48BB" w14:textId="4364044D" w:rsidR="003C2BA8" w:rsidRPr="00E6595B" w:rsidRDefault="00CB2BA1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Немного подумайте о позиции вашего партнёра конфликта и представьте её вашему партнёру</w:t>
      </w:r>
      <w:r w:rsidR="009E7D4A" w:rsidRPr="00E6595B">
        <w:rPr>
          <w:lang w:val="ru-RU"/>
        </w:rPr>
        <w:t xml:space="preserve">: </w:t>
      </w:r>
      <w:r w:rsidR="00D07690" w:rsidRPr="00E6595B">
        <w:rPr>
          <w:lang w:val="ru-RU"/>
        </w:rPr>
        <w:t>Как видела конфликт другая сторона</w:t>
      </w:r>
      <w:r w:rsidR="009E7D4A" w:rsidRPr="00E6595B">
        <w:rPr>
          <w:lang w:val="ru-RU"/>
        </w:rPr>
        <w:t xml:space="preserve">? </w:t>
      </w:r>
      <w:r w:rsidR="00D07690" w:rsidRPr="00E6595B">
        <w:rPr>
          <w:lang w:val="ru-RU"/>
        </w:rPr>
        <w:t>Как она вела себя</w:t>
      </w:r>
      <w:r w:rsidR="009E7D4A" w:rsidRPr="00E6595B">
        <w:rPr>
          <w:lang w:val="ru-RU"/>
        </w:rPr>
        <w:t xml:space="preserve">? </w:t>
      </w:r>
      <w:r w:rsidR="00D07690" w:rsidRPr="00E6595B">
        <w:rPr>
          <w:lang w:val="ru-RU"/>
        </w:rPr>
        <w:t>Какое защитное поведение вы отметили</w:t>
      </w:r>
      <w:r w:rsidR="009E7D4A" w:rsidRPr="00E6595B">
        <w:rPr>
          <w:lang w:val="ru-RU"/>
        </w:rPr>
        <w:t xml:space="preserve">? </w:t>
      </w:r>
      <w:r w:rsidR="006F32E2" w:rsidRPr="00E6595B">
        <w:rPr>
          <w:lang w:val="ru-RU"/>
        </w:rPr>
        <w:t>Какие предпосылки вы предполагаете</w:t>
      </w:r>
      <w:r w:rsidR="009E7D4A" w:rsidRPr="00E6595B">
        <w:rPr>
          <w:lang w:val="ru-RU"/>
        </w:rPr>
        <w:t xml:space="preserve">? </w:t>
      </w:r>
      <w:r w:rsidR="006F32E2" w:rsidRPr="00E6595B">
        <w:rPr>
          <w:lang w:val="ru-RU"/>
        </w:rPr>
        <w:t>Какие типичные высказывания у другой стороны?</w:t>
      </w:r>
    </w:p>
    <w:p w14:paraId="510207FF" w14:textId="4F0C537B" w:rsidR="003C2BA8" w:rsidRPr="00E6595B" w:rsidRDefault="00893D4A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bCs/>
          <w:lang w:val="ru-RU"/>
        </w:rPr>
      </w:pPr>
      <w:r w:rsidRPr="00E6595B">
        <w:rPr>
          <w:b/>
          <w:bCs/>
          <w:lang w:val="ru-RU"/>
        </w:rPr>
        <w:t>Участник ролевой игры</w:t>
      </w:r>
    </w:p>
    <w:p w14:paraId="55F9A836" w14:textId="62161E4A" w:rsidR="003C2BA8" w:rsidRPr="00E6595B" w:rsidRDefault="00E91A9C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Вы берёте на себя роль и, при необходимости, задаёте донору ситуации</w:t>
      </w:r>
      <w:r w:rsidR="0068488B" w:rsidRPr="00E6595B">
        <w:rPr>
          <w:lang w:val="ru-RU"/>
        </w:rPr>
        <w:t xml:space="preserve"> вопросы</w:t>
      </w:r>
      <w:r w:rsidRPr="00E6595B">
        <w:rPr>
          <w:lang w:val="ru-RU"/>
        </w:rPr>
        <w:t xml:space="preserve">, необходимые для </w:t>
      </w:r>
      <w:r w:rsidR="0068488B" w:rsidRPr="00E6595B">
        <w:rPr>
          <w:lang w:val="ru-RU"/>
        </w:rPr>
        <w:t xml:space="preserve">прояснения ситуации. Не стремитесь сыграть роль стороны конфликта на </w:t>
      </w:r>
      <w:r w:rsidR="009E7D4A" w:rsidRPr="00E6595B">
        <w:rPr>
          <w:lang w:val="ru-RU"/>
        </w:rPr>
        <w:t xml:space="preserve">100% </w:t>
      </w:r>
      <w:r w:rsidR="0068488B" w:rsidRPr="00E6595B">
        <w:rPr>
          <w:lang w:val="ru-RU"/>
        </w:rPr>
        <w:t xml:space="preserve">реалистично. </w:t>
      </w:r>
      <w:r w:rsidR="00E15415" w:rsidRPr="00E6595B">
        <w:rPr>
          <w:lang w:val="ru-RU"/>
        </w:rPr>
        <w:t>Донор ситуации может вас поправить во время ролевой игры, если, по его/её мнению, вы слишком отклонитесь от содержания конфликта</w:t>
      </w:r>
      <w:r w:rsidR="009E7D4A" w:rsidRPr="00E6595B">
        <w:rPr>
          <w:lang w:val="ru-RU"/>
        </w:rPr>
        <w:t>.</w:t>
      </w:r>
    </w:p>
    <w:p w14:paraId="65B71301" w14:textId="39EB26FD" w:rsidR="003C2BA8" w:rsidRPr="00E6595B" w:rsidRDefault="00D626E5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>Оба участника</w:t>
      </w:r>
    </w:p>
    <w:p w14:paraId="3B610314" w14:textId="1CA8C739" w:rsidR="00556171" w:rsidRPr="00E6595B" w:rsidRDefault="001A6194" w:rsidP="00556171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lang w:val="ru-RU"/>
        </w:rPr>
      </w:pPr>
      <w:r w:rsidRPr="00E6595B">
        <w:rPr>
          <w:lang w:val="ru-RU"/>
        </w:rPr>
        <w:t xml:space="preserve">В последующей ролевой игре, пожалуйста, описывайте лишь ситуацию, ваше поведение и поведение партнёра конфликта, а также ваше желание и конфликтные вопросы. Если в вашем конфликте много конфликтных вопросов, пожалуйста, подумайте, какую значимость имеет диалог для ролевой игры; </w:t>
      </w:r>
      <w:r w:rsidR="002965B4" w:rsidRPr="00E6595B">
        <w:rPr>
          <w:lang w:val="ru-RU"/>
        </w:rPr>
        <w:t xml:space="preserve">целесообразно не затруднять </w:t>
      </w:r>
      <w:r w:rsidR="00D405AE" w:rsidRPr="00E6595B">
        <w:rPr>
          <w:lang w:val="ru-RU"/>
        </w:rPr>
        <w:t xml:space="preserve">медиаторов выбором и сортировкой конфликтных вопросов для дальнейшего рассмотрения. </w:t>
      </w:r>
      <w:r w:rsidR="00EA6956" w:rsidRPr="00E6595B">
        <w:rPr>
          <w:lang w:val="ru-RU"/>
        </w:rPr>
        <w:t xml:space="preserve">Лучший вариант – согласовать основной вопрос уже во время планирования. </w:t>
      </w:r>
      <w:r w:rsidR="006E1ECD" w:rsidRPr="00E6595B">
        <w:rPr>
          <w:lang w:val="ru-RU"/>
        </w:rPr>
        <w:t>Пожалуйста, не говорите о ваших чувствах, чтобы у команды медиации была возможность дублировать вас</w:t>
      </w:r>
      <w:r w:rsidR="009E7D4A" w:rsidRPr="00E6595B">
        <w:rPr>
          <w:lang w:val="ru-RU"/>
        </w:rPr>
        <w:t>.</w:t>
      </w:r>
    </w:p>
    <w:p w14:paraId="13BFD775" w14:textId="54FE8345" w:rsidR="003C2BA8" w:rsidRPr="00E6595B" w:rsidRDefault="00B20AA6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>Важно</w:t>
      </w:r>
      <w:r w:rsidR="009E7D4A" w:rsidRPr="00E6595B">
        <w:rPr>
          <w:shd w:val="clear" w:color="auto" w:fill="C0C0C0"/>
          <w:lang w:val="ru-RU"/>
        </w:rPr>
        <w:t xml:space="preserve">: </w:t>
      </w:r>
      <w:r w:rsidR="00642B13" w:rsidRPr="00E6595B">
        <w:rPr>
          <w:shd w:val="clear" w:color="auto" w:fill="C0C0C0"/>
          <w:lang w:val="ru-RU"/>
        </w:rPr>
        <w:t>участникам по</w:t>
      </w:r>
      <w:r w:rsidRPr="00E6595B">
        <w:rPr>
          <w:shd w:val="clear" w:color="auto" w:fill="C0C0C0"/>
          <w:lang w:val="ru-RU"/>
        </w:rPr>
        <w:t>ясняется следующая информация</w:t>
      </w:r>
      <w:r w:rsidR="009E7D4A" w:rsidRPr="00E6595B">
        <w:rPr>
          <w:shd w:val="clear" w:color="auto" w:fill="C0C0C0"/>
          <w:lang w:val="ru-RU"/>
        </w:rPr>
        <w:t xml:space="preserve">: </w:t>
      </w:r>
      <w:r w:rsidRPr="00E6595B">
        <w:rPr>
          <w:shd w:val="clear" w:color="auto" w:fill="C0C0C0"/>
          <w:lang w:val="ru-RU"/>
        </w:rPr>
        <w:t xml:space="preserve">Пожалуйста, </w:t>
      </w:r>
      <w:r w:rsidR="00642B13" w:rsidRPr="00E6595B">
        <w:rPr>
          <w:shd w:val="clear" w:color="auto" w:fill="C0C0C0"/>
          <w:lang w:val="ru-RU"/>
        </w:rPr>
        <w:t xml:space="preserve">выберите </w:t>
      </w:r>
      <w:r w:rsidR="00401CC7" w:rsidRPr="00E6595B">
        <w:rPr>
          <w:shd w:val="clear" w:color="auto" w:fill="C0C0C0"/>
          <w:lang w:val="ru-RU"/>
        </w:rPr>
        <w:t xml:space="preserve">один, </w:t>
      </w:r>
      <w:r w:rsidR="0059622E" w:rsidRPr="00E6595B">
        <w:rPr>
          <w:shd w:val="clear" w:color="auto" w:fill="C0C0C0"/>
          <w:lang w:val="ru-RU"/>
        </w:rPr>
        <w:t>прошедший или настоящий</w:t>
      </w:r>
      <w:r w:rsidR="00401CC7" w:rsidRPr="00E6595B">
        <w:rPr>
          <w:shd w:val="clear" w:color="auto" w:fill="C0C0C0"/>
          <w:lang w:val="ru-RU"/>
        </w:rPr>
        <w:t xml:space="preserve"> собственный конфликт, так как лучше всего обучать методу </w:t>
      </w:r>
      <w:r w:rsidR="00401CC7" w:rsidRPr="00E6595B">
        <w:rPr>
          <w:shd w:val="clear" w:color="auto" w:fill="C0C0C0"/>
          <w:lang w:val="ru-RU"/>
        </w:rPr>
        <w:lastRenderedPageBreak/>
        <w:t>дублирования на примере собственного конфликта</w:t>
      </w:r>
      <w:r w:rsidR="009E7D4A" w:rsidRPr="00E6595B">
        <w:rPr>
          <w:shd w:val="clear" w:color="auto" w:fill="C0C0C0"/>
          <w:lang w:val="ru-RU"/>
        </w:rPr>
        <w:t xml:space="preserve">. </w:t>
      </w:r>
      <w:r w:rsidR="00D821A6" w:rsidRPr="00E6595B">
        <w:rPr>
          <w:shd w:val="clear" w:color="auto" w:fill="C0C0C0"/>
          <w:lang w:val="ru-RU"/>
        </w:rPr>
        <w:t xml:space="preserve">Убедитесь, что конфликт не затрагивает вас очень глубоко на личном уровне. Следовательно, </w:t>
      </w:r>
      <w:r w:rsidR="00AD214A" w:rsidRPr="00E6595B">
        <w:rPr>
          <w:i/>
          <w:shd w:val="clear" w:color="auto" w:fill="C0C0C0"/>
          <w:lang w:val="ru-RU"/>
        </w:rPr>
        <w:t>берите конфликты</w:t>
      </w:r>
      <w:r w:rsidR="002048D5" w:rsidRPr="00E6595B">
        <w:rPr>
          <w:i/>
          <w:shd w:val="clear" w:color="auto" w:fill="C0C0C0"/>
          <w:lang w:val="ru-RU"/>
        </w:rPr>
        <w:t xml:space="preserve"> не</w:t>
      </w:r>
      <w:r w:rsidR="00AD214A" w:rsidRPr="00E6595B">
        <w:rPr>
          <w:i/>
          <w:shd w:val="clear" w:color="auto" w:fill="C0C0C0"/>
          <w:lang w:val="ru-RU"/>
        </w:rPr>
        <w:t xml:space="preserve"> из вашей личной жизни </w:t>
      </w:r>
      <w:r w:rsidR="009E7D4A" w:rsidRPr="00E6595B">
        <w:rPr>
          <w:shd w:val="clear" w:color="auto" w:fill="C0C0C0"/>
          <w:lang w:val="ru-RU"/>
        </w:rPr>
        <w:t>(</w:t>
      </w:r>
      <w:r w:rsidR="00B14495" w:rsidRPr="00E6595B">
        <w:rPr>
          <w:shd w:val="clear" w:color="auto" w:fill="C0C0C0"/>
          <w:lang w:val="ru-RU"/>
        </w:rPr>
        <w:t>брак</w:t>
      </w:r>
      <w:r w:rsidR="009E7D4A" w:rsidRPr="00E6595B">
        <w:rPr>
          <w:shd w:val="clear" w:color="auto" w:fill="C0C0C0"/>
          <w:lang w:val="ru-RU"/>
        </w:rPr>
        <w:t xml:space="preserve">, </w:t>
      </w:r>
      <w:r w:rsidR="00B14495" w:rsidRPr="00E6595B">
        <w:rPr>
          <w:shd w:val="clear" w:color="auto" w:fill="C0C0C0"/>
          <w:lang w:val="ru-RU"/>
        </w:rPr>
        <w:t>семья, близкие друзья</w:t>
      </w:r>
      <w:r w:rsidR="009E7D4A" w:rsidRPr="00E6595B">
        <w:rPr>
          <w:shd w:val="clear" w:color="auto" w:fill="C0C0C0"/>
          <w:lang w:val="ru-RU"/>
        </w:rPr>
        <w:t xml:space="preserve">), </w:t>
      </w:r>
      <w:r w:rsidR="002048D5" w:rsidRPr="00E6595B">
        <w:rPr>
          <w:shd w:val="clear" w:color="auto" w:fill="C0C0C0"/>
          <w:lang w:val="ru-RU"/>
        </w:rPr>
        <w:t xml:space="preserve">а из профессиональной сферы, или из менее личного окружения. </w:t>
      </w:r>
    </w:p>
    <w:p w14:paraId="41B95807" w14:textId="36666A08" w:rsidR="003C2BA8" w:rsidRPr="00E6595B" w:rsidRDefault="00E42E70" w:rsidP="004971E1">
      <w:pPr>
        <w:rPr>
          <w:shd w:val="clear" w:color="auto" w:fill="C0C0C0"/>
          <w:lang w:val="ru-RU"/>
        </w:rPr>
      </w:pPr>
      <w:r w:rsidRPr="00E6595B">
        <w:rPr>
          <w:shd w:val="clear" w:color="auto" w:fill="C0C0C0"/>
          <w:lang w:val="ru-RU"/>
        </w:rPr>
        <w:t xml:space="preserve">«Донор конфликта» информирует партнёра о позиции другой стороны конфликта и о её предполагаемой подноготной, затем партнёр берёт на себя эту роль. </w:t>
      </w:r>
    </w:p>
    <w:p w14:paraId="7E72EB0B" w14:textId="77108E8C" w:rsidR="003C2BA8" w:rsidRPr="00E6595B" w:rsidRDefault="00E7601B" w:rsidP="004971E1">
      <w:pPr>
        <w:pStyle w:val="berschrift4"/>
        <w:rPr>
          <w:lang w:val="ru-RU"/>
        </w:rPr>
      </w:pPr>
      <w:r w:rsidRPr="00E6595B">
        <w:rPr>
          <w:lang w:val="ru-RU"/>
        </w:rPr>
        <w:t>Ролевая игра</w:t>
      </w:r>
      <w:r w:rsidR="009E7D4A" w:rsidRPr="00E6595B">
        <w:rPr>
          <w:lang w:val="ru-RU"/>
        </w:rPr>
        <w:t xml:space="preserve">: </w:t>
      </w:r>
      <w:r w:rsidR="00E268C2" w:rsidRPr="00E6595B">
        <w:rPr>
          <w:lang w:val="ru-RU"/>
        </w:rPr>
        <w:t xml:space="preserve">первый </w:t>
      </w:r>
      <w:r w:rsidR="000A6EEB" w:rsidRPr="00E6595B">
        <w:rPr>
          <w:lang w:val="ru-RU"/>
        </w:rPr>
        <w:t>заход</w:t>
      </w:r>
      <w:r w:rsidR="009E7D4A" w:rsidRPr="00E6595B">
        <w:rPr>
          <w:lang w:val="ru-RU"/>
        </w:rPr>
        <w:t xml:space="preserve"> (90’)</w:t>
      </w:r>
    </w:p>
    <w:p w14:paraId="19AFF16C" w14:textId="64E15430" w:rsidR="003C2BA8" w:rsidRPr="00E6595B" w:rsidRDefault="000E5AE0" w:rsidP="004971E1">
      <w:pPr>
        <w:rPr>
          <w:lang w:val="ru-RU"/>
        </w:rPr>
      </w:pPr>
      <w:r w:rsidRPr="00E6595B">
        <w:rPr>
          <w:lang w:val="ru-RU"/>
        </w:rPr>
        <w:t>Первый тандем проигрывает стороны конфликта своей ситуации, остальные д</w:t>
      </w:r>
      <w:r w:rsidR="00812073" w:rsidRPr="00E6595B">
        <w:rPr>
          <w:lang w:val="ru-RU"/>
        </w:rPr>
        <w:t xml:space="preserve">ва участника берут на себя роли медиаторов и в то же время следят за временем. </w:t>
      </w:r>
    </w:p>
    <w:p w14:paraId="0DCD696B" w14:textId="2BB2013C" w:rsidR="003C2BA8" w:rsidRPr="00E6595B" w:rsidRDefault="00AF5A88" w:rsidP="004971E1">
      <w:pPr>
        <w:rPr>
          <w:lang w:val="ru-RU"/>
        </w:rPr>
      </w:pPr>
      <w:r w:rsidRPr="00E6595B">
        <w:rPr>
          <w:lang w:val="ru-RU"/>
        </w:rPr>
        <w:t>Ролевая игра структурирована следующим образом</w:t>
      </w:r>
      <w:r w:rsidR="009E7D4A" w:rsidRPr="00E6595B">
        <w:rPr>
          <w:lang w:val="ru-RU"/>
        </w:rPr>
        <w:t>:</w:t>
      </w:r>
    </w:p>
    <w:p w14:paraId="1C51F5A8" w14:textId="7622D9F0" w:rsidR="003C2BA8" w:rsidRPr="00E6595B" w:rsidRDefault="00612ABE" w:rsidP="00556171">
      <w:pPr>
        <w:pStyle w:val="berschrift5"/>
        <w:rPr>
          <w:lang w:val="ru-RU"/>
        </w:rPr>
      </w:pPr>
      <w:r w:rsidRPr="00E6595B">
        <w:rPr>
          <w:lang w:val="ru-RU"/>
        </w:rPr>
        <w:t xml:space="preserve">Ситуационный портрет </w:t>
      </w:r>
      <w:r w:rsidR="009E7D4A" w:rsidRPr="00E6595B">
        <w:rPr>
          <w:lang w:val="ru-RU"/>
        </w:rPr>
        <w:t>(5‘)</w:t>
      </w:r>
    </w:p>
    <w:p w14:paraId="0F49E1F6" w14:textId="3AC1CC01" w:rsidR="003C2BA8" w:rsidRPr="00E6595B" w:rsidRDefault="00165ED6" w:rsidP="004971E1">
      <w:pPr>
        <w:rPr>
          <w:lang w:val="ru-RU"/>
        </w:rPr>
      </w:pPr>
      <w:r w:rsidRPr="00E6595B">
        <w:rPr>
          <w:lang w:val="ru-RU"/>
        </w:rPr>
        <w:t xml:space="preserve">Медиаторы спрашивают о содержании конфликта и об исходной позиции в качестве отправной точки для ролевой игры. </w:t>
      </w:r>
    </w:p>
    <w:p w14:paraId="206E4920" w14:textId="06CA9FC0" w:rsidR="003C2BA8" w:rsidRPr="00E6595B" w:rsidRDefault="00D22455" w:rsidP="00556171">
      <w:pPr>
        <w:pStyle w:val="berschrift5"/>
        <w:rPr>
          <w:lang w:val="ru-RU"/>
        </w:rPr>
      </w:pPr>
      <w:r w:rsidRPr="00E6595B">
        <w:rPr>
          <w:lang w:val="ru-RU"/>
        </w:rPr>
        <w:t xml:space="preserve">Симуляция Шага </w:t>
      </w:r>
      <w:r w:rsidR="009E7D4A" w:rsidRPr="00E6595B">
        <w:rPr>
          <w:lang w:val="ru-RU"/>
        </w:rPr>
        <w:t xml:space="preserve">3 </w:t>
      </w:r>
      <w:r w:rsidRPr="00E6595B">
        <w:rPr>
          <w:lang w:val="ru-RU"/>
        </w:rPr>
        <w:t xml:space="preserve">«Определение </w:t>
      </w:r>
      <w:r w:rsidR="00E8054B" w:rsidRPr="00E6595B">
        <w:rPr>
          <w:lang w:val="ru-RU"/>
        </w:rPr>
        <w:t>конфликтного вопроса</w:t>
      </w:r>
      <w:r w:rsidRPr="00E6595B">
        <w:rPr>
          <w:lang w:val="ru-RU"/>
        </w:rPr>
        <w:t>»</w:t>
      </w:r>
      <w:r w:rsidR="009E7D4A" w:rsidRPr="00E6595B">
        <w:rPr>
          <w:lang w:val="ru-RU"/>
        </w:rPr>
        <w:t xml:space="preserve"> (15‘)</w:t>
      </w:r>
    </w:p>
    <w:p w14:paraId="41F8114A" w14:textId="2744AB59" w:rsidR="003C2BA8" w:rsidRPr="00E6595B" w:rsidRDefault="00206F74" w:rsidP="004971E1">
      <w:pPr>
        <w:rPr>
          <w:lang w:val="ru-RU"/>
        </w:rPr>
      </w:pPr>
      <w:r w:rsidRPr="00E6595B">
        <w:rPr>
          <w:lang w:val="ru-RU"/>
        </w:rPr>
        <w:t>Следуя ключевому вопросу «Если бы</w:t>
      </w:r>
      <w:r w:rsidR="00F24439" w:rsidRPr="00E6595B">
        <w:rPr>
          <w:lang w:val="ru-RU"/>
        </w:rPr>
        <w:t xml:space="preserve"> это зависело от вас, что следует здесь обсуждать и с какой целью?</w:t>
      </w:r>
      <w:r w:rsidRPr="00E6595B">
        <w:rPr>
          <w:lang w:val="ru-RU"/>
        </w:rPr>
        <w:t>»</w:t>
      </w:r>
      <w:r w:rsidR="002A1A15" w:rsidRPr="00E6595B">
        <w:rPr>
          <w:lang w:val="ru-RU"/>
        </w:rPr>
        <w:t xml:space="preserve">, сперва донор ситуации, а затем </w:t>
      </w:r>
      <w:r w:rsidR="003E16DB" w:rsidRPr="00E6595B">
        <w:rPr>
          <w:lang w:val="ru-RU"/>
        </w:rPr>
        <w:t xml:space="preserve">исполнитель роли, представляют свои перспективы. </w:t>
      </w:r>
      <w:r w:rsidR="00613A89" w:rsidRPr="00E6595B">
        <w:rPr>
          <w:lang w:val="ru-RU"/>
        </w:rPr>
        <w:t xml:space="preserve">Медиаторы задают вопросы о конфликтных вопросах. </w:t>
      </w:r>
      <w:r w:rsidR="009F2978" w:rsidRPr="00E6595B">
        <w:rPr>
          <w:lang w:val="ru-RU"/>
        </w:rPr>
        <w:t xml:space="preserve">Здесь рекомендуется </w:t>
      </w:r>
      <w:r w:rsidR="004756D0" w:rsidRPr="00E6595B">
        <w:rPr>
          <w:lang w:val="ru-RU"/>
        </w:rPr>
        <w:t>быстро пройти по Шагу 3</w:t>
      </w:r>
      <w:r w:rsidR="009E7D4A" w:rsidRPr="00E6595B">
        <w:rPr>
          <w:lang w:val="ru-RU"/>
        </w:rPr>
        <w:t>.</w:t>
      </w:r>
    </w:p>
    <w:p w14:paraId="64BC145B" w14:textId="307E72BC" w:rsidR="003C2BA8" w:rsidRPr="00E6595B" w:rsidRDefault="00F07C35" w:rsidP="00556171">
      <w:pPr>
        <w:pStyle w:val="berschrift5"/>
        <w:rPr>
          <w:lang w:val="ru-RU"/>
        </w:rPr>
      </w:pPr>
      <w:r w:rsidRPr="00E6595B">
        <w:rPr>
          <w:lang w:val="ru-RU"/>
        </w:rPr>
        <w:t xml:space="preserve">Диалог с обязательным дублированием </w:t>
      </w:r>
      <w:r w:rsidR="009E7D4A" w:rsidRPr="00E6595B">
        <w:rPr>
          <w:lang w:val="ru-RU"/>
        </w:rPr>
        <w:t>(30’)</w:t>
      </w:r>
    </w:p>
    <w:p w14:paraId="1E65C40C" w14:textId="7EE46249" w:rsidR="003C2BA8" w:rsidRPr="00E6595B" w:rsidRDefault="00103114" w:rsidP="004971E1">
      <w:pPr>
        <w:rPr>
          <w:lang w:val="ru-RU"/>
        </w:rPr>
      </w:pPr>
      <w:r w:rsidRPr="00E6595B">
        <w:rPr>
          <w:lang w:val="ru-RU"/>
        </w:rPr>
        <w:t>Это является ядром упражнения</w:t>
      </w:r>
      <w:r w:rsidR="009E7D4A" w:rsidRPr="00E6595B">
        <w:rPr>
          <w:lang w:val="ru-RU"/>
        </w:rPr>
        <w:t xml:space="preserve">. </w:t>
      </w:r>
      <w:r w:rsidR="00542DBA" w:rsidRPr="00E6595B">
        <w:rPr>
          <w:lang w:val="ru-RU"/>
        </w:rPr>
        <w:t xml:space="preserve">Медиаторы начинают диалог и дублируют как можно больше высказываний обеих сторон конфликта. </w:t>
      </w:r>
      <w:r w:rsidR="00EB53E4" w:rsidRPr="00E6595B">
        <w:rPr>
          <w:lang w:val="ru-RU"/>
        </w:rPr>
        <w:t xml:space="preserve">При необходимости, они могут на короткое время прервать ролевую игру и проинформировать друг друга о предполагаемых предпосылках и жёстких и мягких чувствах. После </w:t>
      </w:r>
      <w:r w:rsidR="009E7D4A" w:rsidRPr="00E6595B">
        <w:rPr>
          <w:lang w:val="ru-RU"/>
        </w:rPr>
        <w:t xml:space="preserve">20 </w:t>
      </w:r>
      <w:r w:rsidR="00EB53E4" w:rsidRPr="00E6595B">
        <w:rPr>
          <w:lang w:val="ru-RU"/>
        </w:rPr>
        <w:t xml:space="preserve">минут медиаторы прекращают ролевую игру, даже если она ещё не завершена. </w:t>
      </w:r>
    </w:p>
    <w:p w14:paraId="411EC3CC" w14:textId="72612601" w:rsidR="003C2BA8" w:rsidRPr="00E6595B" w:rsidRDefault="00F54CE3" w:rsidP="00556171">
      <w:pPr>
        <w:pStyle w:val="berschrift5"/>
        <w:rPr>
          <w:lang w:val="ru-RU"/>
        </w:rPr>
      </w:pPr>
      <w:r w:rsidRPr="00E6595B">
        <w:rPr>
          <w:lang w:val="ru-RU"/>
        </w:rPr>
        <w:t xml:space="preserve">Обзор ролевой игры </w:t>
      </w:r>
      <w:r w:rsidR="009E7D4A" w:rsidRPr="00E6595B">
        <w:rPr>
          <w:lang w:val="ru-RU"/>
        </w:rPr>
        <w:t>(10’)</w:t>
      </w:r>
    </w:p>
    <w:p w14:paraId="544A2EDE" w14:textId="3EBB67CE" w:rsidR="003C2BA8" w:rsidRPr="00E6595B" w:rsidRDefault="00F54CE3" w:rsidP="004971E1">
      <w:pPr>
        <w:rPr>
          <w:lang w:val="ru-RU"/>
        </w:rPr>
      </w:pPr>
      <w:r w:rsidRPr="00E6595B">
        <w:rPr>
          <w:lang w:val="ru-RU"/>
        </w:rPr>
        <w:t xml:space="preserve">Сейчас все участники проводят оценку </w:t>
      </w:r>
      <w:r w:rsidR="00155771" w:rsidRPr="00E6595B">
        <w:rPr>
          <w:lang w:val="ru-RU"/>
        </w:rPr>
        <w:t>ролевой игры</w:t>
      </w:r>
      <w:r w:rsidR="009E7D4A" w:rsidRPr="00E6595B">
        <w:rPr>
          <w:lang w:val="ru-RU"/>
        </w:rPr>
        <w:t xml:space="preserve">: </w:t>
      </w:r>
      <w:r w:rsidR="00155771" w:rsidRPr="00E6595B">
        <w:rPr>
          <w:lang w:val="ru-RU"/>
        </w:rPr>
        <w:t>Какую обратную реакцию высказывают участники ролевой игры медиаторам</w:t>
      </w:r>
      <w:r w:rsidR="009E7D4A" w:rsidRPr="00E6595B">
        <w:rPr>
          <w:lang w:val="ru-RU"/>
        </w:rPr>
        <w:t xml:space="preserve">? </w:t>
      </w:r>
      <w:r w:rsidR="00DA63F8" w:rsidRPr="00E6595B">
        <w:rPr>
          <w:lang w:val="ru-RU"/>
        </w:rPr>
        <w:t>Какие вопросы возникли у группы</w:t>
      </w:r>
      <w:r w:rsidR="009E7D4A" w:rsidRPr="00E6595B">
        <w:rPr>
          <w:lang w:val="ru-RU"/>
        </w:rPr>
        <w:t xml:space="preserve">? </w:t>
      </w:r>
      <w:r w:rsidR="001548E4" w:rsidRPr="00E6595B">
        <w:rPr>
          <w:lang w:val="ru-RU"/>
        </w:rPr>
        <w:t xml:space="preserve">Каким положительным опытом </w:t>
      </w:r>
      <w:r w:rsidR="009E7D4A" w:rsidRPr="00E6595B">
        <w:rPr>
          <w:lang w:val="ru-RU"/>
        </w:rPr>
        <w:t>(</w:t>
      </w:r>
      <w:r w:rsidR="001548E4" w:rsidRPr="00E6595B">
        <w:rPr>
          <w:lang w:val="ru-RU"/>
        </w:rPr>
        <w:t>передовой практикой</w:t>
      </w:r>
      <w:r w:rsidR="009E7D4A" w:rsidRPr="00E6595B">
        <w:rPr>
          <w:lang w:val="ru-RU"/>
        </w:rPr>
        <w:t xml:space="preserve">) </w:t>
      </w:r>
      <w:r w:rsidR="001548E4" w:rsidRPr="00E6595B">
        <w:rPr>
          <w:lang w:val="ru-RU"/>
        </w:rPr>
        <w:t>хочет поделиться группа на пленарном заседании</w:t>
      </w:r>
      <w:r w:rsidR="009E7D4A" w:rsidRPr="00E6595B">
        <w:rPr>
          <w:lang w:val="ru-RU"/>
        </w:rPr>
        <w:t xml:space="preserve">? </w:t>
      </w:r>
      <w:r w:rsidR="005D1373" w:rsidRPr="00E6595B">
        <w:rPr>
          <w:lang w:val="ru-RU"/>
        </w:rPr>
        <w:t xml:space="preserve">Каждая группа может записать на карточках по два вопроса и по два примера передовой практики. </w:t>
      </w:r>
    </w:p>
    <w:p w14:paraId="3CF4D89C" w14:textId="5C63B0C6" w:rsidR="003C2BA8" w:rsidRPr="00E6595B" w:rsidRDefault="00936135" w:rsidP="00556171">
      <w:pPr>
        <w:pStyle w:val="berschrift5"/>
        <w:rPr>
          <w:lang w:val="ru-RU"/>
        </w:rPr>
      </w:pPr>
      <w:r w:rsidRPr="00E6595B">
        <w:rPr>
          <w:lang w:val="ru-RU"/>
        </w:rPr>
        <w:t xml:space="preserve">Оценка на пленарном заседании </w:t>
      </w:r>
      <w:r w:rsidR="009E7D4A" w:rsidRPr="00E6595B">
        <w:rPr>
          <w:lang w:val="ru-RU"/>
        </w:rPr>
        <w:t>(30’)</w:t>
      </w:r>
    </w:p>
    <w:p w14:paraId="1826A9F9" w14:textId="39850961" w:rsidR="003C2BA8" w:rsidRPr="00E6595B" w:rsidRDefault="00F94736" w:rsidP="004971E1">
      <w:pPr>
        <w:rPr>
          <w:lang w:val="ru-RU"/>
        </w:rPr>
      </w:pPr>
      <w:r w:rsidRPr="00E6595B">
        <w:rPr>
          <w:lang w:val="ru-RU"/>
        </w:rPr>
        <w:t>В рамках пленарного заседания у</w:t>
      </w:r>
      <w:r w:rsidR="00A0624E" w:rsidRPr="00E6595B">
        <w:rPr>
          <w:lang w:val="ru-RU"/>
        </w:rPr>
        <w:t xml:space="preserve">частники размещают свои </w:t>
      </w:r>
      <w:r w:rsidRPr="00E6595B">
        <w:rPr>
          <w:lang w:val="ru-RU"/>
        </w:rPr>
        <w:t>оценочные карточки на пинборде/клейкой стене и представляют свой опыт и сложности</w:t>
      </w:r>
      <w:r w:rsidR="009E7D4A" w:rsidRPr="00E6595B">
        <w:rPr>
          <w:lang w:val="ru-RU"/>
        </w:rPr>
        <w:t xml:space="preserve">. </w:t>
      </w:r>
      <w:r w:rsidR="00604D6E" w:rsidRPr="00E6595B">
        <w:rPr>
          <w:lang w:val="ru-RU"/>
        </w:rPr>
        <w:t xml:space="preserve">Инструкторы отвечают на вопросы и, по возможности, примеры передовой практики могут быть представлены в качестве актсторминга. </w:t>
      </w:r>
    </w:p>
    <w:p w14:paraId="1E536C02" w14:textId="5EE45736" w:rsidR="003C2BA8" w:rsidRPr="00E6595B" w:rsidRDefault="00604D6E" w:rsidP="00556171">
      <w:pPr>
        <w:pStyle w:val="berschrift4"/>
        <w:rPr>
          <w:lang w:val="ru-RU"/>
        </w:rPr>
      </w:pPr>
      <w:r w:rsidRPr="00E6595B">
        <w:rPr>
          <w:lang w:val="ru-RU"/>
        </w:rPr>
        <w:t>Ролевая игра</w:t>
      </w:r>
      <w:r w:rsidR="009E7D4A" w:rsidRPr="00E6595B">
        <w:rPr>
          <w:lang w:val="ru-RU"/>
        </w:rPr>
        <w:t xml:space="preserve">: </w:t>
      </w:r>
      <w:r w:rsidR="000A6EEB" w:rsidRPr="00E6595B">
        <w:rPr>
          <w:lang w:val="ru-RU"/>
        </w:rPr>
        <w:t>второй заход</w:t>
      </w:r>
      <w:r w:rsidR="009E7D4A" w:rsidRPr="00E6595B">
        <w:rPr>
          <w:lang w:val="ru-RU"/>
        </w:rPr>
        <w:t xml:space="preserve"> (90’)</w:t>
      </w:r>
    </w:p>
    <w:p w14:paraId="01634533" w14:textId="29A40603" w:rsidR="00DB56F8" w:rsidRPr="00E6595B" w:rsidRDefault="001E24DD" w:rsidP="004971E1">
      <w:pPr>
        <w:rPr>
          <w:lang w:val="ru-RU"/>
        </w:rPr>
      </w:pPr>
      <w:r w:rsidRPr="00E6595B">
        <w:rPr>
          <w:lang w:val="ru-RU"/>
        </w:rPr>
        <w:t>Вторая ролевая игра проводится так же, как и в первом заходе</w:t>
      </w:r>
      <w:r w:rsidR="009E7D4A" w:rsidRPr="00E6595B">
        <w:rPr>
          <w:lang w:val="ru-RU"/>
        </w:rPr>
        <w:t xml:space="preserve">. </w:t>
      </w:r>
      <w:r w:rsidRPr="00E6595B">
        <w:rPr>
          <w:lang w:val="ru-RU"/>
        </w:rPr>
        <w:t>Участникам объясняется, как применять опыт</w:t>
      </w:r>
      <w:r w:rsidR="00776E5A" w:rsidRPr="00E6595B">
        <w:rPr>
          <w:lang w:val="ru-RU"/>
        </w:rPr>
        <w:t xml:space="preserve"> и информацию</w:t>
      </w:r>
      <w:r w:rsidRPr="00E6595B">
        <w:rPr>
          <w:lang w:val="ru-RU"/>
        </w:rPr>
        <w:t>, полученн</w:t>
      </w:r>
      <w:r w:rsidR="00776E5A" w:rsidRPr="00E6595B">
        <w:rPr>
          <w:lang w:val="ru-RU"/>
        </w:rPr>
        <w:t>ую</w:t>
      </w:r>
      <w:r w:rsidRPr="00E6595B">
        <w:rPr>
          <w:lang w:val="ru-RU"/>
        </w:rPr>
        <w:t xml:space="preserve"> в первом заходе</w:t>
      </w:r>
      <w:r w:rsidR="00776E5A" w:rsidRPr="00E6595B">
        <w:rPr>
          <w:lang w:val="ru-RU"/>
        </w:rPr>
        <w:t xml:space="preserve"> и в результате проведённого анализа. </w:t>
      </w:r>
    </w:p>
    <w:p w14:paraId="5862590B" w14:textId="77777777" w:rsidR="00DB56F8" w:rsidRPr="00E6595B" w:rsidRDefault="00DB56F8" w:rsidP="004971E1">
      <w:pPr>
        <w:rPr>
          <w:lang w:val="ru-RU"/>
        </w:rPr>
        <w:sectPr w:rsidR="00DB56F8" w:rsidRPr="00E6595B" w:rsidSect="009D53F0">
          <w:headerReference w:type="default" r:id="rId52"/>
          <w:pgSz w:w="11906" w:h="16838" w:code="9"/>
          <w:pgMar w:top="1418" w:right="1418" w:bottom="1134" w:left="1418" w:header="0" w:footer="709" w:gutter="0"/>
          <w:cols w:space="720"/>
          <w:formProt w:val="0"/>
          <w:docGrid w:linePitch="360" w:charSpace="12288"/>
        </w:sectPr>
      </w:pPr>
    </w:p>
    <w:p w14:paraId="4FFED895" w14:textId="68610C9F" w:rsidR="00DB56F8" w:rsidRPr="00E6595B" w:rsidRDefault="00E77E94" w:rsidP="00DB56F8">
      <w:pPr>
        <w:pStyle w:val="berschrift2"/>
        <w:rPr>
          <w:lang w:val="ru-RU"/>
        </w:rPr>
      </w:pPr>
      <w:bookmarkStart w:id="23" w:name="_Toc386798126"/>
      <w:r w:rsidRPr="00E6595B">
        <w:rPr>
          <w:lang w:val="ru-RU"/>
        </w:rPr>
        <w:lastRenderedPageBreak/>
        <w:t>Уточнение подноготной в диалогах</w:t>
      </w:r>
      <w:r w:rsidR="00AF6198">
        <w:rPr>
          <w:lang w:val="ru-RU"/>
        </w:rPr>
        <w:t xml:space="preserve"> с использованием</w:t>
      </w:r>
      <w:r w:rsidRPr="00E6595B">
        <w:rPr>
          <w:lang w:val="ru-RU"/>
        </w:rPr>
        <w:t xml:space="preserve"> </w:t>
      </w:r>
      <w:hyperlink r:id="rId53" w:anchor="18" w:history="1">
        <w:r w:rsidRPr="00002E31">
          <w:rPr>
            <w:rStyle w:val="Hyperlink"/>
            <w:lang w:val="ru-RU"/>
          </w:rPr>
          <w:t>метода аквариу</w:t>
        </w:r>
        <w:r w:rsidRPr="00002E31">
          <w:rPr>
            <w:rStyle w:val="Hyperlink"/>
            <w:lang w:val="ru-RU"/>
          </w:rPr>
          <w:t>м</w:t>
        </w:r>
        <w:r w:rsidR="00AF6198" w:rsidRPr="00002E31">
          <w:rPr>
            <w:rStyle w:val="Hyperlink"/>
            <w:lang w:val="ru-RU"/>
          </w:rPr>
          <w:t>а</w:t>
        </w:r>
        <w:bookmarkEnd w:id="23"/>
      </w:hyperlink>
      <w:r w:rsidRPr="00E6595B">
        <w:rPr>
          <w:lang w:val="ru-RU"/>
        </w:rPr>
        <w:t xml:space="preserve"> </w:t>
      </w:r>
    </w:p>
    <w:bookmarkStart w:id="24" w:name="_Toc386798127"/>
    <w:p w14:paraId="7EC7AC69" w14:textId="4857BA16" w:rsidR="003C2BA8" w:rsidRPr="00E6595B" w:rsidRDefault="00002E31" w:rsidP="00015BB4">
      <w:pPr>
        <w:pStyle w:val="berschrift3"/>
      </w:pPr>
      <w:r>
        <w:fldChar w:fldCharType="begin"/>
      </w:r>
      <w:r>
        <w:instrText xml:space="preserve"> HYPERLINK "05_ТМММСО-Уточнение%20подноготной_2010.pptx" \l "20" </w:instrText>
      </w:r>
      <w:r>
        <w:fldChar w:fldCharType="separate"/>
      </w:r>
      <w:r w:rsidR="00F57659" w:rsidRPr="00002E31">
        <w:rPr>
          <w:rStyle w:val="Hyperlink"/>
        </w:rPr>
        <w:t>Сценарии меди</w:t>
      </w:r>
      <w:bookmarkStart w:id="25" w:name="_GoBack"/>
      <w:bookmarkEnd w:id="25"/>
      <w:r w:rsidR="00F57659" w:rsidRPr="00002E31">
        <w:rPr>
          <w:rStyle w:val="Hyperlink"/>
        </w:rPr>
        <w:t>а</w:t>
      </w:r>
      <w:r w:rsidR="00F57659" w:rsidRPr="00002E31">
        <w:rPr>
          <w:rStyle w:val="Hyperlink"/>
        </w:rPr>
        <w:t>ции</w:t>
      </w:r>
      <w:r>
        <w:fldChar w:fldCharType="end"/>
      </w:r>
      <w:r w:rsidR="00F57659" w:rsidRPr="00E6595B">
        <w:t xml:space="preserve"> в проработке конфликтов</w:t>
      </w:r>
      <w:bookmarkEnd w:id="24"/>
      <w:r w:rsidR="00F57659" w:rsidRPr="00E6595B">
        <w:t xml:space="preserve"> </w:t>
      </w:r>
    </w:p>
    <w:p w14:paraId="4D2E21A5" w14:textId="3786AAF6" w:rsidR="003C2BA8" w:rsidRPr="00E6595B" w:rsidRDefault="00FE186D" w:rsidP="004971E1">
      <w:pPr>
        <w:rPr>
          <w:lang w:val="ru-RU"/>
        </w:rPr>
      </w:pPr>
      <w:r w:rsidRPr="00E6595B">
        <w:rPr>
          <w:lang w:val="ru-RU"/>
        </w:rPr>
        <w:t>Все сценарии и вмешательства в диалоги направлены на инициирование диалога между сторонами конфликта, в котором они обращаются друг к другу и реагируют</w:t>
      </w:r>
      <w:r w:rsidR="009E7D4A" w:rsidRPr="00E6595B">
        <w:rPr>
          <w:lang w:val="ru-RU"/>
        </w:rPr>
        <w:t xml:space="preserve">. </w:t>
      </w:r>
      <w:r w:rsidR="00C670B1" w:rsidRPr="00E6595B">
        <w:rPr>
          <w:lang w:val="ru-RU"/>
        </w:rPr>
        <w:t xml:space="preserve">Подноготная и эмоции, стоящие за точками зрения, высказываются </w:t>
      </w:r>
      <w:r w:rsidR="001F0C65" w:rsidRPr="00E6595B">
        <w:rPr>
          <w:lang w:val="ru-RU"/>
        </w:rPr>
        <w:t xml:space="preserve">тогда, когда это важно для взаимопонимания. </w:t>
      </w:r>
      <w:r w:rsidR="00242E78" w:rsidRPr="00E6595B">
        <w:rPr>
          <w:lang w:val="ru-RU"/>
        </w:rPr>
        <w:t xml:space="preserve">Каждая сторона получает обратную реакцию. </w:t>
      </w:r>
      <w:r w:rsidR="009E2737" w:rsidRPr="00E6595B">
        <w:rPr>
          <w:lang w:val="ru-RU"/>
        </w:rPr>
        <w:t>Данный диалог не должен всегда</w:t>
      </w:r>
      <w:r w:rsidR="006601AF" w:rsidRPr="00E6595B">
        <w:rPr>
          <w:lang w:val="ru-RU"/>
        </w:rPr>
        <w:t xml:space="preserve"> быть гармоничным</w:t>
      </w:r>
      <w:r w:rsidR="009E7D4A" w:rsidRPr="00E6595B">
        <w:rPr>
          <w:lang w:val="ru-RU"/>
        </w:rPr>
        <w:t>.</w:t>
      </w:r>
      <w:r w:rsidR="006601AF" w:rsidRPr="00E6595B">
        <w:rPr>
          <w:lang w:val="ru-RU"/>
        </w:rPr>
        <w:t xml:space="preserve"> Может также стать ясно, что стороны конфликта не могут или не хотят им</w:t>
      </w:r>
      <w:r w:rsidR="00224C9F" w:rsidRPr="00E6595B">
        <w:rPr>
          <w:lang w:val="ru-RU"/>
        </w:rPr>
        <w:t>еть ничего общего друг с другом</w:t>
      </w:r>
      <w:r w:rsidR="009E7D4A" w:rsidRPr="00E6595B">
        <w:rPr>
          <w:lang w:val="ru-RU"/>
        </w:rPr>
        <w:t xml:space="preserve">. </w:t>
      </w:r>
      <w:r w:rsidR="00A703FE" w:rsidRPr="00E6595B">
        <w:rPr>
          <w:lang w:val="ru-RU"/>
        </w:rPr>
        <w:t xml:space="preserve">Далее представлена работа над конфликтом с двумя </w:t>
      </w:r>
      <w:r w:rsidR="006071E4" w:rsidRPr="00E6595B">
        <w:rPr>
          <w:lang w:val="ru-RU"/>
        </w:rPr>
        <w:t>людьми</w:t>
      </w:r>
      <w:r w:rsidR="00A703FE" w:rsidRPr="00E6595B">
        <w:rPr>
          <w:lang w:val="ru-RU"/>
        </w:rPr>
        <w:t xml:space="preserve"> из той же группы, а также подход к работе с заинтересованными группами. </w:t>
      </w:r>
    </w:p>
    <w:p w14:paraId="7DCD8730" w14:textId="0DB768BF" w:rsidR="003C2BA8" w:rsidRPr="00E6595B" w:rsidRDefault="00D1280E" w:rsidP="00177184">
      <w:pPr>
        <w:pStyle w:val="berschrift4"/>
        <w:numPr>
          <w:ilvl w:val="0"/>
          <w:numId w:val="17"/>
        </w:numPr>
        <w:rPr>
          <w:lang w:val="ru-RU"/>
        </w:rPr>
      </w:pPr>
      <w:r w:rsidRPr="00E6595B">
        <w:rPr>
          <w:lang w:val="ru-RU"/>
        </w:rPr>
        <w:t>Сценарий</w:t>
      </w:r>
      <w:r w:rsidR="009E7D4A" w:rsidRPr="00E6595B">
        <w:rPr>
          <w:lang w:val="ru-RU"/>
        </w:rPr>
        <w:t xml:space="preserve"> 1: </w:t>
      </w:r>
      <w:r w:rsidR="006071E4" w:rsidRPr="00E6595B">
        <w:rPr>
          <w:lang w:val="ru-RU"/>
        </w:rPr>
        <w:t xml:space="preserve">Работа с двумя людьми из одной группы </w:t>
      </w:r>
    </w:p>
    <w:p w14:paraId="50C82AE2" w14:textId="457A1EAC" w:rsidR="003C2BA8" w:rsidRPr="00E6595B" w:rsidRDefault="00EC42E4" w:rsidP="004971E1">
      <w:pPr>
        <w:rPr>
          <w:lang w:val="ru-RU"/>
        </w:rPr>
      </w:pPr>
      <w:r w:rsidRPr="00E6595B">
        <w:rPr>
          <w:bCs/>
          <w:noProof/>
          <w:color w:val="auto"/>
          <w:lang w:val="de-DE" w:eastAsia="de-DE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DB01F83" wp14:editId="3AA35943">
                <wp:simplePos x="0" y="0"/>
                <wp:positionH relativeFrom="column">
                  <wp:posOffset>1371600</wp:posOffset>
                </wp:positionH>
                <wp:positionV relativeFrom="paragraph">
                  <wp:posOffset>48895</wp:posOffset>
                </wp:positionV>
                <wp:extent cx="4483735" cy="5872480"/>
                <wp:effectExtent l="0" t="0" r="0" b="0"/>
                <wp:wrapSquare wrapText="bothSides"/>
                <wp:docPr id="95" name="Gruppieren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83735" cy="5872480"/>
                          <a:chOff x="1" y="-152416"/>
                          <a:chExt cx="4608195" cy="5935666"/>
                        </a:xfrm>
                      </wpg:grpSpPr>
                      <wpg:grpSp>
                        <wpg:cNvPr id="288" name="Gruppieren 288"/>
                        <wpg:cNvGrpSpPr/>
                        <wpg:grpSpPr>
                          <a:xfrm>
                            <a:off x="1" y="-152416"/>
                            <a:ext cx="4608195" cy="5552882"/>
                            <a:chOff x="0" y="-152416"/>
                            <a:chExt cx="4608512" cy="5552882"/>
                          </a:xfrm>
                        </wpg:grpSpPr>
                        <wps:wsp>
                          <wps:cNvPr id="290" name="Gerade Verbindung 290"/>
                          <wps:cNvCnPr/>
                          <wps:spPr>
                            <a:xfrm>
                              <a:off x="1512168" y="3295155"/>
                              <a:ext cx="1728192" cy="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g:grpSp>
                          <wpg:cNvPr id="291" name="Gruppierung 66"/>
                          <wpg:cNvGrpSpPr/>
                          <wpg:grpSpPr>
                            <a:xfrm>
                              <a:off x="1512168" y="3295155"/>
                              <a:ext cx="1728192" cy="1080120"/>
                              <a:chOff x="1512168" y="3295155"/>
                              <a:chExt cx="1728192" cy="1080120"/>
                            </a:xfrm>
                          </wpg:grpSpPr>
                          <wps:wsp>
                            <wps:cNvPr id="294" name="Gerade Verbindung 294"/>
                            <wps:cNvCnPr/>
                            <wps:spPr>
                              <a:xfrm flipH="1" flipV="1">
                                <a:off x="1512168" y="3295155"/>
                                <a:ext cx="792088" cy="1080120"/>
                              </a:xfrm>
                              <a:prstGeom prst="lin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  <wps:wsp>
                            <wps:cNvPr id="295" name="Gerade Verbindung 295"/>
                            <wps:cNvCnPr/>
                            <wps:spPr>
                              <a:xfrm flipH="1">
                                <a:off x="2304256" y="3295155"/>
                                <a:ext cx="936104" cy="1080120"/>
                              </a:xfrm>
                              <a:prstGeom prst="lin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wpg:grpSp>
                        <wpg:grpSp>
                          <wpg:cNvPr id="296" name="Gruppierung 49"/>
                          <wpg:cNvGrpSpPr/>
                          <wpg:grpSpPr>
                            <a:xfrm>
                              <a:off x="1524444" y="2105401"/>
                              <a:ext cx="1559627" cy="576064"/>
                              <a:chOff x="1524444" y="2105401"/>
                              <a:chExt cx="1559627" cy="576064"/>
                            </a:xfrm>
                          </wpg:grpSpPr>
                          <wps:wsp>
                            <wps:cNvPr id="297" name="Freihandform 297"/>
                            <wps:cNvSpPr/>
                            <wps:spPr>
                              <a:xfrm flipV="1">
                                <a:off x="1524444" y="2105401"/>
                                <a:ext cx="45719" cy="576064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6DF81F7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298" name="Freihandform 298"/>
                            <wps:cNvSpPr/>
                            <wps:spPr>
                              <a:xfrm flipV="1">
                                <a:off x="2026763" y="2105401"/>
                                <a:ext cx="48036" cy="576064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7715F9D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299" name="Freihandform 299"/>
                            <wps:cNvSpPr/>
                            <wps:spPr>
                              <a:xfrm flipV="1">
                                <a:off x="2531399" y="2105401"/>
                                <a:ext cx="48036" cy="576064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65F4C646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300" name="Freihandform 300"/>
                            <wps:cNvSpPr/>
                            <wps:spPr>
                              <a:xfrm flipV="1">
                                <a:off x="3036035" y="2105401"/>
                                <a:ext cx="48036" cy="576064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6B0689A0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301" name="Gruppierung 48"/>
                          <wpg:cNvGrpSpPr/>
                          <wpg:grpSpPr>
                            <a:xfrm>
                              <a:off x="1272126" y="2083793"/>
                              <a:ext cx="2064260" cy="619280"/>
                              <a:chOff x="1272126" y="2083793"/>
                              <a:chExt cx="2064260" cy="619280"/>
                            </a:xfrm>
                          </wpg:grpSpPr>
                          <wps:wsp>
                            <wps:cNvPr id="302" name="Freihandform 302"/>
                            <wps:cNvSpPr/>
                            <wps:spPr>
                              <a:xfrm>
                                <a:off x="1272126" y="2083793"/>
                                <a:ext cx="48036" cy="619280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718C932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303" name="Freihandform 303"/>
                            <wps:cNvSpPr/>
                            <wps:spPr>
                              <a:xfrm>
                                <a:off x="1774445" y="2083793"/>
                                <a:ext cx="48036" cy="619280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936E53F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304" name="Freihandform 304"/>
                            <wps:cNvSpPr/>
                            <wps:spPr>
                              <a:xfrm>
                                <a:off x="2279081" y="2083793"/>
                                <a:ext cx="48036" cy="619280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FCA1BD9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305" name="Freihandform 305"/>
                            <wps:cNvSpPr/>
                            <wps:spPr>
                              <a:xfrm>
                                <a:off x="2783717" y="2083793"/>
                                <a:ext cx="48036" cy="619280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3629D22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306" name="Freihandform 306"/>
                            <wps:cNvSpPr/>
                            <wps:spPr>
                              <a:xfrm>
                                <a:off x="3288350" y="2083793"/>
                                <a:ext cx="48036" cy="619280"/>
                              </a:xfrm>
                              <a:custGeom>
                                <a:avLst/>
                                <a:gdLst>
                                  <a:gd name="connsiteX0" fmla="*/ 21010 w 126048"/>
                                  <a:gd name="connsiteY0" fmla="*/ 0 h 619280"/>
                                  <a:gd name="connsiteX1" fmla="*/ 104972 w 126048"/>
                                  <a:gd name="connsiteY1" fmla="*/ 104962 h 619280"/>
                                  <a:gd name="connsiteX2" fmla="*/ 21010 w 126048"/>
                                  <a:gd name="connsiteY2" fmla="*/ 136451 h 619280"/>
                                  <a:gd name="connsiteX3" fmla="*/ 125963 w 126048"/>
                                  <a:gd name="connsiteY3" fmla="*/ 220421 h 619280"/>
                                  <a:gd name="connsiteX4" fmla="*/ 19 w 126048"/>
                                  <a:gd name="connsiteY4" fmla="*/ 283399 h 619280"/>
                                  <a:gd name="connsiteX5" fmla="*/ 115467 w 126048"/>
                                  <a:gd name="connsiteY5" fmla="*/ 325384 h 619280"/>
                                  <a:gd name="connsiteX6" fmla="*/ 19 w 126048"/>
                                  <a:gd name="connsiteY6" fmla="*/ 409354 h 619280"/>
                                  <a:gd name="connsiteX7" fmla="*/ 115467 w 126048"/>
                                  <a:gd name="connsiteY7" fmla="*/ 451339 h 619280"/>
                                  <a:gd name="connsiteX8" fmla="*/ 19 w 126048"/>
                                  <a:gd name="connsiteY8" fmla="*/ 514317 h 619280"/>
                                  <a:gd name="connsiteX9" fmla="*/ 125963 w 126048"/>
                                  <a:gd name="connsiteY9" fmla="*/ 566798 h 619280"/>
                                  <a:gd name="connsiteX10" fmla="*/ 21010 w 126048"/>
                                  <a:gd name="connsiteY10" fmla="*/ 619280 h 6192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26048" h="619280">
                                    <a:moveTo>
                                      <a:pt x="21010" y="0"/>
                                    </a:moveTo>
                                    <a:cubicBezTo>
                                      <a:pt x="62991" y="41110"/>
                                      <a:pt x="104972" y="82220"/>
                                      <a:pt x="104972" y="104962"/>
                                    </a:cubicBezTo>
                                    <a:cubicBezTo>
                                      <a:pt x="104972" y="127704"/>
                                      <a:pt x="17512" y="117208"/>
                                      <a:pt x="21010" y="136451"/>
                                    </a:cubicBezTo>
                                    <a:cubicBezTo>
                                      <a:pt x="24508" y="155694"/>
                                      <a:pt x="129461" y="195930"/>
                                      <a:pt x="125963" y="220421"/>
                                    </a:cubicBezTo>
                                    <a:cubicBezTo>
                                      <a:pt x="122465" y="244912"/>
                                      <a:pt x="1768" y="265905"/>
                                      <a:pt x="19" y="283399"/>
                                    </a:cubicBezTo>
                                    <a:cubicBezTo>
                                      <a:pt x="-1730" y="300893"/>
                                      <a:pt x="115467" y="304392"/>
                                      <a:pt x="115467" y="325384"/>
                                    </a:cubicBezTo>
                                    <a:cubicBezTo>
                                      <a:pt x="115467" y="346376"/>
                                      <a:pt x="19" y="388362"/>
                                      <a:pt x="19" y="409354"/>
                                    </a:cubicBezTo>
                                    <a:cubicBezTo>
                                      <a:pt x="19" y="430346"/>
                                      <a:pt x="115467" y="433845"/>
                                      <a:pt x="115467" y="451339"/>
                                    </a:cubicBezTo>
                                    <a:cubicBezTo>
                                      <a:pt x="115467" y="468833"/>
                                      <a:pt x="-1730" y="495074"/>
                                      <a:pt x="19" y="514317"/>
                                    </a:cubicBezTo>
                                    <a:cubicBezTo>
                                      <a:pt x="1768" y="533560"/>
                                      <a:pt x="122465" y="549304"/>
                                      <a:pt x="125963" y="566798"/>
                                    </a:cubicBezTo>
                                    <a:cubicBezTo>
                                      <a:pt x="129462" y="584292"/>
                                      <a:pt x="21010" y="619280"/>
                                      <a:pt x="21010" y="61928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B4CFB05" w14:textId="77777777" w:rsidR="0015389E" w:rsidRDefault="0015389E" w:rsidP="00EC42E4"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307" name="Gruppierung 14"/>
                          <wpg:cNvGrpSpPr/>
                          <wpg:grpSpPr>
                            <a:xfrm>
                              <a:off x="0" y="283593"/>
                              <a:ext cx="4608512" cy="1728192"/>
                              <a:chOff x="0" y="283593"/>
                              <a:chExt cx="4608512" cy="1728192"/>
                            </a:xfrm>
                          </wpg:grpSpPr>
                          <wpg:grpSp>
                            <wpg:cNvPr id="308" name="Gruppierung 11"/>
                            <wpg:cNvGrpSpPr/>
                            <wpg:grpSpPr>
                              <a:xfrm>
                                <a:off x="216024" y="283593"/>
                                <a:ext cx="4168374" cy="1638273"/>
                                <a:chOff x="216024" y="283593"/>
                                <a:chExt cx="4168374" cy="163827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9" name="Bild 6" descr="2013_12_04_bored person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4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3960440" y="517619"/>
                                  <a:ext cx="423958" cy="1404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Bild 7" descr="2014_02_25_questioning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5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9067" t="15383" r="22663" b="4524"/>
                                <a:stretch/>
                              </pic:blipFill>
                              <pic:spPr>
                                <a:xfrm>
                                  <a:off x="216024" y="517619"/>
                                  <a:ext cx="545648" cy="1404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Bild 8" descr="2014_02_25_waiting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6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2080249" y="283593"/>
                                  <a:ext cx="475848" cy="1404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2" name="Bild 9" descr="2013_11_25_explaining person_1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7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2851422" y="394379"/>
                                  <a:ext cx="813691" cy="13990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5" name="Bild 10" descr="2014_02_25_yeah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4466" t="4891" r="13030" b="1588"/>
                                <a:stretch/>
                              </pic:blipFill>
                              <pic:spPr>
                                <a:xfrm>
                                  <a:off x="1056997" y="391605"/>
                                  <a:ext cx="727927" cy="14045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wps:wsp>
                            <wps:cNvPr id="316" name="Abgerundetes Rechteck 316"/>
                            <wps:cNvSpPr/>
                            <wps:spPr>
                              <a:xfrm>
                                <a:off x="0" y="283593"/>
                                <a:ext cx="4608512" cy="1728192"/>
                              </a:xfrm>
                              <a:prstGeom prst="roundRect">
                                <a:avLst/>
                              </a:prstGeom>
                              <a:noFill/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CA6B10D" w14:textId="5360F710" w:rsidR="0015389E" w:rsidRPr="007C3217" w:rsidRDefault="0015389E" w:rsidP="00EC42E4">
                                  <w:pPr>
                                    <w:spacing w:after="0"/>
                                    <w:jc w:val="center"/>
                                    <w:textAlignment w:val="baseline"/>
                                    <w:rPr>
                                      <w:lang w:val="ru-RU"/>
                                    </w:rPr>
                                  </w:pPr>
                                  <w:r w:rsidRPr="007C3217">
                                    <w:rPr>
                                      <w:color w:val="000000"/>
                                      <w:kern w:val="24"/>
                                      <w:lang w:val="ru-RU"/>
                                    </w:rPr>
                                    <w:t>Резонанс</w:t>
                                  </w:r>
                                </w:p>
                              </w:txbxContent>
                            </wps:txbx>
                            <wps:bodyPr rtlCol="0" anchor="b"/>
                          </wps:wsp>
                        </wpg:grpSp>
                        <wps:wsp>
                          <wps:cNvPr id="317" name="Textfeld 41"/>
                          <wps:cNvSpPr txBox="1"/>
                          <wps:spPr>
                            <a:xfrm>
                              <a:off x="656754" y="-152416"/>
                              <a:ext cx="3231737" cy="41277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F156A9" w14:textId="6C604C53" w:rsidR="0015389E" w:rsidRPr="00464A1B" w:rsidRDefault="0015389E" w:rsidP="00EC42E4">
                                <w:pPr>
                                  <w:spacing w:after="0"/>
                                  <w:jc w:val="center"/>
                                  <w:textAlignment w:val="baseline"/>
                                  <w:rPr>
                                    <w:rFonts w:eastAsia="MS PGothic"/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</w:pPr>
                                <w:r w:rsidRPr="00464A1B">
                                  <w:rPr>
                                    <w:rFonts w:eastAsia="MS PGothic"/>
                                    <w:b/>
                                    <w:bCs/>
                                    <w:color w:val="000000"/>
                                    <w:kern w:val="24"/>
                                    <w:lang w:val="ru-RU"/>
                                  </w:rPr>
                                  <w:t>Член команды</w:t>
                                </w:r>
                              </w:p>
                              <w:p w14:paraId="1E966A56" w14:textId="579CC20A" w:rsidR="0015389E" w:rsidRPr="00464A1B" w:rsidRDefault="0015389E" w:rsidP="00EC42E4">
                                <w:pPr>
                                  <w:spacing w:after="0"/>
                                  <w:jc w:val="center"/>
                                  <w:textAlignment w:val="baseline"/>
                                  <w:rPr>
                                    <w:lang w:val="ru-RU"/>
                                  </w:rPr>
                                </w:pPr>
                                <w:r w:rsidRPr="00464A1B">
                                  <w:rPr>
                                    <w:rFonts w:eastAsia="MS PGothic"/>
                                    <w:color w:val="000000"/>
                                    <w:kern w:val="24"/>
                                    <w:lang w:val="ru-RU"/>
                                  </w:rPr>
                                  <w:t>Эмпатийные наблюдатели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g:grpSp>
                          <wpg:cNvPr id="318" name="Gruppierung 45"/>
                          <wpg:cNvGrpSpPr/>
                          <wpg:grpSpPr>
                            <a:xfrm>
                              <a:off x="0" y="2731865"/>
                              <a:ext cx="4467920" cy="1409868"/>
                              <a:chOff x="0" y="2731865"/>
                              <a:chExt cx="4467920" cy="1409868"/>
                            </a:xfrm>
                          </wpg:grpSpPr>
                          <wpg:grpSp>
                            <wpg:cNvPr id="319" name="Gruppierung 12"/>
                            <wpg:cNvGrpSpPr/>
                            <wpg:grpSpPr>
                              <a:xfrm>
                                <a:off x="1163918" y="2731865"/>
                                <a:ext cx="2280676" cy="1409868"/>
                                <a:chOff x="1163918" y="2731865"/>
                                <a:chExt cx="2280676" cy="140986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4" name="Bild 4" descr="2013_12_04_angry person_2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163918" y="2731865"/>
                                  <a:ext cx="760117" cy="14098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Bild 5" descr="2013_12_04_angry person_1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 flipH="1">
                                  <a:off x="2964118" y="2731865"/>
                                  <a:ext cx="480476" cy="1404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wps:wsp>
                            <wps:cNvPr id="386" name="Textfeld 42"/>
                            <wps:cNvSpPr txBox="1"/>
                            <wps:spPr>
                              <a:xfrm>
                                <a:off x="0" y="3133984"/>
                                <a:ext cx="1166727" cy="57343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CEB577D" w14:textId="35C9099E" w:rsidR="0015389E" w:rsidRPr="002B6D16" w:rsidRDefault="0015389E" w:rsidP="00913CF9">
                                  <w:pPr>
                                    <w:spacing w:after="0"/>
                                    <w:jc w:val="right"/>
                                    <w:textAlignment w:val="baseline"/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</w:pP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>Партнёр</w:t>
                                  </w:r>
                                  <w:r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 по</w:t>
                                  </w: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 </w:t>
                                  </w:r>
                                </w:p>
                                <w:p w14:paraId="6991144B" w14:textId="3DFC7333" w:rsidR="0015389E" w:rsidRPr="002B6D16" w:rsidRDefault="0015389E" w:rsidP="00913CF9">
                                  <w:pPr>
                                    <w:spacing w:after="0"/>
                                    <w:jc w:val="right"/>
                                    <w:textAlignment w:val="baseline"/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>конфликту</w:t>
                                  </w:r>
                                </w:p>
                                <w:p w14:paraId="7DC47156" w14:textId="38BB0BFD" w:rsidR="0015389E" w:rsidRPr="002B6D16" w:rsidRDefault="0015389E" w:rsidP="00EC42E4">
                                  <w:pPr>
                                    <w:spacing w:after="0"/>
                                    <w:jc w:val="right"/>
                                    <w:textAlignment w:val="baseline"/>
                                    <w:rPr>
                                      <w:lang w:val="ru-RU"/>
                                    </w:rPr>
                                  </w:pP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 A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387" name="Textfeld 43"/>
                            <wps:cNvSpPr txBox="1"/>
                            <wps:spPr>
                              <a:xfrm>
                                <a:off x="3322253" y="3163360"/>
                                <a:ext cx="1145667" cy="57343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F5A28BF" w14:textId="2B77EA6A" w:rsidR="0015389E" w:rsidRPr="002B6D16" w:rsidRDefault="0015389E" w:rsidP="00913CF9">
                                  <w:pPr>
                                    <w:spacing w:after="0"/>
                                    <w:jc w:val="center"/>
                                    <w:textAlignment w:val="baseline"/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</w:pP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Партнёр </w:t>
                                  </w:r>
                                  <w:r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 по </w:t>
                                  </w: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>конфликт</w:t>
                                  </w:r>
                                  <w:r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>у</w:t>
                                  </w:r>
                                </w:p>
                                <w:p w14:paraId="20DA1F33" w14:textId="6B70D61F" w:rsidR="0015389E" w:rsidRPr="002B6D16" w:rsidRDefault="0015389E" w:rsidP="00EC42E4">
                                  <w:pPr>
                                    <w:spacing w:after="0"/>
                                    <w:jc w:val="center"/>
                                    <w:textAlignment w:val="baseline"/>
                                    <w:rPr>
                                      <w:lang w:val="ru-RU"/>
                                    </w:rPr>
                                  </w:pP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 B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  <wpg:grpSp>
                          <wpg:cNvPr id="388" name="Gruppierung 46"/>
                          <wpg:cNvGrpSpPr/>
                          <wpg:grpSpPr>
                            <a:xfrm>
                              <a:off x="2067008" y="3883993"/>
                              <a:ext cx="1942607" cy="1516473"/>
                              <a:chOff x="2067008" y="3883993"/>
                              <a:chExt cx="1942607" cy="1516473"/>
                            </a:xfrm>
                          </wpg:grpSpPr>
                          <pic:pic xmlns:pic="http://schemas.openxmlformats.org/drawingml/2006/picture">
                            <pic:nvPicPr>
                              <pic:cNvPr id="389" name="Bild 3" descr="2014_02_25_idea.jpg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7" cstate="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2067008" y="3883993"/>
                                <a:ext cx="474496" cy="140424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90" name="Textfeld 44"/>
                            <wps:cNvSpPr txBox="1"/>
                            <wps:spPr>
                              <a:xfrm>
                                <a:off x="2588270" y="4459278"/>
                                <a:ext cx="1421345" cy="94118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E32C9AD" w14:textId="14EA9E05" w:rsidR="0015389E" w:rsidRPr="002B6D16" w:rsidRDefault="0015389E" w:rsidP="00EC42E4">
                                  <w:pPr>
                                    <w:spacing w:after="0"/>
                                    <w:jc w:val="center"/>
                                    <w:textAlignment w:val="baseline"/>
                                    <w:rPr>
                                      <w:lang w:val="ru-RU"/>
                                    </w:rPr>
                                  </w:pPr>
                                  <w:r w:rsidRPr="002B6D16">
                                    <w:rPr>
                                      <w:rFonts w:eastAsia="MS PGothic"/>
                                      <w:b/>
                                      <w:bCs/>
                                      <w:color w:val="000000"/>
                                      <w:kern w:val="24"/>
                                      <w:lang w:val="ru-RU"/>
                                    </w:rPr>
                                    <w:t>Медиатор</w:t>
                                  </w:r>
                                </w:p>
                                <w:p w14:paraId="2D6FE2EA" w14:textId="3C0471A0" w:rsidR="0015389E" w:rsidRPr="002B6D16" w:rsidRDefault="0015389E" w:rsidP="00EC42E4">
                                  <w:pPr>
                                    <w:spacing w:after="0"/>
                                    <w:jc w:val="center"/>
                                    <w:textAlignment w:val="baseline"/>
                                    <w:rPr>
                                      <w:lang w:val="ru-RU"/>
                                    </w:rPr>
                                  </w:pPr>
                                  <w:r w:rsidRPr="002B6D16">
                                    <w:rPr>
                                      <w:rFonts w:eastAsia="MS PGothic"/>
                                      <w:color w:val="000000"/>
                                      <w:kern w:val="24"/>
                                      <w:lang w:val="ru-RU"/>
                                    </w:rPr>
                                    <w:t>Модератор</w:t>
                                  </w:r>
                                </w:p>
                                <w:p w14:paraId="38610898" w14:textId="6C39C277" w:rsidR="0015389E" w:rsidRPr="002B6D16" w:rsidRDefault="0015389E" w:rsidP="00EC42E4">
                                  <w:pPr>
                                    <w:spacing w:after="0"/>
                                    <w:jc w:val="center"/>
                                    <w:textAlignment w:val="baseline"/>
                                    <w:rPr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eastAsia="MS PGothic"/>
                                      <w:color w:val="000000"/>
                                      <w:kern w:val="24"/>
                                      <w:lang w:val="ru-RU"/>
                                    </w:rPr>
                                    <w:t>и</w:t>
                                  </w:r>
                                  <w:r w:rsidRPr="002B6D16">
                                    <w:rPr>
                                      <w:rFonts w:eastAsia="MS PGothic"/>
                                      <w:color w:val="000000"/>
                                      <w:kern w:val="24"/>
                                      <w:lang w:val="ru-RU"/>
                                    </w:rPr>
                                    <w:t xml:space="preserve">нтерпретирует адресацию </w:t>
                                  </w:r>
                                </w:p>
                                <w:p w14:paraId="7D938409" w14:textId="3F3B40C0" w:rsidR="0015389E" w:rsidRDefault="0015389E" w:rsidP="00EC42E4">
                                  <w:pPr>
                                    <w:spacing w:after="0"/>
                                    <w:jc w:val="center"/>
                                    <w:textAlignment w:val="baseline"/>
                                  </w:pP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  <wps:wsp>
                        <wps:cNvPr id="391" name="Textfeld 37"/>
                        <wps:cNvSpPr txBox="1"/>
                        <wps:spPr>
                          <a:xfrm>
                            <a:off x="222924" y="5370478"/>
                            <a:ext cx="4384040" cy="41277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9E860E" w14:textId="1B92255F" w:rsidR="0015389E" w:rsidRPr="007C3217" w:rsidRDefault="0015389E" w:rsidP="00DE6126">
                              <w:pPr>
                                <w:pStyle w:val="Legende"/>
                                <w:rPr>
                                  <w:lang w:val="ru-RU"/>
                                </w:rPr>
                              </w:pPr>
                              <w:r w:rsidRPr="007C3217">
                                <w:rPr>
                                  <w:lang w:val="ru-RU"/>
                                </w:rPr>
                                <w:t>Рис. 5.5.1: Диалог медиации между двумя людьми из команды: отдельный сценарий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8" o:spid="_x0000_s1112" style="position:absolute;left:0;text-align:left;margin-left:108pt;margin-top:3.85pt;width:353.05pt;height:462.4pt;z-index:251686912;mso-width-relative:margin;mso-height-relative:margin" coordorigin=",-1524" coordsize="46081,59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">
                <v:group id="Gruppieren 288" o:spid="_x0000_s1113" style="position:absolute;top:-1524;width:46081;height:55528" coordorigin=",-1524" coordsize="46085,55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    <v:line id="Gerade Verbindung 290" o:spid="_x0000_s1114" style="position:absolute;visibility:visible;mso-wrap-style:square" from="15121,32951" to="32403,32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LtfMMAAADcAAAADwAAAGRycy9kb3ducmV2LnhtbERPXWvCMBR9H/gfwhV8m6kKm+tMiwwE&#10;EQazKuzx2lzbsuSmNFnb7dcvDwMfD+d7k4/WiJ463zhWsJgnIIhLpxuuFJxPu8c1CB+QNRrHpOCH&#10;POTZ5GGDqXYDH6kvQiViCPsUFdQhtKmUvqzJop+7ljhyN9dZDBF2ldQdDjHcGrlMkidpseHYUGNL&#10;bzWVX8W3VTBcrscmMe+3wG5VXp8Pu8+PX6PUbDpuX0EEGsNd/O/eawXLlzg/nolHQG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i7XzDAAAA3AAAAA8AAAAAAAAAAAAA&#10;AAAAoQIAAGRycy9kb3ducmV2LnhtbFBLBQYAAAAABAAEAPkAAACRAwAAAAA=&#10;" strokecolor="windowText" strokeweight="2pt">
                    <v:shadow on="t" color="black" opacity="24903f" origin=",.5" offset="0,.55556mm"/>
                  </v:line>
                  <v:group id="Gruppierung 66" o:spid="_x0000_s1115" style="position:absolute;left:15121;top:32951;width:17282;height:10801" coordorigin="15121,32951" coordsize="17281,108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line id="Gerade Verbindung 294" o:spid="_x0000_s1116" style="position:absolute;flip:x y;visibility:visible;mso-wrap-style:square" from="15121,32951" to="23042,43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bhQcUAAADcAAAADwAAAGRycy9kb3ducmV2LnhtbESPQWvCQBSE74L/YXlCL6KbpFI1uooU&#10;Cj14qfXg8ZF9ZhOzb0N21fjvu4LQ4zAz3zDrbW8bcaPOV44VpNMEBHHhdMWlguPv12QBwgdkjY1j&#10;UvAgD9vNcLDGXLs7/9DtEEoRIexzVGBCaHMpfWHIop+6ljh6Z9dZDFF2pdQd3iPcNjJLkg9pseK4&#10;YLClT0PF5XC1CpL3xz7bm8U429XVOD3N67Rf1kq9jfrdCkSgPvyHX+1vrSBbzuB5Jh4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bbhQcUAAADcAAAADwAAAAAAAAAA&#10;AAAAAAChAgAAZHJzL2Rvd25yZXYueG1sUEsFBgAAAAAEAAQA+QAAAJMDAAAAAA==&#10;" strokecolor="windowText" strokeweight="2pt">
                      <v:shadow on="t" color="black" opacity="24903f" origin=",.5" offset="0,.55556mm"/>
                    </v:line>
                    <v:line id="Gerade Verbindung 295" o:spid="_x0000_s1117" style="position:absolute;flip:x;visibility:visible;mso-wrap-style:square" from="23042,32951" to="32403,43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FDq8UAAADcAAAADwAAAGRycy9kb3ducmV2LnhtbESPzWrDMBCE74G8g9hAbomUQEviRjYh&#10;oZBAD41bCrkt1tY2tVbGkn/69lWh0OMwM98wh2yyjRio87VjDZu1AkFcOFNzqeH97Xm1A+EDssHG&#10;MWn4Jg9ZOp8dMDFu5BsNeShFhLBPUEMVQptI6YuKLPq1a4mj9+k6iyHKrpSmwzHCbSO3Sj1KizXH&#10;hQpbOlVUfOW91aDUy/5+nYbXDxXubd5f+vE8ktbLxXR8AhFoCv/hv/bFaNjuH+D3TDwCMv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qFDq8UAAADcAAAADwAAAAAAAAAA&#10;AAAAAAChAgAAZHJzL2Rvd25yZXYueG1sUEsFBgAAAAAEAAQA+QAAAJMDAAAAAA==&#10;" strokecolor="windowText" strokeweight="2pt">
                      <v:shadow on="t" color="black" opacity="24903f" origin=",.5" offset="0,.55556mm"/>
                    </v:line>
                  </v:group>
                  <v:group id="Gruppierung 49" o:spid="_x0000_s1118" style="position:absolute;left:15244;top:21054;width:15596;height:5760" coordorigin="15244,21054" coordsize="1559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  <v:shape id="Freihandform 297" o:spid="_x0000_s1119" style="position:absolute;left:15244;top:21054;width:457;height:5760;flip:y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bEucMA&#10;AADcAAAADwAAAGRycy9kb3ducmV2LnhtbESPQWvCQBSE74X+h+UVvNVNFWxNXcUqovTW2N6fu88k&#10;NPs25K0a/70rFHocZuYbZrbofaPO1Ekd2MDLMANFbIOruTTwvd88v4GSiOywCUwGriSwmD8+zDB3&#10;4cJfdC5iqRKEJUcDVYxtrrXYijzKMLTEyTuGzmNMsiu16/CS4L7RoyybaI81p4UKW1pVZH+Lkzew&#10;/Oybw1ZsnB7HUhcfdv0jh70xg6d++Q4qUh//w3/tnTMwmr7C/Uw6An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bEucMAAADcAAAADwAAAAAAAAAAAAAAAACYAgAAZHJzL2Rv&#10;d25yZXYueG1sUEsFBgAAAAAEAAQA9QAAAIgDAAAAAA==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7621,0;38075,97637;7621,126929;45688,205039;7,263622;41881,302677;7,380788;41881,419843;7,478426;45688,527244;7621,576064" o:connectangles="0,0,0,0,0,0,0,0,0,0,0" textboxrect="0,0,126048,619280"/>
                      <v:textbox>
                        <w:txbxContent>
                          <w:p w14:paraId="26DF81F7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298" o:spid="_x0000_s1120" style="position:absolute;left:20267;top:21054;width:480;height:5760;flip:y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lQy8AA&#10;AADcAAAADwAAAGRycy9kb3ducmV2LnhtbERPTWvCQBC9F/wPywi91Y0WpEZX0RaxeGts7+PumASz&#10;syGzavz33YPg8fG+F6veN+pKndSBDYxHGShiG1zNpYHfw/btA5REZIdNYDJwJ4HVcvCywNyFG//Q&#10;tYilSiEsORqoYmxzrcVW5FFGoSVO3Cl0HmOCXaldh7cU7hs9ybKp9lhzaqiwpc+K7Lm4eAPrfd8c&#10;d2Lj7PQudbGxX39yPBjzOuzXc1CR+vgUP9zfzsBkltamM+kI6OU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TlQy8AAAADcAAAADwAAAAAAAAAAAAAAAACYAgAAZHJzL2Rvd25y&#10;ZXYueG1sUEsFBgAAAAAEAAQA9QAAAIUDAAAAAA==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97637;8007,126929;48004,205039;7,263622;44004,302677;7,380788;44004,419843;7,478426;48004,527244;8007,576064" o:connectangles="0,0,0,0,0,0,0,0,0,0,0" textboxrect="0,0,126048,619280"/>
                      <v:textbox>
                        <w:txbxContent>
                          <w:p w14:paraId="27715F9D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299" o:spid="_x0000_s1121" style="position:absolute;left:25313;top:21054;width:481;height:5760;flip:y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X1UMMA&#10;AADcAAAADwAAAGRycy9kb3ducmV2LnhtbESPQWvCQBSE74X+h+UVeqsbLYhJXcVWSsWb0d6fu88k&#10;mH0b8lZN/31XKPQ4zMw3zHw5+FZdqZcmsIHxKANFbINruDJw2H++zEBJRHbYBiYDPySwXDw+zLFw&#10;4cY7upaxUgnCUqCBOsau0FpsTR5lFDri5J1C7zEm2Vfa9XhLcN/qSZZNtceG00KNHX3UZM/lxRtY&#10;bYf2+CU25qdXacp3u/6W496Y56dh9QYq0hD/w3/tjTMwyXO4n0lHQC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X1UMMAAADcAAAADwAAAAAAAAAAAAAAAACYAgAAZHJzL2Rv&#10;d25yZXYueG1sUEsFBgAAAAAEAAQA9QAAAIgDAAAAAA==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97637;8007,126929;48004,205039;7,263622;44004,302677;7,380788;44004,419843;7,478426;48004,527244;8007,576064" o:connectangles="0,0,0,0,0,0,0,0,0,0,0" textboxrect="0,0,126048,619280"/>
                      <v:textbox>
                        <w:txbxContent>
                          <w:p w14:paraId="65F4C646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300" o:spid="_x0000_s1122" style="position:absolute;left:30360;top:21054;width:480;height:5760;flip:y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TG178A&#10;AADcAAAADwAAAGRycy9kb3ducmV2LnhtbERPTWvCQBC9F/wPywje6sYKUqOraIu0eGvU+7g7JsHs&#10;bMhsNf333YPg8fG+l+veN+pGndSBDUzGGShiG1zNpYHjYff6DkoissMmMBn4I4H1avCyxNyFO//Q&#10;rYilSiEsORqoYmxzrcVW5FHGoSVO3CV0HmOCXaldh/cU7hv9lmUz7bHm1FBhSx8V2Wvx6w1s9n1z&#10;/hIb55ep1MXWfp7kfDBmNOw3C1CR+vgUP9zfzsA0S/PTmXQE9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ZpMbXvwAAANwAAAAPAAAAAAAAAAAAAAAAAJgCAABkcnMvZG93bnJl&#10;di54bWxQSwUGAAAAAAQABAD1AAAAhAMAAAAA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97637;8007,126929;48004,205039;7,263622;44004,302677;7,380788;44004,419843;7,478426;48004,527244;8007,576064" o:connectangles="0,0,0,0,0,0,0,0,0,0,0" textboxrect="0,0,126048,619280"/>
                      <v:textbox>
                        <w:txbxContent>
                          <w:p w14:paraId="6B0689A0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</v:group>
                  <v:group id="Gruppierung 48" o:spid="_x0000_s1123" style="position:absolute;left:12721;top:20837;width:20642;height:6193" coordorigin="12721,20837" coordsize="20642,6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  <v:shape id="Freihandform 302" o:spid="_x0000_s1124" style="position:absolute;left:12721;top:20837;width:480;height:6193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OYCsQA&#10;AADcAAAADwAAAGRycy9kb3ducmV2LnhtbESPW2sCMRSE3wv+h3AE32pWpUVWo4hSqNgiXsDX4+bs&#10;BTcnSxLX7b9vCgUfh5n5hpkvO1OLlpyvLCsYDRMQxJnVFRcKzqeP1ykIH5A11pZJwQ95WC56L3NM&#10;tX3wgdpjKESEsE9RQRlCk0rps5IM+qFtiKOXW2cwROkKqR0+ItzUcpwk79JgxXGhxIbWJWW3490o&#10;uF2uPLFVe9i4b96/bXO523/lSg363WoGIlAXnuH/9qdWMEnG8HcmHg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DmArEAAAA3AAAAA8AAAAAAAAAAAAAAAAAmAIAAGRycy9k&#10;b3ducmV2LnhtbFBLBQYAAAAABAAEAPUAAACJAwAAAAA=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104962;8007,136451;48004,220421;7,283399;44004,325384;7,409354;44004,451339;7,514317;48004,566798;8007,619280" o:connectangles="0,0,0,0,0,0,0,0,0,0,0" textboxrect="0,0,126048,619280"/>
                      <v:textbox>
                        <w:txbxContent>
                          <w:p w14:paraId="0718C932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303" o:spid="_x0000_s1125" style="position:absolute;left:17744;top:20837;width:480;height:6193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89kcUA&#10;AADcAAAADwAAAGRycy9kb3ducmV2LnhtbESPW2sCMRSE3wv+h3AKvtVsu1jK1ihiERQt4gX6etyc&#10;veDmZEniuv57Uyj0cZiZb5jJrDeN6Mj52rKC11ECgji3uuZSwem4fPkA4QOyxsYyKbiTh9l08DTB&#10;TNsb76k7hFJECPsMFVQhtJmUPq/IoB/Zljh6hXUGQ5SulNrhLcJNI9+S5F0arDkuVNjSoqL8crga&#10;BZefM6e27vZf7pt343UhN7ttodTwuZ9/ggjUh//wX3ulFaRJCr9n4hG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zz2RxQAAANwAAAAPAAAAAAAAAAAAAAAAAJgCAABkcnMv&#10;ZG93bnJldi54bWxQSwUGAAAAAAQABAD1AAAAigMAAAAA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104962;8007,136451;48004,220421;7,283399;44004,325384;7,409354;44004,451339;7,514317;48004,566798;8007,619280" o:connectangles="0,0,0,0,0,0,0,0,0,0,0" textboxrect="0,0,126048,619280"/>
                      <v:textbox>
                        <w:txbxContent>
                          <w:p w14:paraId="4936E53F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304" o:spid="_x0000_s1126" style="position:absolute;left:22790;top:20837;width:481;height:6193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al5cUA&#10;AADcAAAADwAAAGRycy9kb3ducmV2LnhtbESP3WoCMRSE74W+QziF3mm2tRbZGqW0FBQVWRW8Pd2c&#10;/cHNyZKk6/btjSD0cpiZb5jZojeN6Mj52rKC51ECgji3uuZSwfHwPZyC8AFZY2OZFPyRh8X8YTDD&#10;VNsLZ9TtQykihH2KCqoQ2lRKn1dk0I9sSxy9wjqDIUpXSu3wEuGmkS9J8iYN1hwXKmzps6L8vP81&#10;Cs6nHx7busu+3JZ3k1Uh17tNodTTY//xDiJQH/7D9/ZSKxgnr3A7E4+A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qXlxQAAANwAAAAPAAAAAAAAAAAAAAAAAJgCAABkcnMv&#10;ZG93bnJldi54bWxQSwUGAAAAAAQABAD1AAAAigMAAAAA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104962;8007,136451;48004,220421;7,283399;44004,325384;7,409354;44004,451339;7,514317;48004,566798;8007,619280" o:connectangles="0,0,0,0,0,0,0,0,0,0,0" textboxrect="0,0,126048,619280"/>
                      <v:textbox>
                        <w:txbxContent>
                          <w:p w14:paraId="1FCA1BD9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305" o:spid="_x0000_s1127" style="position:absolute;left:27837;top:20837;width:480;height:6193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oAfsUA&#10;AADcAAAADwAAAGRycy9kb3ducmV2LnhtbESP3WoCMRSE74W+QziF3mm2FUtZzS6lpdCiIlrB2+Pm&#10;7A9uTpYkXde3N0LBy2FmvmEW+WBa0ZPzjWUFz5MEBHFhdcOVgv3v1/gNhA/IGlvLpOBCHvLsYbTA&#10;VNszb6nfhUpECPsUFdQhdKmUvqjJoJ/Yjjh6pXUGQ5SuktrhOcJNK1+S5FUabDgu1NjRR03Fafdn&#10;FJwOR57apt9+ujVvZj+lXG5WpVJPj8P7HESgIdzD/+1vrWCazOB2Jh4B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gB+xQAAANwAAAAPAAAAAAAAAAAAAAAAAJgCAABkcnMv&#10;ZG93bnJldi54bWxQSwUGAAAAAAQABAD1AAAAigMAAAAA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104962;8007,136451;48004,220421;7,283399;44004,325384;7,409354;44004,451339;7,514317;48004,566798;8007,619280" o:connectangles="0,0,0,0,0,0,0,0,0,0,0" textboxrect="0,0,126048,619280"/>
                      <v:textbox>
                        <w:txbxContent>
                          <w:p w14:paraId="03629D22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Freihandform 306" o:spid="_x0000_s1128" style="position:absolute;left:32883;top:20837;width:480;height:6193;visibility:visible;mso-wrap-style:square;v-text-anchor:middle" coordsize="126048,619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ieCcUA&#10;AADcAAAADwAAAGRycy9kb3ducmV2LnhtbESPW2sCMRSE3wv+h3CEvtWslYqsZhdRCi1tES/g63Fz&#10;9oKbkyVJ1+2/bwoFH4eZ+YZZ5YNpRU/ON5YVTCcJCOLC6oYrBafj69MChA/IGlvLpOCHPOTZ6GGF&#10;qbY33lN/CJWIEPYpKqhD6FIpfVGTQT+xHXH0SusMhihdJbXDW4SbVj4nyVwabDgu1NjRpqbievg2&#10;Cq7nC89s0++37ot3L++l/Nh9lko9jof1EkSgIdzD/+03rWCWzO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uJ4JxQAAANwAAAAPAAAAAAAAAAAAAAAAAJgCAABkcnMv&#10;ZG93bnJldi54bWxQSwUGAAAAAAQABAD1AAAAigMAAAAA&#10;" adj="-11796480,,5400" path="m21010,v41981,41110,83962,82220,83962,104962c104972,127704,17512,117208,21010,136451v3498,19243,108451,59479,104953,83970c122465,244912,1768,265905,19,283399v-1749,17494,115448,20993,115448,41985c115467,346376,19,388362,19,409354v,20992,115448,24491,115448,41985c115467,468833,-1730,495074,19,514317v1749,19243,122446,34987,125944,52481c129462,584292,21010,619280,21010,619280e" filled="f" strokecolor="windowText" strokeweight="2pt">
                      <v:stroke joinstyle="miter"/>
                      <v:shadow on="t" color="black" opacity="24903f" origin=",.5" offset="0,.55556mm"/>
                      <v:formulas/>
                      <v:path arrowok="t" o:connecttype="custom" o:connectlocs="8007,0;40004,104962;8007,136451;48004,220421;7,283399;44004,325384;7,409354;44004,451339;7,514317;48004,566798;8007,619280" o:connectangles="0,0,0,0,0,0,0,0,0,0,0" textboxrect="0,0,126048,619280"/>
                      <v:textbox>
                        <w:txbxContent>
                          <w:p w14:paraId="2B4CFB05" w14:textId="77777777" w:rsidR="0015389E" w:rsidRDefault="0015389E" w:rsidP="00EC42E4"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</v:group>
                  <v:group id="Gruppierung 14" o:spid="_x0000_s1129" style="position:absolute;top:2835;width:46085;height:17282" coordorigin=",2835" coordsize="46085,172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  <v:group id="Gruppierung 11" o:spid="_x0000_s1130" style="position:absolute;left:2160;top:2835;width:41683;height:16383" coordorigin="2160,2835" coordsize="41683,16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b4u8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h2+LvCAAAA3AAAAA8A&#10;AAAAAAAAAAAAAAAAqgIAAGRycy9kb3ducmV2LnhtbFBLBQYAAAAABAAEAPoAAACZAwAAAAA=&#10;">
                      <v:shape id="Bild 6" o:spid="_x0000_s1131" type="#_x0000_t75" alt="2013_12_04_bored person.png" style="position:absolute;left:39604;top:5176;width:4239;height:14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+4KHDAAAA3AAAAA8AAABkcnMvZG93bnJldi54bWxEj0FrwkAUhO8F/8PyCt7qplFKNnUVERRB&#10;DzXa+yP7TILZtyG7avrvu0Khx2FmvmHmy8G24k69bxxreJ8kIIhLZxquNJxPm7cMhA/IBlvHpOGH&#10;PCwXo5c55sY9+Ej3IlQiQtjnqKEOocul9GVNFv3EdcTRu7jeYoiyr6Tp8RHhtpVpknxIiw3HhRo7&#10;WtdUXoub1aAwbbK9U0oethWls+8vVRQrrcevw+oTRKAh/If/2jujYZooeJ6JR0A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P7gocMAAADcAAAADwAAAAAAAAAAAAAAAACf&#10;AgAAZHJzL2Rvd25yZXYueG1sUEsFBgAAAAAEAAQA9wAAAI8DAAAAAA==&#10;">
                        <v:imagedata r:id="rId60" o:title="2013_12_04_bored person" grayscale="t"/>
                        <v:path arrowok="t"/>
                      </v:shape>
                      <v:shape id="Bild 7" o:spid="_x0000_s1132" type="#_x0000_t75" alt="2014_02_25_questioning.jpg" style="position:absolute;left:2160;top:5176;width:5456;height:14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9SzjEAAAA3AAAAA8AAABkcnMvZG93bnJldi54bWxET89rwjAUvg/8H8ITdhmadoMpnVGkKPQw&#10;NqzdYbdH89YUm5fSxFr/++Uw2PHj+73ZTbYTIw2+dawgXSYgiGunW24UVOfjYg3CB2SNnWNScCcP&#10;u+3sYYOZdjc+0ViGRsQQ9hkqMCH0mZS+NmTRL11PHLkfN1gMEQ6N1APeYrjt5HOSvEqLLccGgz3l&#10;hupLebUKivvXe+JX+efl49iap/33YSx0pdTjfNq/gQg0hX/xn7vQCl7SOD+eiUdAb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H9SzjEAAAA3AAAAA8AAAAAAAAAAAAAAAAA&#10;nwIAAGRycy9kb3ducmV2LnhtbFBLBQYAAAAABAAEAPcAAACQAwAAAAA=&#10;">
                        <v:imagedata r:id="rId61" o:title="2014_02_25_questioning" croptop="10081f" cropbottom="2965f" cropleft="5942f" cropright="14852f" grayscale="t"/>
                        <v:path arrowok="t"/>
                      </v:shape>
                      <v:shape id="Bild 8" o:spid="_x0000_s1133" type="#_x0000_t75" alt="2014_02_25_waiting.jpg" style="position:absolute;left:20802;top:2835;width:4758;height:14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MjdDFAAAA3AAAAA8AAABkcnMvZG93bnJldi54bWxEj0FrAjEUhO8F/0N4greaXS2lXY2iFamn&#10;QrXQ63Pzurs1edkmUVd/vSkUehxm5htmOu+sESfyoXGsIB9mIIhLpxuuFHzs1vdPIEJE1mgck4IL&#10;BZjPendTLLQ78zudtrESCcKhQAV1jG0hZShrshiGriVO3pfzFmOSvpLa4znBrZGjLHuUFhtOCzW2&#10;9FJTedgerYKf1fX5NXwvHvY7T/j5tloaE5ZKDfrdYgIiUhf/w3/tjVYwznP4PZOOgJz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jI3QxQAAANwAAAAPAAAAAAAAAAAAAAAA&#10;AJ8CAABkcnMvZG93bnJldi54bWxQSwUGAAAAAAQABAD3AAAAkQMAAAAA&#10;">
                        <v:imagedata r:id="rId62" o:title="2014_02_25_waiting" grayscale="t"/>
                        <v:path arrowok="t"/>
                      </v:shape>
                      <v:shape id="Bild 9" o:spid="_x0000_s1134" type="#_x0000_t75" alt="2013_11_25_explaining person_1.jpg" style="position:absolute;left:28514;top:3943;width:8137;height:139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r99vEAAAA3AAAAA8AAABkcnMvZG93bnJldi54bWxEj0FrwkAUhO+C/2F5gjfdRKFImo2koiBC&#10;C7WlXh/Z1yRk923Irhr/fbdQ6HGYmW+YfDtaI240+NaxgnSZgCCunG65VvD5cVhsQPiArNE4JgUP&#10;8rAtppMcM+3u/E63c6hFhLDPUEETQp9J6auGLPql64mj9+0GiyHKoZZ6wHuEWyNXSfIkLbYcFxrs&#10;addQ1Z2vVsF+U6b922nvu9J0L5fLl26teVVqPhvLZxCBxvAf/msftYJ1uoLfM/EIyO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r99vEAAAA3AAAAA8AAAAAAAAAAAAAAAAA&#10;nwIAAGRycy9kb3ducmV2LnhtbFBLBQYAAAAABAAEAPcAAACQAwAAAAA=&#10;">
                        <v:imagedata r:id="rId63" o:title="2013_11_25_explaining person_1" grayscale="t"/>
                        <v:path arrowok="t"/>
                      </v:shape>
                      <v:shape id="Bild 10" o:spid="_x0000_s1135" type="#_x0000_t75" alt="2014_02_25_yeah.jpg" style="position:absolute;left:10569;top:3916;width:7280;height:14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x1ELFAAAA3AAAAA8AAABkcnMvZG93bnJldi54bWxEj0FrwkAUhO+C/2F5hd7MRmslpq4iBUsO&#10;gjQtxeMj+5qEZt+m2W0S/70rFDwOM/MNs9mNphE9da62rGAexSCIC6trLhV8fhxmCQjnkTU2lknB&#10;hRzsttPJBlNtB36nPvelCBB2KSqovG9TKV1RkUEX2ZY4eN+2M+iD7EqpOxwC3DRyEccrabDmsFBh&#10;S68VFT/5n1Gwdl+rJsmOp3Lp386/dDBOZwulHh/G/QsIT6O/h//bmVbwNH+G25lwBOT2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8dRCxQAAANwAAAAPAAAAAAAAAAAAAAAA&#10;AJ8CAABkcnMvZG93bnJldi54bWxQSwUGAAAAAAQABAD3AAAAkQMAAAAA&#10;">
                        <v:imagedata r:id="rId64" o:title="2014_02_25_yeah" croptop="3205f" cropbottom="1041f" cropleft="2927f" cropright="8539f"/>
                        <v:path arrowok="t"/>
                      </v:shape>
                    </v:group>
                    <v:roundrect id="Abgerundetes Rechteck 316" o:spid="_x0000_s1136" style="position:absolute;top:2835;width:46085;height:17282;visibility:visible;mso-wrap-style:square;v-text-anchor:bottom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rbdMIA&#10;AADcAAAADwAAAGRycy9kb3ducmV2LnhtbESPQYvCMBSE78L+h/AWvMiauoJoNS0iLNurVjw/mrdt&#10;MXkpTardf28EweMwM98wu3y0Rtyo961jBYt5AoK4crrlWsG5/Plag/ABWaNxTAr+yUOefUx2mGp3&#10;5yPdTqEWEcI+RQVNCF0qpa8asujnriOO3p/rLYYo+1rqHu8Rbo38TpKVtNhyXGiwo0ND1fU0WAVF&#10;ud/8FrPhcmkTz8PakDmUM6Wmn+N+CyLQGN7hV7vQCpaLFTzPxCMg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tt0wgAAANwAAAAPAAAAAAAAAAAAAAAAAJgCAABkcnMvZG93&#10;bnJldi54bWxQSwUGAAAAAAQABAD1AAAAhwMAAAAA&#10;" filled="f" stroked="f" strokeweight="2pt">
                      <v:textbox>
                        <w:txbxContent>
                          <w:p w14:paraId="0CA6B10D" w14:textId="5360F710" w:rsidR="0015389E" w:rsidRPr="007C3217" w:rsidRDefault="0015389E" w:rsidP="00EC42E4">
                            <w:pPr>
                              <w:spacing w:after="0"/>
                              <w:jc w:val="center"/>
                              <w:textAlignment w:val="baseline"/>
                              <w:rPr>
                                <w:lang w:val="ru-RU"/>
                              </w:rPr>
                            </w:pPr>
                            <w:r w:rsidRPr="007C3217">
                              <w:rPr>
                                <w:color w:val="000000"/>
                                <w:kern w:val="24"/>
                                <w:lang w:val="ru-RU"/>
                              </w:rPr>
                              <w:t>Резонанс</w:t>
                            </w:r>
                          </w:p>
                        </w:txbxContent>
                      </v:textbox>
                    </v:roundrect>
                  </v:group>
                  <v:shape id="Textfeld 41" o:spid="_x0000_s1137" type="#_x0000_t202" style="position:absolute;left:6567;top:-1524;width:32317;height:4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/qM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Dx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f6jEAAAA3AAAAA8AAAAAAAAAAAAAAAAAmAIAAGRycy9k&#10;b3ducmV2LnhtbFBLBQYAAAAABAAEAPUAAACJAwAAAAA=&#10;" filled="f" stroked="f">
                    <v:textbox>
                      <w:txbxContent>
                        <w:p w14:paraId="2DF156A9" w14:textId="6C604C53" w:rsidR="0015389E" w:rsidRPr="00464A1B" w:rsidRDefault="0015389E" w:rsidP="00EC42E4">
                          <w:pPr>
                            <w:spacing w:after="0"/>
                            <w:jc w:val="center"/>
                            <w:textAlignment w:val="baseline"/>
                            <w:rPr>
                              <w:rFonts w:eastAsia="MS PGothic"/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</w:pPr>
                          <w:r w:rsidRPr="00464A1B">
                            <w:rPr>
                              <w:rFonts w:eastAsia="MS PGothic"/>
                              <w:b/>
                              <w:bCs/>
                              <w:color w:val="000000"/>
                              <w:kern w:val="24"/>
                              <w:lang w:val="ru-RU"/>
                            </w:rPr>
                            <w:t>Член команды</w:t>
                          </w:r>
                        </w:p>
                        <w:p w14:paraId="1E966A56" w14:textId="579CC20A" w:rsidR="0015389E" w:rsidRPr="00464A1B" w:rsidRDefault="0015389E" w:rsidP="00EC42E4">
                          <w:pPr>
                            <w:spacing w:after="0"/>
                            <w:jc w:val="center"/>
                            <w:textAlignment w:val="baseline"/>
                            <w:rPr>
                              <w:lang w:val="ru-RU"/>
                            </w:rPr>
                          </w:pPr>
                          <w:r w:rsidRPr="00464A1B">
                            <w:rPr>
                              <w:rFonts w:eastAsia="MS PGothic"/>
                              <w:color w:val="000000"/>
                              <w:kern w:val="24"/>
                              <w:lang w:val="ru-RU"/>
                            </w:rPr>
                            <w:t>Эмпатийные наблюдатели</w:t>
                          </w:r>
                        </w:p>
                      </w:txbxContent>
                    </v:textbox>
                  </v:shape>
                  <v:group id="Gruppierung 45" o:spid="_x0000_s1138" style="position:absolute;top:27318;width:44679;height:14099" coordorigin=",27318" coordsize="44679,14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  <v:group id="Gruppierung 12" o:spid="_x0000_s1139" style="position:absolute;left:11639;top:27318;width:22806;height:14099" coordorigin="11639,27318" coordsize="22806,14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    <v:shape id="Bild 4" o:spid="_x0000_s1140" type="#_x0000_t75" alt="2013_12_04_angry person_2.png" style="position:absolute;left:11639;top:27318;width:7601;height:140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PO5/FAAAA3AAAAA8AAABkcnMvZG93bnJldi54bWxEj9FqwkAURN+F/sNyC75I3bQVkegmlILV&#10;+pbUD7hmb5OQ7N2wu2rs13cLBR+HmTnDbPLR9OJCzreWFTzPExDEldUt1wqOX9unFQgfkDX2lknB&#10;jTzk2cNkg6m2Vy7oUoZaRAj7FBU0IQyplL5qyKCf24E4et/WGQxRulpqh9cIN718SZKlNNhyXGhw&#10;oPeGqq48GwWHn27mOnMzR7n/tKfa7z6KgpWaPo5vaxCBxnAP/7f3WsHragF/Z+IRk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zzufxQAAANwAAAAPAAAAAAAAAAAAAAAA&#10;AJ8CAABkcnMvZG93bnJldi54bWxQSwUGAAAAAAQABAD3AAAAkQMAAAAA&#10;">
                        <v:imagedata r:id="rId48" o:title="2013_12_04_angry person_2"/>
                        <v:path arrowok="t"/>
                      </v:shape>
                      <v:shape id="Bild 5" o:spid="_x0000_s1141" type="#_x0000_t75" alt="2013_12_04_angry person_1.png" style="position:absolute;left:29641;top:27318;width:4804;height:1404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1CArFAAAA3AAAAA8AAABkcnMvZG93bnJldi54bWxEj91qAjEUhO+FvkM4hd5p1vqDrEaxBaHV&#10;3vjzAIfNMVndnCybVLc+vRGEXg4z8w0zW7SuEhdqQulZQb+XgSAuvC7ZKDjsV90JiBCRNVaeScEf&#10;BVjMXzozzLW/8pYuu2hEgnDIUYGNsc6lDIUlh6Hna+LkHX3jMCbZGKkbvCa4q+R7lo2lw5LTgsWa&#10;Pi0V592vU3Czxi1P1XY8MPvhx2r9873hW63U22u7nIKI1Mb/8LP9pRUMJiN4nElHQM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dQgKxQAAANwAAAAPAAAAAAAAAAAAAAAA&#10;AJ8CAABkcnMvZG93bnJldi54bWxQSwUGAAAAAAQABAD3AAAAkQMAAAAA&#10;">
                        <v:imagedata r:id="rId65" o:title="2013_12_04_angry person_1"/>
                        <v:path arrowok="t"/>
                      </v:shape>
                    </v:group>
                    <v:shape id="Textfeld 42" o:spid="_x0000_s1142" type="#_x0000_t202" style="position:absolute;top:31339;width:11667;height:57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JPtMQA&#10;AADcAAAADwAAAGRycy9kb3ducmV2LnhtbESPT4vCMBTE7wt+h/AEb2vi6opWo8iK4Mll/QfeHs2z&#10;LTYvpYm2fnuzsLDHYWZ+w8yXrS3Fg2pfONYw6CsQxKkzBWcajofN+wSED8gGS8ek4UkelovO2xwT&#10;4xr+occ+ZCJC2CeoIQ+hSqT0aU4Wfd9VxNG7utpiiLLOpKmxiXBbyg+lxtJiwXEhx4q+ckpv+7vV&#10;cNpdL+eR+s7W9rNqXKsk26nUutdtVzMQgdrwH/5rb42G4WQMv2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iT7TEAAAA3AAAAA8AAAAAAAAAAAAAAAAAmAIAAGRycy9k&#10;b3ducmV2LnhtbFBLBQYAAAAABAAEAPUAAACJAwAAAAA=&#10;" filled="f" stroked="f">
                      <v:textbox>
                        <w:txbxContent>
                          <w:p w14:paraId="4CEB577D" w14:textId="35C9099E" w:rsidR="0015389E" w:rsidRPr="002B6D16" w:rsidRDefault="0015389E" w:rsidP="00913CF9">
                            <w:pPr>
                              <w:spacing w:after="0"/>
                              <w:jc w:val="right"/>
                              <w:textAlignment w:val="baseline"/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</w:pP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Партнёр</w:t>
                            </w:r>
                            <w:r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 xml:space="preserve"> по</w:t>
                            </w: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 xml:space="preserve"> </w:t>
                            </w:r>
                          </w:p>
                          <w:p w14:paraId="6991144B" w14:textId="3DFC7333" w:rsidR="0015389E" w:rsidRPr="002B6D16" w:rsidRDefault="0015389E" w:rsidP="00913CF9">
                            <w:pPr>
                              <w:spacing w:after="0"/>
                              <w:jc w:val="right"/>
                              <w:textAlignment w:val="baseline"/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</w:pPr>
                            <w:r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конфликту</w:t>
                            </w:r>
                          </w:p>
                          <w:p w14:paraId="7DC47156" w14:textId="38BB0BFD" w:rsidR="0015389E" w:rsidRPr="002B6D16" w:rsidRDefault="0015389E" w:rsidP="00EC42E4">
                            <w:pPr>
                              <w:spacing w:after="0"/>
                              <w:jc w:val="right"/>
                              <w:textAlignment w:val="baseline"/>
                              <w:rPr>
                                <w:lang w:val="ru-RU"/>
                              </w:rPr>
                            </w:pP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 xml:space="preserve"> A</w:t>
                            </w:r>
                          </w:p>
                        </w:txbxContent>
                      </v:textbox>
                    </v:shape>
                    <v:shape id="Textfeld 43" o:spid="_x0000_s1143" type="#_x0000_t202" style="position:absolute;left:33222;top:31633;width:11457;height:57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7qL8QA&#10;AADcAAAADwAAAGRycy9kb3ducmV2LnhtbESPQWsCMRSE7wX/Q3iCt5qobbWrUUQpeFK0KvT22Dx3&#10;Fzcvyya66783hUKPw8x8w8wWrS3FnWpfONYw6CsQxKkzBWcajt9frxMQPiAbLB2Thgd5WMw7LzNM&#10;jGt4T/dDyESEsE9QQx5ClUjp05ws+r6riKN3cbXFEGWdSVNjE+G2lEOlPqTFguNCjhWtckqvh5vV&#10;cNpefs5vapet7XvVuFZJtp9S6163XU5BBGrDf/ivvTEaRpMx/J6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u6i/EAAAA3AAAAA8AAAAAAAAAAAAAAAAAmAIAAGRycy9k&#10;b3ducmV2LnhtbFBLBQYAAAAABAAEAPUAAACJAwAAAAA=&#10;" filled="f" stroked="f">
                      <v:textbox>
                        <w:txbxContent>
                          <w:p w14:paraId="5F5A28BF" w14:textId="2B77EA6A" w:rsidR="0015389E" w:rsidRPr="002B6D16" w:rsidRDefault="0015389E" w:rsidP="00913CF9">
                            <w:pPr>
                              <w:spacing w:after="0"/>
                              <w:jc w:val="center"/>
                              <w:textAlignment w:val="baseline"/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</w:pP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 xml:space="preserve">Партнёр </w:t>
                            </w:r>
                            <w:r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 xml:space="preserve"> по </w:t>
                            </w: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конфликт</w:t>
                            </w:r>
                            <w:r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у</w:t>
                            </w:r>
                          </w:p>
                          <w:p w14:paraId="20DA1F33" w14:textId="6B70D61F" w:rsidR="0015389E" w:rsidRPr="002B6D16" w:rsidRDefault="0015389E" w:rsidP="00EC42E4">
                            <w:pPr>
                              <w:spacing w:after="0"/>
                              <w:jc w:val="center"/>
                              <w:textAlignment w:val="baseline"/>
                              <w:rPr>
                                <w:lang w:val="ru-RU"/>
                              </w:rPr>
                            </w:pP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 xml:space="preserve"> B</w:t>
                            </w:r>
                          </w:p>
                        </w:txbxContent>
                      </v:textbox>
                    </v:shape>
                  </v:group>
                  <v:group id="Gruppierung 46" o:spid="_x0000_s1144" style="position:absolute;left:20670;top:38839;width:19426;height:15165" coordorigin="20670,38839" coordsize="19426,15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X74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l++HCAAAA3AAAAA8A&#10;AAAAAAAAAAAAAAAAqgIAAGRycy9kb3ducmV2LnhtbFBLBQYAAAAABAAEAPoAAACZAwAAAAA=&#10;">
                    <v:shape id="Bild 3" o:spid="_x0000_s1145" type="#_x0000_t75" alt="2014_02_25_idea.jpg" style="position:absolute;left:20670;top:38839;width:4745;height:14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6XgPGAAAA3AAAAA8AAABkcnMvZG93bnJldi54bWxEj0FrwkAUhO+F/oflFbwU3VRBNHWVVBC9&#10;CMb20OMj+0wWs29jdtXYX98VBI/DzHzDzBadrcWFWm8cK/gYJCCIC6cNlwp+vlf9CQgfkDXWjknB&#10;jTws5q8vM0y1u3JOl30oRYSwT1FBFUKTSumLiiz6gWuIo3dwrcUQZVtK3eI1wm0th0kylhYNx4UK&#10;G1pWVBz3Z6vA/K23mT2N5Do75WaV26/f912nVO+tyz5BBOrCM/xob7SC0WQK9zPxCMj5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DpeA8YAAADcAAAADwAAAAAAAAAAAAAA&#10;AACfAgAAZHJzL2Rvd25yZXYueG1sUEsFBgAAAAAEAAQA9wAAAJIDAAAAAA==&#10;">
                      <v:imagedata r:id="rId50" o:title="2014_02_25_idea"/>
                      <v:path arrowok="t"/>
                    </v:shape>
                    <v:shape id="Textfeld 44" o:spid="_x0000_s1146" type="#_x0000_t202" style="position:absolute;left:25882;top:44592;width:14214;height:94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7khsAA&#10;AADcAAAADwAAAGRycy9kb3ducmV2LnhtbERPy4rCMBTdC/5DuII7TdRRxmoUUQRXIz5mYHaX5toW&#10;m5vSRNv5+8lCcHk47+W6taV4Uu0LxxpGQwWCOHWm4EzD9bIffILwAdlg6Zg0/JGH9arbWWJiXMMn&#10;ep5DJmII+wQ15CFUiZQ+zcmiH7qKOHI3V1sMEdaZNDU2MdyWcqzUTFosODbkWNE2p/R+flgN31+3&#10;358Pdcx2dlo1rlWS7Vxq3e+1mwWIQG14i1/ug9Ewmcf58Uw8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Z7khsAAAADcAAAADwAAAAAAAAAAAAAAAACYAgAAZHJzL2Rvd25y&#10;ZXYueG1sUEsFBgAAAAAEAAQA9QAAAIUDAAAAAA==&#10;" filled="f" stroked="f">
                      <v:textbox>
                        <w:txbxContent>
                          <w:p w14:paraId="6E32C9AD" w14:textId="14EA9E05" w:rsidR="0015389E" w:rsidRPr="002B6D16" w:rsidRDefault="0015389E" w:rsidP="00EC42E4">
                            <w:pPr>
                              <w:spacing w:after="0"/>
                              <w:jc w:val="center"/>
                              <w:textAlignment w:val="baseline"/>
                              <w:rPr>
                                <w:lang w:val="ru-RU"/>
                              </w:rPr>
                            </w:pPr>
                            <w:r w:rsidRPr="002B6D16">
                              <w:rPr>
                                <w:rFonts w:eastAsia="MS PGothic"/>
                                <w:b/>
                                <w:bCs/>
                                <w:color w:val="000000"/>
                                <w:kern w:val="24"/>
                                <w:lang w:val="ru-RU"/>
                              </w:rPr>
                              <w:t>Медиатор</w:t>
                            </w:r>
                          </w:p>
                          <w:p w14:paraId="2D6FE2EA" w14:textId="3C0471A0" w:rsidR="0015389E" w:rsidRPr="002B6D16" w:rsidRDefault="0015389E" w:rsidP="00EC42E4">
                            <w:pPr>
                              <w:spacing w:after="0"/>
                              <w:jc w:val="center"/>
                              <w:textAlignment w:val="baseline"/>
                              <w:rPr>
                                <w:lang w:val="ru-RU"/>
                              </w:rPr>
                            </w:pPr>
                            <w:r w:rsidRPr="002B6D16">
                              <w:rPr>
                                <w:rFonts w:eastAsia="MS PGothic"/>
                                <w:color w:val="000000"/>
                                <w:kern w:val="24"/>
                                <w:lang w:val="ru-RU"/>
                              </w:rPr>
                              <w:t>Модератор</w:t>
                            </w:r>
                          </w:p>
                          <w:p w14:paraId="38610898" w14:textId="6C39C277" w:rsidR="0015389E" w:rsidRPr="002B6D16" w:rsidRDefault="0015389E" w:rsidP="00EC42E4">
                            <w:pPr>
                              <w:spacing w:after="0"/>
                              <w:jc w:val="center"/>
                              <w:textAlignment w:val="baseline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rFonts w:eastAsia="MS PGothic"/>
                                <w:color w:val="000000"/>
                                <w:kern w:val="24"/>
                                <w:lang w:val="ru-RU"/>
                              </w:rPr>
                              <w:t>и</w:t>
                            </w:r>
                            <w:r w:rsidRPr="002B6D16">
                              <w:rPr>
                                <w:rFonts w:eastAsia="MS PGothic"/>
                                <w:color w:val="000000"/>
                                <w:kern w:val="24"/>
                                <w:lang w:val="ru-RU"/>
                              </w:rPr>
                              <w:t xml:space="preserve">нтерпретирует адресацию </w:t>
                            </w:r>
                          </w:p>
                          <w:p w14:paraId="7D938409" w14:textId="3F3B40C0" w:rsidR="0015389E" w:rsidRDefault="0015389E" w:rsidP="00EC42E4">
                            <w:pPr>
                              <w:spacing w:after="0"/>
                              <w:jc w:val="center"/>
                              <w:textAlignment w:val="baseline"/>
                            </w:pPr>
                          </w:p>
                        </w:txbxContent>
                      </v:textbox>
                    </v:shape>
                  </v:group>
                </v:group>
                <v:shape id="Textfeld 37" o:spid="_x0000_s1147" type="#_x0000_t202" style="position:absolute;left:2229;top:53704;width:43840;height:4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JBH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2q7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0kEdxQAAANwAAAAPAAAAAAAAAAAAAAAAAJgCAABkcnMv&#10;ZG93bnJldi54bWxQSwUGAAAAAAQABAD1AAAAigMAAAAA&#10;" filled="f" stroked="f">
                  <v:textbox>
                    <w:txbxContent>
                      <w:p w14:paraId="0B9E860E" w14:textId="1B92255F" w:rsidR="0015389E" w:rsidRPr="007C3217" w:rsidRDefault="0015389E" w:rsidP="00DE6126">
                        <w:pPr>
                          <w:pStyle w:val="Legende"/>
                          <w:rPr>
                            <w:lang w:val="ru-RU"/>
                          </w:rPr>
                        </w:pPr>
                        <w:r w:rsidRPr="007C3217">
                          <w:rPr>
                            <w:lang w:val="ru-RU"/>
                          </w:rPr>
                          <w:t>Рис. 5.5.1: Диалог медиации между двумя людьми из команды: отдельный сценарий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AF1B06" w:rsidRPr="00E6595B">
        <w:rPr>
          <w:lang w:val="ru-RU"/>
        </w:rPr>
        <w:t>Общая процедура</w:t>
      </w:r>
      <w:r w:rsidR="009E7D4A" w:rsidRPr="00E6595B">
        <w:rPr>
          <w:lang w:val="ru-RU"/>
        </w:rPr>
        <w:t xml:space="preserve">: </w:t>
      </w:r>
      <w:r w:rsidR="00AF1B06" w:rsidRPr="00E6595B">
        <w:rPr>
          <w:lang w:val="ru-RU"/>
        </w:rPr>
        <w:t xml:space="preserve">Сперва обе стороны конфликта уточняют подноготную своих позиций с медиатором, затем переходят к прямому диалогу с партнёром по конфликту. Медиатор контролирует диалог через постоянное структурирование, частые вопросы, обобщения, активное слушание, а иногда используя метод дублирования. </w:t>
      </w:r>
      <w:r w:rsidR="00DB1128" w:rsidRPr="00E6595B">
        <w:rPr>
          <w:lang w:val="ru-RU"/>
        </w:rPr>
        <w:t>Сначала медиатор является адресом высказываний  сторон конфликта</w:t>
      </w:r>
      <w:r w:rsidR="009E7D4A" w:rsidRPr="00E6595B">
        <w:rPr>
          <w:lang w:val="ru-RU"/>
        </w:rPr>
        <w:t xml:space="preserve">. </w:t>
      </w:r>
      <w:r w:rsidR="00B524B9" w:rsidRPr="00E6595B">
        <w:rPr>
          <w:lang w:val="ru-RU"/>
        </w:rPr>
        <w:t xml:space="preserve">Затем медиатор структурирует </w:t>
      </w:r>
      <w:r w:rsidR="00024F45" w:rsidRPr="00E6595B">
        <w:rPr>
          <w:lang w:val="ru-RU"/>
        </w:rPr>
        <w:t xml:space="preserve">классифицированные аргументы. </w:t>
      </w:r>
      <w:r w:rsidR="00245EE0" w:rsidRPr="00E6595B">
        <w:rPr>
          <w:lang w:val="ru-RU"/>
        </w:rPr>
        <w:t xml:space="preserve">Обидные действия и упрёки необходимо разделить совместно, чтобы в дальнейшем можно было их понять, переварить и оставить в прошлом. </w:t>
      </w:r>
    </w:p>
    <w:p w14:paraId="2A21F00D" w14:textId="52761785" w:rsidR="003C2BA8" w:rsidRPr="00E6595B" w:rsidRDefault="003263F8" w:rsidP="004971E1">
      <w:pPr>
        <w:rPr>
          <w:lang w:val="ru-RU"/>
        </w:rPr>
      </w:pPr>
      <w:r w:rsidRPr="00E6595B">
        <w:rPr>
          <w:lang w:val="ru-RU"/>
        </w:rPr>
        <w:t>Для беседы с</w:t>
      </w:r>
      <w:r w:rsidR="005F42B9">
        <w:rPr>
          <w:lang w:val="ru-RU"/>
        </w:rPr>
        <w:t xml:space="preserve"> двумя людьми</w:t>
      </w:r>
      <w:r w:rsidR="004D548E" w:rsidRPr="00E6595B">
        <w:rPr>
          <w:lang w:val="ru-RU"/>
        </w:rPr>
        <w:t xml:space="preserve"> </w:t>
      </w:r>
      <w:r w:rsidRPr="00E6595B">
        <w:rPr>
          <w:lang w:val="ru-RU"/>
        </w:rPr>
        <w:t xml:space="preserve">часто выбирается </w:t>
      </w:r>
      <w:r w:rsidR="004D548E" w:rsidRPr="00E6595B">
        <w:rPr>
          <w:lang w:val="ru-RU"/>
        </w:rPr>
        <w:t xml:space="preserve">расположение людей в </w:t>
      </w:r>
      <w:r w:rsidRPr="00E6595B">
        <w:rPr>
          <w:lang w:val="ru-RU"/>
        </w:rPr>
        <w:t>круг</w:t>
      </w:r>
      <w:r w:rsidR="004D548E" w:rsidRPr="00E6595B">
        <w:rPr>
          <w:lang w:val="ru-RU"/>
        </w:rPr>
        <w:t xml:space="preserve"> с отдельными партнёрами по конфликту:</w:t>
      </w:r>
      <w:r w:rsidRPr="00E6595B">
        <w:rPr>
          <w:lang w:val="ru-RU"/>
        </w:rPr>
        <w:t xml:space="preserve"> </w:t>
      </w:r>
      <w:r w:rsidR="00E86B10" w:rsidRPr="00E6595B">
        <w:rPr>
          <w:lang w:val="ru-RU"/>
        </w:rPr>
        <w:t xml:space="preserve">медиатор может сконцентрироваться на двух партнёрах по конфликту, остальные члены группы </w:t>
      </w:r>
      <w:r w:rsidR="00E52F93" w:rsidRPr="00E6595B">
        <w:rPr>
          <w:lang w:val="ru-RU"/>
        </w:rPr>
        <w:t>берут на себя роль наблюдателей</w:t>
      </w:r>
      <w:r w:rsidR="009E7D4A" w:rsidRPr="00E6595B">
        <w:rPr>
          <w:lang w:val="ru-RU"/>
        </w:rPr>
        <w:t xml:space="preserve">: </w:t>
      </w:r>
      <w:r w:rsidR="00E52F93" w:rsidRPr="00E6595B">
        <w:rPr>
          <w:lang w:val="ru-RU"/>
        </w:rPr>
        <w:lastRenderedPageBreak/>
        <w:t xml:space="preserve">они могут выступать в качестве «резонирующего органа» </w:t>
      </w:r>
      <w:r w:rsidR="00C72FA9" w:rsidRPr="00E6595B">
        <w:rPr>
          <w:lang w:val="ru-RU"/>
        </w:rPr>
        <w:t xml:space="preserve">и по </w:t>
      </w:r>
      <w:r w:rsidR="008F3B6C" w:rsidRPr="00E6595B">
        <w:rPr>
          <w:lang w:val="ru-RU"/>
        </w:rPr>
        <w:t xml:space="preserve">просьбе высказывать свою реакцию как </w:t>
      </w:r>
      <w:r w:rsidR="00C72FA9" w:rsidRPr="00E6595B">
        <w:rPr>
          <w:lang w:val="ru-RU"/>
        </w:rPr>
        <w:t>объективны</w:t>
      </w:r>
      <w:r w:rsidR="008F3B6C" w:rsidRPr="00E6595B">
        <w:rPr>
          <w:lang w:val="ru-RU"/>
        </w:rPr>
        <w:t>й</w:t>
      </w:r>
      <w:r w:rsidR="00C72FA9" w:rsidRPr="00E6595B">
        <w:rPr>
          <w:lang w:val="ru-RU"/>
        </w:rPr>
        <w:t xml:space="preserve"> </w:t>
      </w:r>
      <w:r w:rsidR="007B2987">
        <w:rPr>
          <w:lang w:val="ru-RU"/>
        </w:rPr>
        <w:t>факт, эмпатию и чуть позже -</w:t>
      </w:r>
      <w:r w:rsidR="00C72FA9" w:rsidRPr="00E6595B">
        <w:rPr>
          <w:lang w:val="ru-RU"/>
        </w:rPr>
        <w:t xml:space="preserve"> </w:t>
      </w:r>
      <w:r w:rsidR="0045561B">
        <w:rPr>
          <w:lang w:val="ru-RU"/>
        </w:rPr>
        <w:t>идеи</w:t>
      </w:r>
      <w:r w:rsidR="008F3B6C" w:rsidRPr="00E6595B">
        <w:rPr>
          <w:lang w:val="ru-RU"/>
        </w:rPr>
        <w:t xml:space="preserve"> для решений</w:t>
      </w:r>
      <w:r w:rsidR="009E7D4A" w:rsidRPr="00E6595B">
        <w:rPr>
          <w:lang w:val="ru-RU"/>
        </w:rPr>
        <w:t xml:space="preserve">. </w:t>
      </w:r>
      <w:r w:rsidR="00362CE6" w:rsidRPr="00E6595B">
        <w:rPr>
          <w:lang w:val="ru-RU"/>
        </w:rPr>
        <w:t xml:space="preserve">Значительное расстояние между </w:t>
      </w:r>
      <w:r w:rsidR="008C06EE" w:rsidRPr="00E6595B">
        <w:rPr>
          <w:lang w:val="ru-RU"/>
        </w:rPr>
        <w:t xml:space="preserve">партнёрами по конфликту и остальной группой помогает </w:t>
      </w:r>
      <w:r w:rsidR="00A802B9" w:rsidRPr="00E6595B">
        <w:rPr>
          <w:lang w:val="ru-RU"/>
        </w:rPr>
        <w:t xml:space="preserve">медиатору сохранять контроль над коммуникацией. </w:t>
      </w:r>
      <w:r w:rsidR="0038098C" w:rsidRPr="00E6595B">
        <w:rPr>
          <w:lang w:val="ru-RU"/>
        </w:rPr>
        <w:t xml:space="preserve">Если </w:t>
      </w:r>
      <w:r w:rsidR="00E55B20" w:rsidRPr="00E6595B">
        <w:rPr>
          <w:lang w:val="ru-RU"/>
        </w:rPr>
        <w:t xml:space="preserve">во время беседы </w:t>
      </w:r>
      <w:r w:rsidR="0038098C" w:rsidRPr="00E6595B">
        <w:rPr>
          <w:lang w:val="ru-RU"/>
        </w:rPr>
        <w:t>две стороны конфликта сидят в</w:t>
      </w:r>
      <w:r w:rsidR="00EC4A41" w:rsidRPr="00E6595B">
        <w:rPr>
          <w:lang w:val="ru-RU"/>
        </w:rPr>
        <w:t>не</w:t>
      </w:r>
      <w:r w:rsidR="0038098C" w:rsidRPr="00E6595B">
        <w:rPr>
          <w:lang w:val="ru-RU"/>
        </w:rPr>
        <w:t xml:space="preserve"> круг</w:t>
      </w:r>
      <w:r w:rsidR="00EC4A41" w:rsidRPr="00E6595B">
        <w:rPr>
          <w:lang w:val="ru-RU"/>
        </w:rPr>
        <w:t>а</w:t>
      </w:r>
      <w:r w:rsidR="0038098C" w:rsidRPr="00E6595B">
        <w:rPr>
          <w:lang w:val="ru-RU"/>
        </w:rPr>
        <w:t xml:space="preserve"> </w:t>
      </w:r>
      <w:r w:rsidR="00883A48" w:rsidRPr="00E6595B">
        <w:rPr>
          <w:lang w:val="ru-RU"/>
        </w:rPr>
        <w:t>всей</w:t>
      </w:r>
      <w:r w:rsidR="0038098C" w:rsidRPr="00E6595B">
        <w:rPr>
          <w:lang w:val="ru-RU"/>
        </w:rPr>
        <w:t xml:space="preserve"> группы,</w:t>
      </w:r>
      <w:r w:rsidR="007F791F" w:rsidRPr="00E6595B">
        <w:rPr>
          <w:lang w:val="ru-RU"/>
        </w:rPr>
        <w:t xml:space="preserve"> </w:t>
      </w:r>
      <w:r w:rsidR="00883A48" w:rsidRPr="00E6595B">
        <w:rPr>
          <w:lang w:val="ru-RU"/>
        </w:rPr>
        <w:t>остальные</w:t>
      </w:r>
      <w:r w:rsidR="007F791F" w:rsidRPr="00E6595B">
        <w:rPr>
          <w:lang w:val="ru-RU"/>
        </w:rPr>
        <w:t xml:space="preserve"> члены группы могут</w:t>
      </w:r>
      <w:r w:rsidR="00B73D34" w:rsidRPr="00E6595B">
        <w:rPr>
          <w:lang w:val="ru-RU"/>
        </w:rPr>
        <w:t xml:space="preserve"> начать свой обычный коммуникационный процесс и вмешиваться</w:t>
      </w:r>
      <w:r w:rsidR="009E7D4A" w:rsidRPr="00E6595B">
        <w:rPr>
          <w:lang w:val="ru-RU"/>
        </w:rPr>
        <w:t xml:space="preserve"> (</w:t>
      </w:r>
      <w:r w:rsidR="00B73D34" w:rsidRPr="00E6595B">
        <w:rPr>
          <w:lang w:val="ru-RU"/>
        </w:rPr>
        <w:t xml:space="preserve">в основном, </w:t>
      </w:r>
      <w:r w:rsidR="00BE523C" w:rsidRPr="00E6595B">
        <w:rPr>
          <w:lang w:val="ru-RU"/>
        </w:rPr>
        <w:t>без пользы</w:t>
      </w:r>
      <w:r w:rsidR="009E7D4A" w:rsidRPr="00E6595B">
        <w:rPr>
          <w:lang w:val="ru-RU"/>
        </w:rPr>
        <w:t>)</w:t>
      </w:r>
      <w:r w:rsidR="00BE523C" w:rsidRPr="00E6595B">
        <w:rPr>
          <w:lang w:val="ru-RU"/>
        </w:rPr>
        <w:t xml:space="preserve"> как они привыкли. </w:t>
      </w:r>
    </w:p>
    <w:p w14:paraId="7302F54A" w14:textId="3C17DA87" w:rsidR="003C2BA8" w:rsidRPr="00E6595B" w:rsidRDefault="00EC42E4" w:rsidP="008B3F34">
      <w:pPr>
        <w:rPr>
          <w:lang w:val="ru-RU"/>
        </w:rPr>
      </w:pPr>
      <w:r w:rsidRPr="00E6595B">
        <w:rPr>
          <w:bCs/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6B4FEDF" wp14:editId="2F305561">
                <wp:simplePos x="0" y="0"/>
                <wp:positionH relativeFrom="column">
                  <wp:posOffset>1857375</wp:posOffset>
                </wp:positionH>
                <wp:positionV relativeFrom="paragraph">
                  <wp:posOffset>144780</wp:posOffset>
                </wp:positionV>
                <wp:extent cx="4078039" cy="5480685"/>
                <wp:effectExtent l="0" t="0" r="0" b="0"/>
                <wp:wrapSquare wrapText="bothSides"/>
                <wp:docPr id="392" name="Gruppieren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8039" cy="5480685"/>
                          <a:chOff x="30023" y="0"/>
                          <a:chExt cx="4078513" cy="5480971"/>
                        </a:xfrm>
                      </wpg:grpSpPr>
                      <wpg:grpSp>
                        <wpg:cNvPr id="393" name="Gruppieren 393"/>
                        <wpg:cNvGrpSpPr/>
                        <wpg:grpSpPr>
                          <a:xfrm>
                            <a:off x="30023" y="0"/>
                            <a:ext cx="4078513" cy="4801397"/>
                            <a:chOff x="30023" y="0"/>
                            <a:chExt cx="4078513" cy="4801397"/>
                          </a:xfrm>
                        </wpg:grpSpPr>
                        <pic:pic xmlns:pic="http://schemas.openxmlformats.org/drawingml/2006/picture">
                          <pic:nvPicPr>
                            <pic:cNvPr id="394" name="Bild 6" descr="2013_12_04_bored person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4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322952" y="1008112"/>
                              <a:ext cx="423958" cy="140424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5" name="Bild 7" descr="2014_02_25_questioning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5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9067" t="15383" r="22663" b="4524"/>
                            <a:stretch/>
                          </pic:blipFill>
                          <pic:spPr>
                            <a:xfrm>
                              <a:off x="370624" y="1008112"/>
                              <a:ext cx="545648" cy="140424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6" name="Bild 8" descr="2014_02_25_waiting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6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0784" y="0"/>
                              <a:ext cx="475848" cy="140424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7" name="Bild 9" descr="2013_11_25_explaining person_1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7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2530864" y="288032"/>
                              <a:ext cx="813691" cy="139903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9" name="Bild 10" descr="2014_02_25_yeah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4466" t="4891" r="13030" b="1588"/>
                            <a:stretch/>
                          </pic:blipFill>
                          <pic:spPr>
                            <a:xfrm>
                              <a:off x="802672" y="288032"/>
                              <a:ext cx="727927" cy="140458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00" name="Gerade Verbindung 400"/>
                          <wps:cNvCnPr/>
                          <wps:spPr>
                            <a:xfrm>
                              <a:off x="1162712" y="2808312"/>
                              <a:ext cx="1728192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401" name="Gruppierung 40"/>
                          <wpg:cNvGrpSpPr/>
                          <wpg:grpSpPr>
                            <a:xfrm>
                              <a:off x="1162712" y="2808312"/>
                              <a:ext cx="1728192" cy="1080120"/>
                              <a:chOff x="1162712" y="2808312"/>
                              <a:chExt cx="1728192" cy="1080120"/>
                            </a:xfrm>
                          </wpg:grpSpPr>
                          <wps:wsp>
                            <wps:cNvPr id="402" name="Gerade Verbindung 402"/>
                            <wps:cNvCnPr/>
                            <wps:spPr>
                              <a:xfrm flipH="1" flipV="1">
                                <a:off x="1162712" y="2808312"/>
                                <a:ext cx="792088" cy="10801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3" name="Gerade Verbindung 403"/>
                            <wps:cNvCnPr/>
                            <wps:spPr>
                              <a:xfrm flipH="1">
                                <a:off x="1954800" y="2808312"/>
                                <a:ext cx="936104" cy="10801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404" name="Gruppierung 43"/>
                          <wpg:cNvGrpSpPr/>
                          <wpg:grpSpPr>
                            <a:xfrm>
                              <a:off x="30023" y="2245022"/>
                              <a:ext cx="4078513" cy="1409868"/>
                              <a:chOff x="30023" y="2245022"/>
                              <a:chExt cx="4078513" cy="1409868"/>
                            </a:xfrm>
                          </wpg:grpSpPr>
                          <wpg:grpSp>
                            <wpg:cNvPr id="405" name="Gruppierung 44"/>
                            <wpg:cNvGrpSpPr/>
                            <wpg:grpSpPr>
                              <a:xfrm>
                                <a:off x="814462" y="2245022"/>
                                <a:ext cx="2280676" cy="1409868"/>
                                <a:chOff x="814462" y="2245022"/>
                                <a:chExt cx="2280676" cy="140986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Bild 47" descr="2013_12_04_angry person_2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814462" y="2245022"/>
                                  <a:ext cx="760117" cy="14098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8" name="Bild 48" descr="2013_12_04_angry person_1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 flipH="1">
                                  <a:off x="2614662" y="2245022"/>
                                  <a:ext cx="480476" cy="1404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wps:wsp>
                            <wps:cNvPr id="409" name="Textfeld 50"/>
                            <wps:cNvSpPr txBox="1"/>
                            <wps:spPr>
                              <a:xfrm>
                                <a:off x="30023" y="2909087"/>
                                <a:ext cx="1065019" cy="45722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F87FB90" w14:textId="77777777" w:rsidR="0015389E" w:rsidRPr="00AA375D" w:rsidRDefault="0015389E" w:rsidP="00EC42E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  <w:lang w:val="ru-RU"/>
                                    </w:rPr>
                                  </w:pPr>
                                  <w:r w:rsidRPr="00AA375D"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  <w:lang w:val="ru-RU"/>
                                    </w:rPr>
                                    <w:t>Партнёр по</w:t>
                                  </w:r>
                                </w:p>
                                <w:p w14:paraId="7F53A95C" w14:textId="1ECACA7C" w:rsidR="0015389E" w:rsidRPr="00AA375D" w:rsidRDefault="0015389E" w:rsidP="00EC42E4">
                                  <w:pPr>
                                    <w:spacing w:after="0"/>
                                    <w:jc w:val="center"/>
                                    <w:rPr>
                                      <w:sz w:val="20"/>
                                      <w:szCs w:val="20"/>
                                      <w:lang w:val="ru-RU"/>
                                    </w:rPr>
                                  </w:pPr>
                                  <w:r w:rsidRPr="00AA375D"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  <w:lang w:val="ru-RU"/>
                                    </w:rPr>
                                    <w:t xml:space="preserve"> конфликту  A</w:t>
                                  </w:r>
                                </w:p>
                                <w:p w14:paraId="3870FB59" w14:textId="77777777" w:rsidR="0015389E" w:rsidRDefault="0015389E"/>
                              </w:txbxContent>
                            </wps:txbx>
                            <wps:bodyPr wrap="none" rtlCol="0">
                              <a:noAutofit/>
                            </wps:bodyPr>
                          </wps:wsp>
                          <wps:wsp>
                            <wps:cNvPr id="410" name="Textfeld 51"/>
                            <wps:cNvSpPr txBox="1"/>
                            <wps:spPr>
                              <a:xfrm>
                                <a:off x="3078446" y="2677056"/>
                                <a:ext cx="1030090" cy="3835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C2E68E6" w14:textId="77777777" w:rsidR="0015389E" w:rsidRPr="00AA375D" w:rsidRDefault="0015389E" w:rsidP="00AA375D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  <w:lang w:val="ru-RU"/>
                                    </w:rPr>
                                  </w:pPr>
                                  <w:r w:rsidRPr="00AA375D"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  <w:lang w:val="ru-RU"/>
                                    </w:rPr>
                                    <w:t>Партнёр по</w:t>
                                  </w:r>
                                </w:p>
                                <w:p w14:paraId="75771A6D" w14:textId="3B7AEE16" w:rsidR="0015389E" w:rsidRDefault="0015389E" w:rsidP="00AA375D">
                                  <w:pPr>
                                    <w:spacing w:after="0"/>
                                    <w:jc w:val="center"/>
                                  </w:pPr>
                                  <w:r w:rsidRPr="00AA375D"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  <w:lang w:val="ru-RU"/>
                                    </w:rPr>
                                    <w:t xml:space="preserve"> конфликту</w:t>
                                  </w:r>
                                  <w:r w:rsidRPr="00AA375D"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 xml:space="preserve"> B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411" name="Gruppierung 49"/>
                          <wpg:cNvGrpSpPr/>
                          <wpg:grpSpPr>
                            <a:xfrm>
                              <a:off x="1717552" y="3397150"/>
                              <a:ext cx="1393600" cy="1404247"/>
                              <a:chOff x="1717552" y="3397150"/>
                              <a:chExt cx="1393600" cy="1404247"/>
                            </a:xfrm>
                          </wpg:grpSpPr>
                          <pic:pic xmlns:pic="http://schemas.openxmlformats.org/drawingml/2006/picture">
                            <pic:nvPicPr>
                              <pic:cNvPr id="412" name="Bild 50" descr="2014_02_25_idea.jpg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7" cstate="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717552" y="3397150"/>
                                <a:ext cx="474496" cy="140424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413" name="Textfeld 56"/>
                            <wps:cNvSpPr txBox="1"/>
                            <wps:spPr>
                              <a:xfrm>
                                <a:off x="2242371" y="3973193"/>
                                <a:ext cx="868781" cy="25210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C60A9A7" w14:textId="5B9AF95F" w:rsidR="0015389E" w:rsidRDefault="0015389E" w:rsidP="00A117BD">
                                  <w:pPr>
                                    <w:spacing w:after="0"/>
                                  </w:pP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kern w:val="24"/>
                                    </w:rPr>
                                    <w:t xml:space="preserve">Медиатор 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</wpg:grpSp>
                      <wps:wsp>
                        <wps:cNvPr id="414" name="Textfeld 57"/>
                        <wps:cNvSpPr txBox="1"/>
                        <wps:spPr>
                          <a:xfrm>
                            <a:off x="127217" y="4951353"/>
                            <a:ext cx="3826955" cy="52961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A11455" w14:textId="58A655F5" w:rsidR="0015389E" w:rsidRPr="00AA375D" w:rsidRDefault="0015389E" w:rsidP="00DE6126">
                              <w:pPr>
                                <w:pStyle w:val="Legende"/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Рис. 5.5.2: Диалог между двумя членами одной группы, проводимый с помощью медиации</w:t>
                              </w:r>
                              <w:r w:rsidRPr="00AA375D">
                                <w:rPr>
                                  <w:lang w:val="ru-RU"/>
                                </w:rPr>
                                <w:t xml:space="preserve">: </w:t>
                              </w:r>
                              <w:r>
                                <w:rPr>
                                  <w:lang w:val="ru-RU"/>
                                </w:rPr>
                                <w:t xml:space="preserve">интегрированный сценарий 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58" o:spid="_x0000_s1148" style="position:absolute;left:0;text-align:left;margin-left:146.25pt;margin-top:11.4pt;width:321.1pt;height:431.55pt;z-index:251688960;mso-width-relative:margin" coordorigin="300" coordsize="40785,54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">
                <v:group id="Gruppieren 393" o:spid="_x0000_s1149" style="position:absolute;left:300;width:40785;height:48013" coordorigin="300" coordsize="40785,48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    <v:shape id="Bild 6" o:spid="_x0000_s1150" type="#_x0000_t75" alt="2013_12_04_bored person.png" style="position:absolute;left:33229;top:10081;width:4240;height:14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12rjDAAAA3AAAAA8AAABkcnMvZG93bnJldi54bWxEj0FrwkAUhO+C/2F5gjfdNIq40VVEUAp6&#10;sGl7f2SfSWj2bciumv57Vyj0OMzMN8x629tG3KnztWMNb9MEBHHhTM2lhq/Pw2QJwgdkg41j0vBL&#10;Hrab4WCNmXEP/qB7HkoRIewz1FCF0GZS+qIii37qWuLoXV1nMUTZldJ0+Ihw28g0SRbSYs1xocKW&#10;9hUVP/nNalCY1suTU0qejyWl8++LyvOd1uNRv1uBCNSH//Bf+91omKk5vM7EIyA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vXauMMAAADcAAAADwAAAAAAAAAAAAAAAACf&#10;AgAAZHJzL2Rvd25yZXYueG1sUEsFBgAAAAAEAAQA9wAAAI8DAAAAAA==&#10;">
                    <v:imagedata r:id="rId60" o:title="2013_12_04_bored person" grayscale="t"/>
                    <v:path arrowok="t"/>
                  </v:shape>
                  <v:shape id="Bild 7" o:spid="_x0000_s1151" type="#_x0000_t75" alt="2014_02_25_questioning.jpg" style="position:absolute;left:3706;top:10081;width:5456;height:14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Z6/rHAAAA3AAAAA8AAABkcnMvZG93bnJldi54bWxEj0FrwkAUhO+F/oflFbwU3bSirdFVRBRy&#10;KErVHrw9ss9sMPs2ZNcY/31XKPQ4zMw3zGzR2Uq01PjSsYK3QQKCOHe65ELB8bDpf4LwAVlj5ZgU&#10;3MnDYv78NMNUuxt/U7sPhYgQ9ikqMCHUqZQ+N2TRD1xNHL2zayyGKJtC6gZvEW4r+Z4kY2mx5Lhg&#10;sKaVofyyv1oF2f3nK/Efq91luynN6/K0bjN9VKr30i2nIAJ14T/81860guFkBI8z8QjI+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xZ6/rHAAAA3AAAAA8AAAAAAAAAAAAA&#10;AAAAnwIAAGRycy9kb3ducmV2LnhtbFBLBQYAAAAABAAEAPcAAACTAwAAAAA=&#10;">
                    <v:imagedata r:id="rId61" o:title="2014_02_25_questioning" croptop="10081f" cropbottom="2965f" cropleft="5942f" cropright="14852f" grayscale="t"/>
                    <v:path arrowok="t"/>
                  </v:shape>
                  <v:shape id="Bild 8" o:spid="_x0000_s1152" type="#_x0000_t75" alt="2014_02_25_waiting.jpg" style="position:absolute;left:18107;width:4759;height:14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2Fv7FAAAA3AAAAA8AAABkcnMvZG93bnJldi54bWxEj1trAjEUhN8L/odwhL7VbC+IrkbRiuhT&#10;wQv4etwcd9cmJ9sk1a2/vikUfBxm5htmPG2tERfyoXas4LmXgSAunK65VLDfLZ8GIEJE1mgck4If&#10;CjCddB7GmGt35Q1dtrEUCcIhRwVVjE0uZSgqshh6riFO3sl5izFJX0rt8Zrg1siXLOtLizWnhQob&#10;eq+o+Nx+WwVfi9twFc6zt+POEx4+FnNjwlypx247G4GI1MZ7+L+91gpeh334O5OOgJz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thb+xQAAANwAAAAPAAAAAAAAAAAAAAAA&#10;AJ8CAABkcnMvZG93bnJldi54bWxQSwUGAAAAAAQABAD3AAAAkQMAAAAA&#10;">
                    <v:imagedata r:id="rId62" o:title="2014_02_25_waiting" grayscale="t"/>
                    <v:path arrowok="t"/>
                  </v:shape>
                  <v:shape id="Bild 9" o:spid="_x0000_s1153" type="#_x0000_t75" alt="2013_11_25_explaining person_1.jpg" style="position:absolute;left:25308;top:2880;width:8137;height:13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PVxnFAAAA3AAAAA8AAABkcnMvZG93bnJldi54bWxEj91qwkAUhO8LvsNyhN7pxhasRleJxYIU&#10;KviD3h6yxyRk92zIbjW+vVsQejnMzDfMfNlZI67U+sqxgtEwAUGcO11xoeB4+BpMQPiArNE4JgV3&#10;8rBc9F7mmGp34x1d96EQEcI+RQVlCE0qpc9LsuiHriGO3sW1FkOUbSF1i7cIt0a+JclYWqw4LpTY&#10;0GdJeb3/tQrWk2zUbL/Xvs5MvTqfT7qy5kep136XzUAE6sJ/+NneaAXv0w/4OxOPgFw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j1cZxQAAANwAAAAPAAAAAAAAAAAAAAAA&#10;AJ8CAABkcnMvZG93bnJldi54bWxQSwUGAAAAAAQABAD3AAAAkQMAAAAA&#10;">
                    <v:imagedata r:id="rId63" o:title="2013_11_25_explaining person_1" grayscale="t"/>
                    <v:path arrowok="t"/>
                  </v:shape>
                  <v:shape id="Bild 10" o:spid="_x0000_s1154" type="#_x0000_t75" alt="2014_02_25_yeah.jpg" style="position:absolute;left:8026;top:2880;width:7279;height:14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v3R3DAAAA3AAAAA8AAABkcnMvZG93bnJldi54bWxEj0GLwjAUhO8L/ofwBG9rqi7SVqOIoPSw&#10;IKsiHh/Nsy02L7WJ2v33G2HB4zAz3zDzZWdq8aDWVZYVjIYRCOLc6ooLBcfD5jMG4TyyxtoyKfgl&#10;B8tF72OOqbZP/qHH3hciQNilqKD0vkmldHlJBt3QNsTBu9jWoA+yLaRu8RngppbjKJpKgxWHhRIb&#10;WpeUX/d3oyBxp2kdZ9+74stvzzfaGKezsVKDfreagfDU+Xf4v51pBZMkgdeZcAT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m/dHcMAAADcAAAADwAAAAAAAAAAAAAAAACf&#10;AgAAZHJzL2Rvd25yZXYueG1sUEsFBgAAAAAEAAQA9wAAAI8DAAAAAA==&#10;">
                    <v:imagedata r:id="rId64" o:title="2014_02_25_yeah" croptop="3205f" cropbottom="1041f" cropleft="2927f" cropright="8539f"/>
                    <v:path arrowok="t"/>
                  </v:shape>
                  <v:line id="Gerade Verbindung 400" o:spid="_x0000_s1155" style="position:absolute;visibility:visible;mso-wrap-style:square" from="11627,28083" to="28909,280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bvYsIAAADcAAAADwAAAGRycy9kb3ducmV2LnhtbERP3WrCMBS+H/gO4Qx2N1PLNrpqFBEU&#10;NwS18wGOzbENa05Kkmn39suFsMuP73+2GGwnruSDcaxgMs5AENdOG24UnL7WzwWIEJE1do5JwS8F&#10;WMxHDzMstbvxka5VbEQK4VCigjbGvpQy1C1ZDGPXEyfu4rzFmKBvpPZ4S+G2k3mWvUmLhlNDiz2t&#10;Wqq/qx+rwJyP3We+/dh7U71Pivi62a0OuVJPj8NyCiLSEP/Fd/dWK3jJ0vx0Jh0BOf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lbvYsIAAADcAAAADwAAAAAAAAAAAAAA&#10;AAChAgAAZHJzL2Rvd25yZXYueG1sUEsFBgAAAAAEAAQA+QAAAJADAAAAAA==&#10;" strokecolor="black [3200]" strokeweight="2pt">
                    <v:shadow on="t" color="black" opacity="24903f" origin=",.5" offset="0,.55556mm"/>
                  </v:line>
                  <v:group id="Gruppierung 40" o:spid="_x0000_s1156" style="position:absolute;left:11627;top:28083;width:17282;height:10801" coordorigin="11627,28083" coordsize="17281,108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      <v:line id="Gerade Verbindung 402" o:spid="_x0000_s1157" style="position:absolute;flip:x y;visibility:visible;mso-wrap-style:square" from="11627,28083" to="19548,388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LylsQAAADcAAAADwAAAGRycy9kb3ducmV2LnhtbESPQWvCQBSE74X+h+UVvJS629AmJbpK&#10;EUSPJgq9PrKvSTD7NmTXGP99VxB6HGbmG2a5nmwnRhp861jD+1yBIK6cabnWcDpu375A+IBssHNM&#10;Gm7kYb16flpibtyVCxrLUIsIYZ+jhiaEPpfSVw1Z9HPXE0fv1w0WQ5RDLc2A1wi3nUyUSqXFluNC&#10;gz1tGqrO5cVqyNL0VJTZGH7UPnndHbLPQ130Ws9epu8FiEBT+A8/2nuj4UMlcD8Tj4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wvKWxAAAANwAAAAPAAAAAAAAAAAA&#10;AAAAAKECAABkcnMvZG93bnJldi54bWxQSwUGAAAAAAQABAD5AAAAkgMAAAAA&#10;" strokecolor="black [3200]" strokeweight="2pt">
                      <v:shadow on="t" color="black" opacity="24903f" origin=",.5" offset="0,.55556mm"/>
                    </v:line>
                    <v:line id="Gerade Verbindung 403" o:spid="_x0000_s1158" style="position:absolute;flip:x;visibility:visible;mso-wrap-style:square" from="19548,28083" to="28909,388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WNaMQAAADcAAAADwAAAGRycy9kb3ducmV2LnhtbESPQWvCQBSE7wX/w/KE3upGU0qIriKC&#10;0EMhVr14e2SfSTT7NuxuTfLv3UKhx2FmvmFWm8G04kHON5YVzGcJCOLS6oYrBefT/i0D4QOyxtYy&#10;KRjJw2Y9eVlhrm3P3/Q4hkpECPscFdQhdLmUvqzJoJ/Zjjh6V+sMhihdJbXDPsJNKxdJ8iENNhwX&#10;auxoV1N5P/4YBRfTFo6+xmuZnucH9Jm7ZYVT6nU6bJcgAg3hP/zX/tQK3pMUfs/EIyD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JY1oxAAAANwAAAAPAAAAAAAAAAAA&#10;AAAAAKECAABkcnMvZG93bnJldi54bWxQSwUGAAAAAAQABAD5AAAAkgMAAAAA&#10;" strokecolor="black [3200]" strokeweight="2pt">
                      <v:shadow on="t" color="black" opacity="24903f" origin=",.5" offset="0,.55556mm"/>
                    </v:line>
                  </v:group>
                  <v:group id="Gruppierung 43" o:spid="_x0000_s1159" style="position:absolute;left:300;top:22450;width:40785;height:14098" coordorigin="300,22450" coordsize="40785,14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  <v:group id="Gruppierung 44" o:spid="_x0000_s1160" style="position:absolute;left:8144;top:22450;width:22807;height:14098" coordorigin="8144,22450" coordsize="22806,14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      <v:shape id="Bild 47" o:spid="_x0000_s1161" type="#_x0000_t75" alt="2013_12_04_angry person_2.png" style="position:absolute;left:8144;top:22450;width:7601;height:14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ka9fEAAAA3AAAAA8AAABkcnMvZG93bnJldi54bWxEj9FqwkAURN+F/sNyC75I3bSILTEbKYVW&#10;61tSP+CavU1CsnfD7lajX98VBB+HmTnDZOvR9OJIzreWFTzPExDEldUt1wr2P59PbyB8QNbYWyYF&#10;Z/Kwzh8mGabanrigYxlqESHsU1TQhDCkUvqqIYN+bgfi6P1aZzBE6WqpHZ4i3PTyJUmW0mDLcaHB&#10;gT4aqrryzyjYXbqZ68zZ7OX22x5qv/kqClZq+ji+r0AEGsM9fGtvtYJF8grXM/EIyP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lka9fEAAAA3AAAAA8AAAAAAAAAAAAAAAAA&#10;nwIAAGRycy9kb3ducmV2LnhtbFBLBQYAAAAABAAEAPcAAACQAwAAAAA=&#10;">
                        <v:imagedata r:id="rId48" o:title="2013_12_04_angry person_2"/>
                        <v:path arrowok="t"/>
                      </v:shape>
                      <v:shape id="Bild 48" o:spid="_x0000_s1162" type="#_x0000_t75" alt="2013_12_04_angry person_1.png" style="position:absolute;left:26146;top:22450;width:4805;height:1404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NaavCAAAA3AAAAA8AAABkcnMvZG93bnJldi54bWxET91qwjAUvh/sHcIZ7G6m20oZnVHcQHDq&#10;jboHODRnSbU5KU20XZ/eXAhefnz/0/ngGnGhLtSeFbxOMhDEldc1GwW/h+XLB4gQkTU2nknBPwWY&#10;zx4fplhq3/OOLvtoRArhUKICG2NbShkqSw7DxLfEifvzncOYYGek7rBP4a6Rb1lWSIc1pwaLLX1b&#10;qk77s1MwWuMWx2ZXvJtD/rVcb382PLZKPT8Ni08QkYZ4F9/cK60gz9LadCYdATm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DWmrwgAAANwAAAAPAAAAAAAAAAAAAAAAAJ8C&#10;AABkcnMvZG93bnJldi54bWxQSwUGAAAAAAQABAD3AAAAjgMAAAAA&#10;">
                        <v:imagedata r:id="rId65" o:title="2013_12_04_angry person_1"/>
                        <v:path arrowok="t"/>
                      </v:shape>
                    </v:group>
                    <v:shape id="Textfeld 50" o:spid="_x0000_s1163" type="#_x0000_t202" style="position:absolute;left:300;top:29090;width:10650;height:457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ihK8gA&#10;AADcAAAADwAAAGRycy9kb3ducmV2LnhtbESPQWvCQBSE74X+h+UJvYhujFJsdJXSUikoiraHHp/Z&#10;Z5I2+zbsbmPaX+8WhB6HmfmGmS87U4uWnK8sKxgNExDEudUVFwre314GUxA+IGusLZOCH/KwXNze&#10;zDHT9sx7ag+hEBHCPkMFZQhNJqXPSzLoh7Yhjt7JOoMhSldI7fAc4aaWaZLcS4MVx4USG3oqKf86&#10;fBsFvzu3sWm6WY2OH+OqDc/9z+16q9Rdr3ucgQjUhf/wtf2qFUySB/g7E4+AXF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2KEryAAAANwAAAAPAAAAAAAAAAAAAAAAAJgCAABk&#10;cnMvZG93bnJldi54bWxQSwUGAAAAAAQABAD1AAAAjQMAAAAA&#10;" filled="f" stroked="f">
                      <v:textbox>
                        <w:txbxContent>
                          <w:p w14:paraId="7F87FB90" w14:textId="77777777" w:rsidR="0015389E" w:rsidRPr="00AA375D" w:rsidRDefault="0015389E" w:rsidP="00EC42E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</w:pPr>
                            <w:r w:rsidRPr="00AA375D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>Партнёр по</w:t>
                            </w:r>
                          </w:p>
                          <w:p w14:paraId="7F53A95C" w14:textId="1ECACA7C" w:rsidR="0015389E" w:rsidRPr="00AA375D" w:rsidRDefault="0015389E" w:rsidP="00EC42E4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 w:rsidRPr="00AA375D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 xml:space="preserve"> конфликту  A</w:t>
                            </w:r>
                          </w:p>
                          <w:p w14:paraId="3870FB59" w14:textId="77777777" w:rsidR="0015389E" w:rsidRDefault="0015389E"/>
                        </w:txbxContent>
                      </v:textbox>
                    </v:shape>
                    <v:shape id="Textfeld 51" o:spid="_x0000_s1164" type="#_x0000_t202" style="position:absolute;left:30784;top:26770;width:10301;height:38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SrMAA&#10;AADcAAAADwAAAGRycy9kb3ducmV2LnhtbERPy4rCMBTdD/gP4QruxrTiiFajiI4wO58fcGmuTW1z&#10;U5qMdubrzUJweTjvxaqztbhT60vHCtJhAoI4d7rkQsHlvPucgvABWWPtmBT8kYfVsvexwEy7Bx/p&#10;fgqFiCHsM1RgQmgyKX1uyKIfuoY4clfXWgwRtoXULT5iuK3lKEkm0mLJscFgQxtDeXX6tQqmid1X&#10;1Wx08Hb8n36ZzdZ9NzelBv1uPQcRqAtv8cv9oxWM0zg/nolHQC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eXSrMAAAADcAAAADwAAAAAAAAAAAAAAAACYAgAAZHJzL2Rvd25y&#10;ZXYueG1sUEsFBgAAAAAEAAQA9QAAAIUDAAAAAA==&#10;" filled="f" stroked="f">
                      <v:textbox style="mso-fit-shape-to-text:t">
                        <w:txbxContent>
                          <w:p w14:paraId="1C2E68E6" w14:textId="77777777" w:rsidR="0015389E" w:rsidRPr="00AA375D" w:rsidRDefault="0015389E" w:rsidP="00AA375D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</w:pPr>
                            <w:r w:rsidRPr="00AA375D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>Партнёр по</w:t>
                            </w:r>
                          </w:p>
                          <w:p w14:paraId="75771A6D" w14:textId="3B7AEE16" w:rsidR="0015389E" w:rsidRDefault="0015389E" w:rsidP="00AA375D">
                            <w:pPr>
                              <w:spacing w:after="0"/>
                              <w:jc w:val="center"/>
                            </w:pPr>
                            <w:r w:rsidRPr="00AA375D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ru-RU"/>
                              </w:rPr>
                              <w:t xml:space="preserve"> конфликту</w:t>
                            </w:r>
                            <w:r w:rsidRPr="00AA375D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B</w:t>
                            </w:r>
                          </w:p>
                        </w:txbxContent>
                      </v:textbox>
                    </v:shape>
                  </v:group>
                  <v:group id="Gruppierung 49" o:spid="_x0000_s1165" style="position:absolute;left:17175;top:33971;width:13936;height:14042" coordorigin="17175,33971" coordsize="13936,140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    <v:shape id="Bild 50" o:spid="_x0000_s1166" type="#_x0000_t75" alt="2014_02_25_idea.jpg" style="position:absolute;left:17175;top:33971;width:4745;height:14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+lJDGAAAA3AAAAA8AAABkcnMvZG93bnJldi54bWxEj0FrwkAUhO+F/oflFbwU3RhLkegqaUH0&#10;UmhsDx4f2WeymH0bs2uM/vpuodDjMDPfMMv1YBvRU+eNYwXTSQKCuHTacKXg+2sznoPwAVlj45gU&#10;3MjDevX4sMRMuysX1O9DJSKEfYYK6hDaTEpf1mTRT1xLHL2j6yyGKLtK6g6vEW4bmSbJq7RoOC7U&#10;2NJ7TeVpf7EKzH37kdvzTG7zc2E2hX07PH8OSo2ehnwBItAQ/sN/7Z1W8DJN4fdMPAJy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j6UkMYAAADcAAAADwAAAAAAAAAAAAAA&#10;AACfAgAAZHJzL2Rvd25yZXYueG1sUEsFBgAAAAAEAAQA9wAAAJIDAAAAAA==&#10;">
                      <v:imagedata r:id="rId50" o:title="2014_02_25_idea"/>
                      <v:path arrowok="t"/>
                    </v:shape>
                    <v:shape id="Textfeld 56" o:spid="_x0000_s1167" type="#_x0000_t202" style="position:absolute;left:22423;top:39731;width:8688;height:25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dM28QA&#10;AADcAAAADwAAAGRycy9kb3ducmV2LnhtbESPwW7CMBBE75X4B2uRegMnQCsIGFRBK3ErBT5gFS9x&#10;SLyOYhdSvh4jIfU4mpk3msWqs7W4UOtLxwrSYQKCOHe65ELB8fA1mILwAVlj7ZgU/JGH1bL3ssBM&#10;uyv/0GUfChEh7DNUYEJoMil9bsiiH7qGOHon11oMUbaF1C1eI9zWcpQk79JiyXHBYENrQ3m1/7UK&#10;pon9rqrZaOft5Ja+mfXGfTZnpV773cccRKAu/Ief7a1WMEnH8Dg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3TNvEAAAA3AAAAA8AAAAAAAAAAAAAAAAAmAIAAGRycy9k&#10;b3ducmV2LnhtbFBLBQYAAAAABAAEAPUAAACJAwAAAAA=&#10;" filled="f" stroked="f">
                      <v:textbox style="mso-fit-shape-to-text:t">
                        <w:txbxContent>
                          <w:p w14:paraId="5C60A9A7" w14:textId="5B9AF95F" w:rsidR="0015389E" w:rsidRDefault="0015389E" w:rsidP="00A117BD">
                            <w:pPr>
                              <w:spacing w:after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 xml:space="preserve">Медиатор </w:t>
                            </w:r>
                          </w:p>
                        </w:txbxContent>
                      </v:textbox>
                    </v:shape>
                  </v:group>
                </v:group>
                <v:shape id="Textfeld 57" o:spid="_x0000_s1168" type="#_x0000_t202" style="position:absolute;left:1272;top:49513;width:38269;height:5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iBo8IA&#10;AADcAAAADwAAAGRycy9kb3ducmV2LnhtbESPT2vCQBTE70K/w/KE3nSTYqVEV5H+AQ+9qOn9kX1m&#10;g9m3Iftq4rfvFgSPw8z8hllvR9+qK/WxCWwgn2egiKtgG64NlKev2RuoKMgW28Bk4EYRtpunyRoL&#10;GwY+0PUotUoQjgUacCJdoXWsHHmM89ARJ+8ceo+SZF9r2+OQ4L7VL1m21B4bTgsOO3p3VF2Ov96A&#10;iN3lt/LTx/3P+P0xuKx6xdKY5+m4W4ESGuURvrf31sAiX8D/mXQE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WIGjwgAAANwAAAAPAAAAAAAAAAAAAAAAAJgCAABkcnMvZG93&#10;bnJldi54bWxQSwUGAAAAAAQABAD1AAAAhwMAAAAA&#10;" filled="f" stroked="f">
                  <v:textbox style="mso-fit-shape-to-text:t">
                    <w:txbxContent>
                      <w:p w14:paraId="13A11455" w14:textId="58A655F5" w:rsidR="0015389E" w:rsidRPr="00AA375D" w:rsidRDefault="0015389E" w:rsidP="00DE6126">
                        <w:pPr>
                          <w:pStyle w:val="Legende"/>
                          <w:rPr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Рис. 5.5.2: Диалог между двумя членами одной группы, проводимый с помощью медиации</w:t>
                        </w:r>
                        <w:r w:rsidRPr="00AA375D">
                          <w:rPr>
                            <w:lang w:val="ru-RU"/>
                          </w:rPr>
                          <w:t xml:space="preserve">: </w:t>
                        </w:r>
                        <w:r>
                          <w:rPr>
                            <w:lang w:val="ru-RU"/>
                          </w:rPr>
                          <w:t xml:space="preserve">интегрированный сценарий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22AD8" w:rsidRPr="00E6595B">
        <w:rPr>
          <w:lang w:val="ru-RU"/>
        </w:rPr>
        <w:t>Безусловно, часто достаточно следующей процедуры</w:t>
      </w:r>
      <w:r w:rsidR="009E7D4A" w:rsidRPr="00E6595B">
        <w:rPr>
          <w:lang w:val="ru-RU"/>
        </w:rPr>
        <w:t>,</w:t>
      </w:r>
      <w:r w:rsidR="00922AD8" w:rsidRPr="00E6595B">
        <w:rPr>
          <w:lang w:val="ru-RU"/>
        </w:rPr>
        <w:t xml:space="preserve"> которая менее очевидно отделяет двух человек от всей группы</w:t>
      </w:r>
      <w:r w:rsidR="009E7D4A" w:rsidRPr="00E6595B">
        <w:rPr>
          <w:lang w:val="ru-RU"/>
        </w:rPr>
        <w:t>:</w:t>
      </w:r>
      <w:r w:rsidR="00922AD8" w:rsidRPr="00E6595B">
        <w:rPr>
          <w:lang w:val="ru-RU"/>
        </w:rPr>
        <w:t xml:space="preserve"> </w:t>
      </w:r>
      <w:r w:rsidR="00ED1CD8" w:rsidRPr="00E6595B">
        <w:rPr>
          <w:lang w:val="ru-RU"/>
        </w:rPr>
        <w:t xml:space="preserve">группа, в том числе и медиаторы, </w:t>
      </w:r>
      <w:r w:rsidR="00247E74" w:rsidRPr="00E6595B">
        <w:rPr>
          <w:lang w:val="ru-RU"/>
        </w:rPr>
        <w:t xml:space="preserve">остаются сидеть в кругу, но обоих оппонентов просят сидеть слева и справа от медиатора. Таким образом, остальные члены группы могут </w:t>
      </w:r>
      <w:r w:rsidR="00AA375D" w:rsidRPr="00E6595B">
        <w:rPr>
          <w:lang w:val="ru-RU"/>
        </w:rPr>
        <w:t xml:space="preserve">более чётко </w:t>
      </w:r>
      <w:r w:rsidR="00247E74" w:rsidRPr="00E6595B">
        <w:rPr>
          <w:lang w:val="ru-RU"/>
        </w:rPr>
        <w:t xml:space="preserve">направить своё внимание </w:t>
      </w:r>
      <w:r w:rsidR="00AA375D" w:rsidRPr="00E6595B">
        <w:rPr>
          <w:lang w:val="ru-RU"/>
        </w:rPr>
        <w:t xml:space="preserve">на процесс уточнения. </w:t>
      </w:r>
    </w:p>
    <w:p w14:paraId="53891E87" w14:textId="3C8A331B" w:rsidR="003C2BA8" w:rsidRPr="00E6595B" w:rsidRDefault="00A010E0" w:rsidP="008B3F34">
      <w:pPr>
        <w:rPr>
          <w:lang w:val="ru-RU"/>
        </w:rPr>
      </w:pPr>
      <w:r w:rsidRPr="00E6595B">
        <w:rPr>
          <w:lang w:val="ru-RU"/>
        </w:rPr>
        <w:t xml:space="preserve">В обеих вариантах </w:t>
      </w:r>
      <w:r w:rsidR="00405CA1" w:rsidRPr="00E6595B">
        <w:rPr>
          <w:lang w:val="ru-RU"/>
        </w:rPr>
        <w:t xml:space="preserve">медиатор должен определить, если проведение диалога с двумя участниками перед </w:t>
      </w:r>
      <w:r w:rsidR="007B2987">
        <w:rPr>
          <w:lang w:val="ru-RU"/>
        </w:rPr>
        <w:t>всей группой является правильно</w:t>
      </w:r>
      <w:r w:rsidR="00405CA1" w:rsidRPr="00E6595B">
        <w:rPr>
          <w:lang w:val="ru-RU"/>
        </w:rPr>
        <w:t xml:space="preserve"> выбранным методом</w:t>
      </w:r>
      <w:r w:rsidR="009E7D4A" w:rsidRPr="00E6595B">
        <w:rPr>
          <w:lang w:val="ru-RU"/>
        </w:rPr>
        <w:t xml:space="preserve">. </w:t>
      </w:r>
      <w:r w:rsidR="00423598" w:rsidRPr="00E6595B">
        <w:rPr>
          <w:lang w:val="ru-RU"/>
        </w:rPr>
        <w:t xml:space="preserve">Эту процедуру следует выбирать тогда, когда конфликт между двумя людьми оказывает большое влияние </w:t>
      </w:r>
      <w:r w:rsidR="003629D6" w:rsidRPr="00E6595B">
        <w:rPr>
          <w:lang w:val="ru-RU"/>
        </w:rPr>
        <w:t xml:space="preserve">на </w:t>
      </w:r>
      <w:r w:rsidR="00423598" w:rsidRPr="00E6595B">
        <w:rPr>
          <w:lang w:val="ru-RU"/>
        </w:rPr>
        <w:t>группу</w:t>
      </w:r>
      <w:r w:rsidR="00425EFB" w:rsidRPr="00E6595B">
        <w:rPr>
          <w:lang w:val="ru-RU"/>
        </w:rPr>
        <w:t>: у него есть преимущество – все члены группы знают и учатся понимать подноготную конфликта и могут</w:t>
      </w:r>
      <w:r w:rsidR="00C974B6" w:rsidRPr="00E6595B">
        <w:rPr>
          <w:lang w:val="ru-RU"/>
        </w:rPr>
        <w:t xml:space="preserve"> в будущем</w:t>
      </w:r>
      <w:r w:rsidR="00425EFB" w:rsidRPr="00E6595B">
        <w:rPr>
          <w:lang w:val="ru-RU"/>
        </w:rPr>
        <w:t xml:space="preserve"> способствовать нахождению рационального решения </w:t>
      </w:r>
      <w:r w:rsidR="00C974B6" w:rsidRPr="00E6595B">
        <w:rPr>
          <w:lang w:val="ru-RU"/>
        </w:rPr>
        <w:t>на основании этого.</w:t>
      </w:r>
      <w:r w:rsidR="009E7D4A" w:rsidRPr="00E6595B">
        <w:rPr>
          <w:lang w:val="ru-RU"/>
        </w:rPr>
        <w:t xml:space="preserve"> </w:t>
      </w:r>
      <w:r w:rsidR="00C974B6" w:rsidRPr="00E6595B">
        <w:rPr>
          <w:lang w:val="ru-RU"/>
        </w:rPr>
        <w:t>В то же время, существует большая доля риска для сторон конфликта</w:t>
      </w:r>
      <w:r w:rsidR="009E7D4A" w:rsidRPr="00E6595B">
        <w:rPr>
          <w:lang w:val="ru-RU"/>
        </w:rPr>
        <w:t xml:space="preserve">: </w:t>
      </w:r>
      <w:r w:rsidR="00250B76" w:rsidRPr="00E6595B">
        <w:rPr>
          <w:lang w:val="ru-RU"/>
        </w:rPr>
        <w:t>во время уточнения могут быть упомянуты личные данные, которые могут быть полезны для взаимного понимания между сторонами конфликта</w:t>
      </w:r>
      <w:r w:rsidR="009E7D4A" w:rsidRPr="00E6595B">
        <w:rPr>
          <w:lang w:val="ru-RU"/>
        </w:rPr>
        <w:t xml:space="preserve">, </w:t>
      </w:r>
      <w:r w:rsidR="006D32CA">
        <w:rPr>
          <w:lang w:val="ru-RU"/>
        </w:rPr>
        <w:t>но</w:t>
      </w:r>
      <w:r w:rsidR="00250B76" w:rsidRPr="00E6595B">
        <w:rPr>
          <w:lang w:val="ru-RU"/>
        </w:rPr>
        <w:t xml:space="preserve"> являются слишком личными для того, чтобы передаваться огласке </w:t>
      </w:r>
      <w:r w:rsidR="0032333B">
        <w:rPr>
          <w:lang w:val="ru-RU"/>
        </w:rPr>
        <w:t>перед всей группой</w:t>
      </w:r>
      <w:r w:rsidR="00250B76" w:rsidRPr="00E6595B">
        <w:rPr>
          <w:lang w:val="ru-RU"/>
        </w:rPr>
        <w:t xml:space="preserve">. </w:t>
      </w:r>
      <w:r w:rsidR="008B62C3" w:rsidRPr="00E6595B">
        <w:rPr>
          <w:lang w:val="ru-RU"/>
        </w:rPr>
        <w:t xml:space="preserve">В то же время отдельные члены группы могут использовать </w:t>
      </w:r>
      <w:r w:rsidR="00C4138C" w:rsidRPr="00E6595B">
        <w:rPr>
          <w:lang w:val="ru-RU"/>
        </w:rPr>
        <w:t>искренность</w:t>
      </w:r>
      <w:r w:rsidR="008B62C3" w:rsidRPr="00E6595B">
        <w:rPr>
          <w:lang w:val="ru-RU"/>
        </w:rPr>
        <w:t xml:space="preserve"> </w:t>
      </w:r>
      <w:r w:rsidR="00920BDD" w:rsidRPr="00E6595B">
        <w:rPr>
          <w:lang w:val="ru-RU"/>
        </w:rPr>
        <w:t>необдуманным образом</w:t>
      </w:r>
      <w:r w:rsidR="008B62C3" w:rsidRPr="00E6595B">
        <w:rPr>
          <w:lang w:val="ru-RU"/>
        </w:rPr>
        <w:t xml:space="preserve"> или нарушая условия конфиденциальности. </w:t>
      </w:r>
      <w:r w:rsidR="00B219E2" w:rsidRPr="00E6595B">
        <w:rPr>
          <w:lang w:val="ru-RU"/>
        </w:rPr>
        <w:t xml:space="preserve">Также, опытные медиаторы могут быть иногда перегружены </w:t>
      </w:r>
      <w:r w:rsidR="00A635F3" w:rsidRPr="00E6595B">
        <w:rPr>
          <w:lang w:val="ru-RU"/>
        </w:rPr>
        <w:t xml:space="preserve">из-за </w:t>
      </w:r>
      <w:r w:rsidR="00B219E2" w:rsidRPr="00E6595B">
        <w:rPr>
          <w:lang w:val="ru-RU"/>
        </w:rPr>
        <w:t>комплексност</w:t>
      </w:r>
      <w:r w:rsidR="00A635F3" w:rsidRPr="00E6595B">
        <w:rPr>
          <w:lang w:val="ru-RU"/>
        </w:rPr>
        <w:t>и</w:t>
      </w:r>
      <w:r w:rsidR="00B219E2" w:rsidRPr="00E6595B">
        <w:rPr>
          <w:lang w:val="ru-RU"/>
        </w:rPr>
        <w:t xml:space="preserve"> </w:t>
      </w:r>
      <w:r w:rsidR="007C7BF4" w:rsidRPr="00E6595B">
        <w:rPr>
          <w:lang w:val="ru-RU"/>
        </w:rPr>
        <w:t>уточнения</w:t>
      </w:r>
      <w:r w:rsidR="00B219E2" w:rsidRPr="00E6595B">
        <w:rPr>
          <w:lang w:val="ru-RU"/>
        </w:rPr>
        <w:t xml:space="preserve"> проблемы взаимоотношений </w:t>
      </w:r>
      <w:r w:rsidR="00A635F3" w:rsidRPr="00E6595B">
        <w:rPr>
          <w:lang w:val="ru-RU"/>
        </w:rPr>
        <w:t>внутри группы</w:t>
      </w:r>
      <w:r w:rsidR="009E7D4A" w:rsidRPr="00E6595B">
        <w:rPr>
          <w:lang w:val="ru-RU"/>
        </w:rPr>
        <w:t>.</w:t>
      </w:r>
      <w:r w:rsidR="00AB5572" w:rsidRPr="00E6595B">
        <w:rPr>
          <w:lang w:val="ru-RU"/>
        </w:rPr>
        <w:t xml:space="preserve"> В случае сомнений, конфликты взаимоотношений между двумя людьми </w:t>
      </w:r>
      <w:r w:rsidR="00E80381" w:rsidRPr="00E6595B">
        <w:rPr>
          <w:lang w:val="ru-RU"/>
        </w:rPr>
        <w:t xml:space="preserve">можно рассматривать </w:t>
      </w:r>
      <w:r w:rsidR="00E80381" w:rsidRPr="00E6595B">
        <w:rPr>
          <w:lang w:val="ru-RU"/>
        </w:rPr>
        <w:lastRenderedPageBreak/>
        <w:t>вне группы в частном порядке</w:t>
      </w:r>
      <w:r w:rsidR="009E7D4A" w:rsidRPr="00E6595B">
        <w:rPr>
          <w:lang w:val="ru-RU"/>
        </w:rPr>
        <w:t xml:space="preserve">. </w:t>
      </w:r>
      <w:r w:rsidR="003374FA" w:rsidRPr="00E6595B">
        <w:rPr>
          <w:lang w:val="ru-RU"/>
        </w:rPr>
        <w:t>В результате, можно определить, какие пункты процесса уточнения можно сообщить группе</w:t>
      </w:r>
      <w:r w:rsidR="009E7D4A" w:rsidRPr="00E6595B">
        <w:rPr>
          <w:lang w:val="ru-RU"/>
        </w:rPr>
        <w:t>.</w:t>
      </w:r>
    </w:p>
    <w:p w14:paraId="4E650A9E" w14:textId="7DC7EB8C" w:rsidR="003C2BA8" w:rsidRPr="00E6595B" w:rsidRDefault="000B4F36" w:rsidP="008B3F34">
      <w:pPr>
        <w:rPr>
          <w:lang w:val="ru-RU"/>
        </w:rPr>
      </w:pPr>
      <w:r w:rsidRPr="00E6595B">
        <w:rPr>
          <w:lang w:val="ru-RU"/>
        </w:rPr>
        <w:t xml:space="preserve">Другой вариант работы над конфликтом с двумя людьми – </w:t>
      </w:r>
      <w:r w:rsidRPr="00E6595B">
        <w:rPr>
          <w:i/>
          <w:lang w:val="ru-RU"/>
        </w:rPr>
        <w:t>двойной микс</w:t>
      </w:r>
      <w:r w:rsidR="009E7D4A" w:rsidRPr="00E6595B">
        <w:rPr>
          <w:rStyle w:val="Funotenanker"/>
          <w:bCs/>
          <w:i/>
          <w:iCs/>
          <w:lang w:val="ru-RU"/>
        </w:rPr>
        <w:footnoteReference w:id="8"/>
      </w:r>
      <w:r w:rsidR="009E7D4A" w:rsidRPr="00E6595B">
        <w:rPr>
          <w:i/>
          <w:iCs/>
          <w:lang w:val="ru-RU"/>
        </w:rPr>
        <w:t xml:space="preserve"> </w:t>
      </w:r>
      <w:r w:rsidR="009E7D4A" w:rsidRPr="00E6595B">
        <w:rPr>
          <w:rStyle w:val="Funotenanker"/>
          <w:bCs/>
          <w:i/>
          <w:iCs/>
          <w:lang w:val="ru-RU"/>
        </w:rPr>
        <w:footnoteReference w:id="9"/>
      </w:r>
      <w:r w:rsidR="009E7D4A" w:rsidRPr="00E6595B">
        <w:rPr>
          <w:i/>
          <w:iCs/>
          <w:lang w:val="ru-RU"/>
        </w:rPr>
        <w:t>.</w:t>
      </w:r>
      <w:r w:rsidR="009E7D4A" w:rsidRPr="00E6595B">
        <w:rPr>
          <w:lang w:val="ru-RU"/>
        </w:rPr>
        <w:t xml:space="preserve"> </w:t>
      </w:r>
      <w:r w:rsidRPr="00E6595B">
        <w:rPr>
          <w:lang w:val="ru-RU"/>
        </w:rPr>
        <w:t xml:space="preserve">Необходимое условие для этого метода – наличие двух медиаторов. </w:t>
      </w:r>
      <w:r w:rsidR="00F95B27" w:rsidRPr="00E6595B">
        <w:rPr>
          <w:lang w:val="ru-RU"/>
        </w:rPr>
        <w:t>Сперва, они параллельно сами ведут беседу со сторонами конфликта</w:t>
      </w:r>
      <w:r w:rsidR="009E7D4A" w:rsidRPr="00E6595B">
        <w:rPr>
          <w:lang w:val="ru-RU"/>
        </w:rPr>
        <w:t xml:space="preserve">. </w:t>
      </w:r>
      <w:r w:rsidR="00F95B27" w:rsidRPr="00E6595B">
        <w:rPr>
          <w:lang w:val="ru-RU"/>
        </w:rPr>
        <w:t>Затем эти четыре человека собираются вместе</w:t>
      </w:r>
      <w:r w:rsidR="008B3F34" w:rsidRPr="00E6595B">
        <w:rPr>
          <w:lang w:val="ru-RU"/>
        </w:rPr>
        <w:t xml:space="preserve">. </w:t>
      </w:r>
      <w:r w:rsidR="00F95B27" w:rsidRPr="00E6595B">
        <w:rPr>
          <w:lang w:val="ru-RU"/>
        </w:rPr>
        <w:t xml:space="preserve">Медиаторы сперва докладывают друг другу о том, что они услышали от своей стороны. В начале, оппоненты лишь слушают. На этом этапе не разрешается вести прямой диалог. Затем стороны конфликта поправляют версии </w:t>
      </w:r>
      <w:r w:rsidR="00D74F31" w:rsidRPr="00E6595B">
        <w:rPr>
          <w:lang w:val="ru-RU"/>
        </w:rPr>
        <w:t>медиаторов</w:t>
      </w:r>
      <w:r w:rsidR="00504A2A">
        <w:rPr>
          <w:lang w:val="ru-RU"/>
        </w:rPr>
        <w:t>,</w:t>
      </w:r>
      <w:r w:rsidR="00D74F31" w:rsidRPr="00E6595B">
        <w:rPr>
          <w:lang w:val="ru-RU"/>
        </w:rPr>
        <w:t xml:space="preserve"> пока эти версии не будут соответствовать их точкам зрения.</w:t>
      </w:r>
      <w:r w:rsidR="009E7D4A" w:rsidRPr="00E6595B">
        <w:rPr>
          <w:lang w:val="ru-RU"/>
        </w:rPr>
        <w:t xml:space="preserve"> </w:t>
      </w:r>
      <w:r w:rsidR="00D74F31" w:rsidRPr="00E6595B">
        <w:rPr>
          <w:lang w:val="ru-RU"/>
        </w:rPr>
        <w:t xml:space="preserve">Лишь сейчас начинается диалог между сторонами конфликта. Медиаторы структурируют его совместно, согласно описанию, представленному выше. </w:t>
      </w:r>
    </w:p>
    <w:p w14:paraId="1555269E" w14:textId="2F3357CF" w:rsidR="003C2BA8" w:rsidRPr="00E6595B" w:rsidRDefault="00D74F31" w:rsidP="008B3F34">
      <w:pPr>
        <w:pStyle w:val="berschrift4"/>
        <w:rPr>
          <w:rStyle w:val="Funotenanker"/>
          <w:lang w:val="ru-RU"/>
        </w:rPr>
      </w:pPr>
      <w:r w:rsidRPr="00E6595B">
        <w:rPr>
          <w:lang w:val="ru-RU"/>
        </w:rPr>
        <w:t>Сценарий</w:t>
      </w:r>
      <w:r w:rsidR="009E7D4A" w:rsidRPr="00E6595B">
        <w:rPr>
          <w:lang w:val="ru-RU"/>
        </w:rPr>
        <w:t xml:space="preserve"> 2: </w:t>
      </w:r>
      <w:r w:rsidRPr="00E6595B">
        <w:rPr>
          <w:lang w:val="ru-RU"/>
        </w:rPr>
        <w:t xml:space="preserve">работа с группами по интересам </w:t>
      </w:r>
      <w:r w:rsidR="009E7D4A" w:rsidRPr="00E6595B">
        <w:rPr>
          <w:lang w:val="ru-RU"/>
        </w:rPr>
        <w:t xml:space="preserve">– </w:t>
      </w:r>
      <w:r w:rsidRPr="00E6595B">
        <w:rPr>
          <w:lang w:val="ru-RU"/>
        </w:rPr>
        <w:t>метод аквариума</w:t>
      </w:r>
      <w:r w:rsidR="009E7D4A" w:rsidRPr="00E6595B">
        <w:rPr>
          <w:rStyle w:val="Funotenanker"/>
          <w:lang w:val="ru-RU"/>
        </w:rPr>
        <w:footnoteReference w:id="10"/>
      </w:r>
    </w:p>
    <w:p w14:paraId="7EB73F5B" w14:textId="6751A4CE" w:rsidR="003C2BA8" w:rsidRPr="00E6595B" w:rsidRDefault="009648D1" w:rsidP="006F5D00">
      <w:pPr>
        <w:rPr>
          <w:lang w:val="ru-RU"/>
        </w:rPr>
      </w:pPr>
      <w:r w:rsidRPr="00E6595B">
        <w:rPr>
          <w:bCs/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CFDD2A7" wp14:editId="22FC4F49">
                <wp:simplePos x="0" y="0"/>
                <wp:positionH relativeFrom="column">
                  <wp:posOffset>3500120</wp:posOffset>
                </wp:positionH>
                <wp:positionV relativeFrom="paragraph">
                  <wp:posOffset>2289175</wp:posOffset>
                </wp:positionV>
                <wp:extent cx="2294890" cy="3306445"/>
                <wp:effectExtent l="0" t="0" r="10160" b="8255"/>
                <wp:wrapSquare wrapText="bothSides"/>
                <wp:docPr id="574" name="Gruppieren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4890" cy="3306445"/>
                          <a:chOff x="0" y="0"/>
                          <a:chExt cx="2295069" cy="3202798"/>
                        </a:xfrm>
                      </wpg:grpSpPr>
                      <wps:wsp>
                        <wps:cNvPr id="575" name="Ellipse 575"/>
                        <wps:cNvSpPr/>
                        <wps:spPr>
                          <a:xfrm>
                            <a:off x="598480" y="0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8064A2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B6E5624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289" name="Ellipse 289"/>
                        <wps:cNvSpPr/>
                        <wps:spPr>
                          <a:xfrm>
                            <a:off x="249364" y="96668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8064A2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3F81D82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292" name="Ellipse 292"/>
                        <wps:cNvSpPr/>
                        <wps:spPr>
                          <a:xfrm>
                            <a:off x="999758" y="0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8064A2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0846545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293" name="Ellipse 293"/>
                        <wps:cNvSpPr/>
                        <wps:spPr>
                          <a:xfrm>
                            <a:off x="1410839" y="114858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8064A2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463A67B4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313" name="Ellipse 313"/>
                        <wps:cNvSpPr/>
                        <wps:spPr>
                          <a:xfrm>
                            <a:off x="1698866" y="349679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C0504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AB726C5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314" name="Ellipse 314"/>
                        <wps:cNvSpPr/>
                        <wps:spPr>
                          <a:xfrm>
                            <a:off x="1955995" y="641858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C0504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22D35CC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4" name="Ellipse 64"/>
                        <wps:cNvSpPr/>
                        <wps:spPr>
                          <a:xfrm>
                            <a:off x="2007042" y="1075674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C0504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B4AE587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5" name="Ellipse 65"/>
                        <wps:cNvSpPr/>
                        <wps:spPr>
                          <a:xfrm>
                            <a:off x="1863028" y="1473857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4938F0F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6" name="Ellipse 66"/>
                        <wps:cNvSpPr/>
                        <wps:spPr>
                          <a:xfrm>
                            <a:off x="1634702" y="1777417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28814CA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7" name="Ellipse 67"/>
                        <wps:cNvSpPr/>
                        <wps:spPr>
                          <a:xfrm>
                            <a:off x="1248637" y="1921450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60B4D5C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8" name="Ellipse 68"/>
                        <wps:cNvSpPr/>
                        <wps:spPr>
                          <a:xfrm>
                            <a:off x="838300" y="1964279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160EB81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9" name="Ellipse 69"/>
                        <wps:cNvSpPr/>
                        <wps:spPr>
                          <a:xfrm>
                            <a:off x="0" y="975682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F79646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3A02B6F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70" name="Ellipse 70"/>
                        <wps:cNvSpPr/>
                        <wps:spPr>
                          <a:xfrm>
                            <a:off x="482470" y="1450690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355C48F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71" name="Ellipse 71"/>
                        <wps:cNvSpPr/>
                        <wps:spPr>
                          <a:xfrm>
                            <a:off x="300928" y="730793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8064A2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86D6EFB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72" name="Textfeld 19"/>
                        <wps:cNvSpPr txBox="1"/>
                        <wps:spPr>
                          <a:xfrm>
                            <a:off x="285661" y="724578"/>
                            <a:ext cx="283867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BBD88D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3" name="Textfeld 20"/>
                        <wps:cNvSpPr txBox="1"/>
                        <wps:spPr>
                          <a:xfrm>
                            <a:off x="478328" y="1456207"/>
                            <a:ext cx="283867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2CDE9E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4" name="Textfeld 23"/>
                        <wps:cNvSpPr txBox="1"/>
                        <wps:spPr>
                          <a:xfrm>
                            <a:off x="0" y="975682"/>
                            <a:ext cx="299743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8DC2EE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5" name="Ellipse 75"/>
                        <wps:cNvSpPr/>
                        <wps:spPr>
                          <a:xfrm>
                            <a:off x="870643" y="1410488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D329886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76" name="Ellipse 76"/>
                        <wps:cNvSpPr/>
                        <wps:spPr>
                          <a:xfrm>
                            <a:off x="707389" y="668405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8064A2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4BC17C2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77" name="Textfeld 29"/>
                        <wps:cNvSpPr txBox="1"/>
                        <wps:spPr>
                          <a:xfrm>
                            <a:off x="867022" y="1410488"/>
                            <a:ext cx="283867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F5B2DA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8" name="Textfeld 30"/>
                        <wps:cNvSpPr txBox="1"/>
                        <wps:spPr>
                          <a:xfrm>
                            <a:off x="718479" y="682674"/>
                            <a:ext cx="283867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629301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9" name="Ellipse 79"/>
                        <wps:cNvSpPr/>
                        <wps:spPr>
                          <a:xfrm>
                            <a:off x="1101002" y="1121217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C0504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D97322A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80" name="Ellipse 80"/>
                        <wps:cNvSpPr/>
                        <wps:spPr>
                          <a:xfrm>
                            <a:off x="1042565" y="810872"/>
                            <a:ext cx="288027" cy="288065"/>
                          </a:xfrm>
                          <a:prstGeom prst="ellipse">
                            <a:avLst/>
                          </a:prstGeom>
                          <a:solidFill>
                            <a:srgbClr val="C0504D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9D44B2A" w14:textId="77777777" w:rsidR="0015389E" w:rsidRDefault="0015389E" w:rsidP="00A117BD"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81" name="Textfeld 32"/>
                        <wps:cNvSpPr txBox="1"/>
                        <wps:spPr>
                          <a:xfrm>
                            <a:off x="1038944" y="808997"/>
                            <a:ext cx="283867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E3E9FD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2" name="Textfeld 31"/>
                        <wps:cNvSpPr txBox="1"/>
                        <wps:spPr>
                          <a:xfrm>
                            <a:off x="1101002" y="1135072"/>
                            <a:ext cx="283867" cy="2520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569210" w14:textId="77777777" w:rsidR="0015389E" w:rsidRDefault="0015389E" w:rsidP="00A117BD">
                              <w:pPr>
                                <w:spacing w:after="0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1455" y="2390806"/>
                            <a:ext cx="2253614" cy="8119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1F8E14" w14:textId="530CD6C6" w:rsidR="0015389E" w:rsidRPr="00774E70" w:rsidRDefault="0015389E" w:rsidP="001124E1">
                              <w:pPr>
                                <w:pStyle w:val="Legende"/>
                                <w:rPr>
                                  <w:lang w:val="ru-RU"/>
                                </w:rPr>
                              </w:pPr>
                              <w:r w:rsidRPr="00774E70">
                                <w:rPr>
                                  <w:lang w:val="ru-RU"/>
                                </w:rPr>
                                <w:t xml:space="preserve">Рис. 5.5.3: </w:t>
                              </w:r>
                              <w:r>
                                <w:rPr>
                                  <w:lang w:val="ru-RU"/>
                                </w:rPr>
                                <w:t xml:space="preserve">Диалог в формате аквариума с представителями конфликтующих сторон и расположение пустого стула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4" name="Gruppieren 84"/>
                        <wpg:cNvGrpSpPr/>
                        <wpg:grpSpPr>
                          <a:xfrm>
                            <a:off x="164979" y="1269579"/>
                            <a:ext cx="195061" cy="354176"/>
                            <a:chOff x="164979" y="1269579"/>
                            <a:chExt cx="195061" cy="432048"/>
                          </a:xfrm>
                          <a:scene3d>
                            <a:camera prst="orthographicFront">
                              <a:rot lat="0" lon="0" rev="1500000"/>
                            </a:camera>
                            <a:lightRig rig="threePt" dir="t"/>
                          </a:scene3d>
                        </wpg:grpSpPr>
                        <wps:wsp>
                          <wps:cNvPr id="85" name="Gerade Verbindung 85"/>
                          <wps:cNvCnPr/>
                          <wps:spPr>
                            <a:xfrm>
                              <a:off x="164979" y="1269579"/>
                              <a:ext cx="0" cy="432048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" name="Gerade Verbindung 86"/>
                          <wps:cNvCnPr/>
                          <wps:spPr>
                            <a:xfrm>
                              <a:off x="164979" y="1485603"/>
                              <a:ext cx="195061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7" name="Gerade Verbindung 87"/>
                          <wps:cNvCnPr/>
                          <wps:spPr>
                            <a:xfrm>
                              <a:off x="317379" y="1485603"/>
                              <a:ext cx="0" cy="216024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9" o:spid="_x0000_s1169" style="position:absolute;left:0;text-align:left;margin-left:275.6pt;margin-top:180.25pt;width:180.7pt;height:260.35pt;z-index:251691008;mso-height-relative:margin" coordsize="22950,32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">
                <v:oval id="Ellipse 575" o:spid="_x0000_s1170" style="position:absolute;left:5984;width:2881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i67cQA&#10;AADcAAAADwAAAGRycy9kb3ducmV2LnhtbESPzWrDMBCE74G8g9hAboncghvjRgklUCjUEOfnARZr&#10;K7u1Vq6l2s7bR4VCj8PMfMNs95NtxUC9bxwreFgnIIgrpxs2Cq6X11UGwgdkja1jUnAjD/vdfLbF&#10;XLuRTzScgxERwj5HBXUIXS6lr2qy6NeuI47eh+sthih7I3WPY4TbVj4myZO02HBcqLGjQ03V1/nH&#10;KhhZyqo8Ht4L/syoMbosvjOj1HIxvTyDCDSF//Bf+00rSDcp/J6JR0D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Yuu3EAAAA3AAAAA8AAAAAAAAAAAAAAAAAmAIAAGRycy9k&#10;b3ducmV2LnhtbFBLBQYAAAAABAAEAPUAAACJAwAAAAA=&#10;" fillcolor="#8064a2" strokecolor="windowText" strokeweight="2pt">
                  <v:textbox>
                    <w:txbxContent>
                      <w:p w14:paraId="7B6E5624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289" o:spid="_x0000_s1171" style="position:absolute;left:2493;top:966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oNqsEA&#10;AADcAAAADwAAAGRycy9kb3ducmV2LnhtbESP0YrCMBRE3wX/IVzBN031QWo1iggLCwq66gdcmmta&#10;bW5qE239+83Cgo/DzJxhluvOVuJFjS8dK5iMExDEudMlGwWX89coBeEDssbKMSl4k4f1qt9bYqZd&#10;yz/0OgUjIoR9hgqKEOpMSp8XZNGPXU0cvatrLIYoGyN1g22E20pOk2QmLZYcFwqsaVtQfj89rYKW&#10;pcyPh+1uz7eUSqOP+0dqlBoOus0CRKAufML/7W+tYJrO4e9MPAJy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1qDarBAAAA3AAAAA8AAAAAAAAAAAAAAAAAmAIAAGRycy9kb3du&#10;cmV2LnhtbFBLBQYAAAAABAAEAPUAAACGAwAAAAA=&#10;" fillcolor="#8064a2" strokecolor="windowText" strokeweight="2pt">
                  <v:textbox>
                    <w:txbxContent>
                      <w:p w14:paraId="33F81D82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292" o:spid="_x0000_s1172" style="position:absolute;left:9997;width:2880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cJBsMA&#10;AADcAAAADwAAAGRycy9kb3ducmV2LnhtbESPwWrDMBBE74X+g9hCb7VcH4rjWgkhUCjUECfpByzW&#10;VnZjrVxLjZ2/jwKBHIeZecOUq9n24kSj7xwreE1SEMSN0x0bBd+Hj5cchA/IGnvHpOBMHlbLx4cS&#10;C+0m3tFpH4yIEPYFKmhDGAopfdOSRZ+4gTh6P260GKIcjdQjThFue5ml6Zu02HFcaHGgTUvNcf9v&#10;FUwsZVNvN18V/+bUGV1Xf7lR6vlpXr+DCDSHe/jW/tQKskUG1zPxCMjl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cJBsMAAADcAAAADwAAAAAAAAAAAAAAAACYAgAAZHJzL2Rv&#10;d25yZXYueG1sUEsFBgAAAAAEAAQA9QAAAIgDAAAAAA==&#10;" fillcolor="#8064a2" strokecolor="windowText" strokeweight="2pt">
                  <v:textbox>
                    <w:txbxContent>
                      <w:p w14:paraId="60846545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293" o:spid="_x0000_s1173" style="position:absolute;left:14108;top:1148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usncQA&#10;AADcAAAADwAAAGRycy9kb3ducmV2LnhtbESP0WrCQBRE3wv+w3KFvtWNKZQ0ukoRCgUDjdYPuGRv&#10;N2mzd2N2TeLfu4WCj8PMnGHW28m2YqDeN44VLBcJCOLK6YaNgtPX+1MGwgdkja1jUnAlD9vN7GGN&#10;uXYjH2g4BiMihH2OCuoQulxKX9Vk0S9cRxy9b9dbDFH2Ruoexwi3rUyT5EVabDgu1NjRrqbq93ix&#10;CkaWsio/d/uCfzJqjC6Lc2aUepxPbysQgaZwD/+3P7SC9PUZ/s7EI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brJ3EAAAA3AAAAA8AAAAAAAAAAAAAAAAAmAIAAGRycy9k&#10;b3ducmV2LnhtbFBLBQYAAAAABAAEAPUAAACJAwAAAAA=&#10;" fillcolor="#8064a2" strokecolor="windowText" strokeweight="2pt">
                  <v:textbox>
                    <w:txbxContent>
                      <w:p w14:paraId="463A67B4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313" o:spid="_x0000_s1174" style="position:absolute;left:16988;top:3496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5qOsQA&#10;AADcAAAADwAAAGRycy9kb3ducmV2LnhtbESPQWvCQBSE70L/w/IK3nSTRlRS1xBKlZ4smtDza/Y1&#10;CWbfhuxW47/vCgWPw8x8w2yy0XTiQoNrLSuI5xEI4srqlmsFZbGbrUE4j6yxs0wKbuQg2z5NNphq&#10;e+UjXU6+FgHCLkUFjfd9KqWrGjLo5rYnDt6PHQz6IIda6gGvAW46+RJFS2mw5bDQYE9vDVXn069R&#10;gPnXwXTvRfK9WH2eF0mLeblHpabPY/4KwtPoH+H/9odWkMQJ3M+EIy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eajrEAAAA3AAAAA8AAAAAAAAAAAAAAAAAmAIAAGRycy9k&#10;b3ducmV2LnhtbFBLBQYAAAAABAAEAPUAAACJAwAAAAA=&#10;" fillcolor="#c0504d" strokecolor="windowText" strokeweight="2pt">
                  <v:textbox>
                    <w:txbxContent>
                      <w:p w14:paraId="7AB726C5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314" o:spid="_x0000_s1175" style="position:absolute;left:19559;top:6418;width:2881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fyTsQA&#10;AADcAAAADwAAAGRycy9kb3ducmV2LnhtbESPQWvCQBSE74X+h+UVvNWNJlSJrhKklp4sJtLza/aZ&#10;BLNvw+5W03/fFQo9DjPzDbPejqYXV3K+s6xgNk1AENdWd9woOFX75yUIH5A19pZJwQ952G4eH9aY&#10;a3vjI13L0IgIYZ+jgjaEIZfS1y0Z9FM7EEfvbJ3BEKVrpHZ4i3DTy3mSvEiDHceFFgfatVRfym+j&#10;AIvPg+lfq/QrW3xcsrTD4vSGSk2exmIFItAY/sN/7XetIJ1lcD8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38k7EAAAA3AAAAA8AAAAAAAAAAAAAAAAAmAIAAGRycy9k&#10;b3ducmV2LnhtbFBLBQYAAAAABAAEAPUAAACJAwAAAAA=&#10;" fillcolor="#c0504d" strokecolor="windowText" strokeweight="2pt">
                  <v:textbox>
                    <w:txbxContent>
                      <w:p w14:paraId="322D35CC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4" o:spid="_x0000_s1176" style="position:absolute;left:20070;top:10756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yN8MMA&#10;AADbAAAADwAAAGRycy9kb3ducmV2LnhtbESPQWvCQBSE7wX/w/KE3urGJqikriFILZ4smtDza/Y1&#10;CWbfhuyq8d+7hUKPw8x8w6yz0XTiSoNrLSuYzyIQxJXVLdcKymL3sgLhPLLGzjIpuJODbDN5WmOq&#10;7Y2PdD35WgQIuxQVNN73qZSuasigm9meOHg/djDogxxqqQe8Bbjp5GsULaTBlsNCgz1tG6rOp4tR&#10;gPnXwXTvRfydLD/PSdxiXn6gUs/TMX8D4Wn0/+G/9l4rWCTw+yX8AL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yN8MMAAADbAAAADwAAAAAAAAAAAAAAAACYAgAAZHJzL2Rv&#10;d25yZXYueG1sUEsFBgAAAAAEAAQA9QAAAIgDAAAAAA==&#10;" fillcolor="#c0504d" strokecolor="windowText" strokeweight="2pt">
                  <v:textbox>
                    <w:txbxContent>
                      <w:p w14:paraId="3B4AE587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5" o:spid="_x0000_s1177" style="position:absolute;left:18630;top:14738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c+psYA&#10;AADbAAAADwAAAGRycy9kb3ducmV2LnhtbESP3WrCQBSE7wu+w3KE3pS6UaiE1FX8LUKhUivo5SF7&#10;TKLZszG7auzTu4WCl8PMfMMMRo0pxYVqV1hW0O1EIIhTqwvOFGx+Fq8xCOeRNZaWScGNHIyGracB&#10;Jtpe+Zsua5+JAGGXoILc+yqR0qU5GXQdWxEHb29rgz7IOpO6xmuAm1L2oqgvDRYcFnKsaJpTelyf&#10;jYKJ/jzNzSbaLl4Oq133Yxb/xl+pUs/tZvwOwlPjH+H/9lIr6L/B35fwA+Tw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Mc+psYAAADbAAAADwAAAAAAAAAAAAAAAACYAgAAZHJz&#10;L2Rvd25yZXYueG1sUEsFBgAAAAAEAAQA9QAAAIsDAAAAAA==&#10;" fillcolor="#4f81bd" strokecolor="windowText" strokeweight="2pt">
                  <v:textbox>
                    <w:txbxContent>
                      <w:p w14:paraId="14938F0F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6" o:spid="_x0000_s1178" style="position:absolute;left:16347;top:17774;width:2880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Wg0ccA&#10;AADbAAAADwAAAGRycy9kb3ducmV2LnhtbESPQWvCQBSE70L/w/IKvYhu7CGE6Cq1aikUKmpAj4/s&#10;axKbfZtmtxr767uC4HGYmW+YyawztThR6yrLCkbDCARxbnXFhYJstxokIJxH1lhbJgUXcjCbPvQm&#10;mGp75g2dtr4QAcIuRQWl900qpctLMuiGtiEO3pdtDfog20LqFs8Bbmr5HEWxNFhxWCixodeS8u/t&#10;r1Ew1x8/S5NF+1X/uD6M3hbJX/KZK/X02L2MQXjq/D18a79rBXEM1y/hB8jp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VoNHHAAAA2wAAAA8AAAAAAAAAAAAAAAAAmAIAAGRy&#10;cy9kb3ducmV2LnhtbFBLBQYAAAAABAAEAPUAAACMAwAAAAA=&#10;" fillcolor="#4f81bd" strokecolor="windowText" strokeweight="2pt">
                  <v:textbox>
                    <w:txbxContent>
                      <w:p w14:paraId="728814CA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7" o:spid="_x0000_s1179" style="position:absolute;left:12486;top:19214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kFSscA&#10;AADbAAAADwAAAGRycy9kb3ducmV2LnhtbESPQWvCQBSE74L/YXlCL1I3etCQuopttRSESlNBj4/s&#10;M4lm36bZrcb++m5B8DjMzDfMdN6aSpypcaVlBcNBBII4s7rkXMH2a/UYg3AeWWNlmRRcycF81u1M&#10;MdH2wp90Tn0uAoRdggoK7+tESpcVZNANbE0cvINtDPogm1zqBi8Bbio5iqKxNFhyWCiwppeCslP6&#10;YxQ86/X30myj3ap/3OyHb6/xb/yRKfXQaxdPIDy1/h6+td+1gvEE/r+EHy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NZBUrHAAAA2wAAAA8AAAAAAAAAAAAAAAAAmAIAAGRy&#10;cy9kb3ducmV2LnhtbFBLBQYAAAAABAAEAPUAAACMAwAAAAA=&#10;" fillcolor="#4f81bd" strokecolor="windowText" strokeweight="2pt">
                  <v:textbox>
                    <w:txbxContent>
                      <w:p w14:paraId="360B4D5C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8" o:spid="_x0000_s1180" style="position:absolute;left:8383;top:19642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aROMQA&#10;AADbAAAADwAAAGRycy9kb3ducmV2LnhtbERPy2rCQBTdC/7DcIVupJnoQkLqRNTWIhQqPqBdXjLX&#10;JJq5EzOjpv36zqLg8nDe01lnanGj1lWWFYyiGARxbnXFhYLDfvWcgHAeWWNtmRT8kINZ1u9NMdX2&#10;zlu67XwhQgi7FBWU3jeplC4vyaCLbEMcuKNtDfoA20LqFu8h3NRyHMcTabDi0FBiQ8uS8vPuahQs&#10;9MflzRzir9XwtPkevb8mv8lnrtTToJu/gPDU+Yf4373WCiZhbPgSf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GkTjEAAAA2wAAAA8AAAAAAAAAAAAAAAAAmAIAAGRycy9k&#10;b3ducmV2LnhtbFBLBQYAAAAABAAEAPUAAACJAwAAAAA=&#10;" fillcolor="#4f81bd" strokecolor="windowText" strokeweight="2pt">
                  <v:textbox>
                    <w:txbxContent>
                      <w:p w14:paraId="2160EB81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69" o:spid="_x0000_s1181" style="position:absolute;top:9756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cZ2MQA&#10;AADbAAAADwAAAGRycy9kb3ducmV2LnhtbESPQUsDMRSE70L/Q3iCN5ttwaVum5ZSFAUL0qqU3h6b&#10;181i8rIksY3/3giCx2FmvmEWq+ysOFOIvWcFk3EFgrj1uudOwfvb4+0MREzIGq1nUvBNEVbL0dUC&#10;G+0vvKPzPnWiQDg2qMCkNDRSxtaQwzj2A3HxTj44TEWGTuqAlwJ3Vk6rqpYOey4LBgfaGGo/919O&#10;wcPL+mg/6gPfPW3tzExC3k5fs1I313k9B5Eop//wX/tZK6jv4fdL+QF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XGdjEAAAA2wAAAA8AAAAAAAAAAAAAAAAAmAIAAGRycy9k&#10;b3ducmV2LnhtbFBLBQYAAAAABAAEAPUAAACJAwAAAAA=&#10;" fillcolor="#f79646" strokecolor="windowText" strokeweight="2pt">
                  <v:textbox>
                    <w:txbxContent>
                      <w:p w14:paraId="53A02B6F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70" o:spid="_x0000_s1182" style="position:absolute;left:4824;top:14506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L48QA&#10;AADbAAAADwAAAGRycy9kb3ducmV2LnhtbERPy2rCQBTdC/2H4Ra6kWaiCxtiRvFZCgWlKrTLS+aa&#10;pM3ciZmppv16ZyG4PJx3Nu1MLc7UusqygkEUgyDOra64UHDYr58TEM4ja6wtk4I/cjCdPPQyTLW9&#10;8Aedd74QIYRdigpK75tUSpeXZNBFtiEO3NG2Bn2AbSF1i5cQbmo5jOORNFhxaCixoUVJ+c/u1yiY&#10;6/fTyhziz3X/e/s1eF0m/8kmV+rpsZuNQXjq/F18c79pBS9hffgSfoC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pC+PEAAAA2wAAAA8AAAAAAAAAAAAAAAAAmAIAAGRycy9k&#10;b3ducmV2LnhtbFBLBQYAAAAABAAEAPUAAACJAwAAAAA=&#10;" fillcolor="#4f81bd" strokecolor="windowText" strokeweight="2pt">
                  <v:textbox>
                    <w:txbxContent>
                      <w:p w14:paraId="5355C48F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71" o:spid="_x0000_s1183" style="position:absolute;left:3009;top:7307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eBz8MA&#10;AADbAAAADwAAAGRycy9kb3ducmV2LnhtbESPwWrDMBBE74H8g9hAb7GcHhrjRgnFECjUUCfpByzW&#10;VnZrrRxLtd2/jwqFHIeZecPsDrPtxEiDbx0r2CQpCOLa6ZaNgo/LcZ2B8AFZY+eYFPySh8N+udhh&#10;rt3EJxrPwYgIYZ+jgiaEPpfS1w1Z9InriaP36QaLIcrBSD3gFOG2k49p+iQtthwXGuypaKj+Pv9Y&#10;BRNLWVfvxVvJXxm1RlflNTNKPazml2cQgeZwD/+3X7WC7Qb+vsQfIP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4eBz8MAAADbAAAADwAAAAAAAAAAAAAAAACYAgAAZHJzL2Rv&#10;d25yZXYueG1sUEsFBgAAAAAEAAQA9QAAAIgDAAAAAA==&#10;" fillcolor="#8064a2" strokecolor="windowText" strokeweight="2pt">
                  <v:textbox>
                    <w:txbxContent>
                      <w:p w14:paraId="086D6EFB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shape id="Textfeld 19" o:spid="_x0000_s1184" type="#_x0000_t202" style="position:absolute;left:2856;top:7245;width:2839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Ltc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BC7XEAAAA2wAAAA8AAAAAAAAAAAAAAAAAmAIAAGRycy9k&#10;b3ducmV2LnhtbFBLBQYAAAAABAAEAPUAAACJAwAAAAA=&#10;" filled="f" stroked="f">
                  <v:textbox>
                    <w:txbxContent>
                      <w:p w14:paraId="70BBD88D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A</w:t>
                        </w:r>
                      </w:p>
                    </w:txbxContent>
                  </v:textbox>
                </v:shape>
                <v:shape id="_x0000_s1185" type="#_x0000_t202" style="position:absolute;left:4783;top:14562;width:2838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2uLs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eUZ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ri7EAAAA2wAAAA8AAAAAAAAAAAAAAAAAmAIAAGRycy9k&#10;b3ducmV2LnhtbFBLBQYAAAAABAAEAPUAAACJAwAAAAA=&#10;" filled="f" stroked="f">
                  <v:textbox>
                    <w:txbxContent>
                      <w:p w14:paraId="612CDE9E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C</w:t>
                        </w:r>
                      </w:p>
                    </w:txbxContent>
                  </v:textbox>
                </v:shape>
                <v:shape id="Textfeld 23" o:spid="_x0000_s1186" type="#_x0000_t202" style="position:absolute;top:9756;width:2997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<v:textbox>
                    <w:txbxContent>
                      <w:p w14:paraId="728DC2EE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M</w:t>
                        </w:r>
                      </w:p>
                    </w:txbxContent>
                  </v:textbox>
                </v:shape>
                <v:oval id="Ellipse 75" o:spid="_x0000_s1187" style="position:absolute;left:8706;top:14104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6oe8gA&#10;AADbAAAADwAAAGRycy9kb3ducmV2LnhtbESPW2vCQBSE3wX/w3KEvohuLKghdZXWSxEKFS/QPh6y&#10;p0na7Nk0u9XUX+8Kgo/DzHzDTGaNKcWRaldYVjDoRyCIU6sLzhQc9qteDMJ5ZI2lZVLwTw5m03Zr&#10;gom2J97SceczESDsElSQe18lUro0J4Oubyvi4H3Z2qAPss6krvEU4KaUj1E0kgYLDgs5VjTPKf3Z&#10;/RkFL/rtd2kO0ceq+735HLwu4nP8nir10Gmen0B4avw9fGuvtYLxEK5fwg+Q0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Hqh7yAAAANsAAAAPAAAAAAAAAAAAAAAAAJgCAABk&#10;cnMvZG93bnJldi54bWxQSwUGAAAAAAQABAD1AAAAjQMAAAAA&#10;" fillcolor="#4f81bd" strokecolor="windowText" strokeweight="2pt">
                  <v:textbox>
                    <w:txbxContent>
                      <w:p w14:paraId="0D329886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76" o:spid="_x0000_s1188" style="position:absolute;left:7073;top:6684;width:2881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4Zu8MA&#10;AADbAAAADwAAAGRycy9kb3ducmV2LnhtbESPzWrDMBCE74W+g9hAb7WcHhLjWA4lUCjUUOfnARZr&#10;K7u1Vq6lxu7bR4FAjsPMfMMU29n24kyj7xwrWCYpCOLG6Y6NgtPx7TkD4QOyxt4xKfgnD9vy8aHA&#10;XLuJ93Q+BCMihH2OCtoQhlxK37Rk0SduII7elxsthihHI/WIU4TbXr6k6Upa7DgutDjQrqXm5/Bn&#10;FUwsZVN/7j4q/s6oM7qufjOj1NNift2ACDSHe/jWftcK1iu4fok/QJY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4Zu8MAAADbAAAADwAAAAAAAAAAAAAAAACYAgAAZHJzL2Rv&#10;d25yZXYueG1sUEsFBgAAAAAEAAQA9QAAAIgDAAAAAA==&#10;" fillcolor="#8064a2" strokecolor="windowText" strokeweight="2pt">
                  <v:textbox>
                    <w:txbxContent>
                      <w:p w14:paraId="74BC17C2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shape id="Textfeld 29" o:spid="_x0000_s1189" type="#_x0000_t202" style="position:absolute;left:8670;top:14104;width:2838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14:paraId="63F5B2DA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C</w:t>
                        </w:r>
                      </w:p>
                    </w:txbxContent>
                  </v:textbox>
                </v:shape>
                <v:shape id="Textfeld 30" o:spid="_x0000_s1190" type="#_x0000_t202" style="position:absolute;left:7184;top:6826;width:2839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8X8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NTV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pPF/BAAAA2wAAAA8AAAAAAAAAAAAAAAAAmAIAAGRycy9kb3du&#10;cmV2LnhtbFBLBQYAAAAABAAEAPUAAACGAwAAAAA=&#10;" filled="f" stroked="f">
                  <v:textbox>
                    <w:txbxContent>
                      <w:p w14:paraId="6E629301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A</w:t>
                        </w:r>
                      </w:p>
                    </w:txbxContent>
                  </v:textbox>
                </v:shape>
                <v:oval id="Ellipse 79" o:spid="_x0000_s1191" style="position:absolute;left:11010;top:11212;width:2880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0s8IA&#10;AADbAAAADwAAAGRycy9kb3ducmV2LnhtbESPT4vCMBTE7wt+h/AEb5r6h1WrUYqoeNplVTw/m2db&#10;bF5KE7V+eyMIexxm5jfMfNmYUtypdoVlBf1eBII4tbrgTMHxsOlOQDiPrLG0TAqe5GC5aH3NMdb2&#10;wX903/tMBAi7GBXk3lexlC7NyaDr2Yo4eBdbG/RB1pnUNT4C3JRyEEXf0mDBYSHHilY5pdf9zSjA&#10;5PRjyvVheB6Nf6+jYYHJcYtKddpNMgPhqfH/4U97pxWMp/D+En6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xLSzwgAAANsAAAAPAAAAAAAAAAAAAAAAAJgCAABkcnMvZG93&#10;bnJldi54bWxQSwUGAAAAAAQABAD1AAAAhwMAAAAA&#10;" fillcolor="#c0504d" strokecolor="windowText" strokeweight="2pt">
                  <v:textbox>
                    <w:txbxContent>
                      <w:p w14:paraId="7D97322A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oval id="Ellipse 80" o:spid="_x0000_s1192" style="position:absolute;left:10425;top:8108;width:2880;height:2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ttCcAA&#10;AADbAAAADwAAAGRycy9kb3ducmV2LnhtbERPy4rCMBTdC/5DuII7mzqKSqepFBnF1YgPZn2nudMW&#10;m5vSRK1/P1kILg/nna5704g7da62rGAaxSCIC6trLhVcztvJCoTzyBoby6TgSQ7W2XCQYqLtg490&#10;P/lShBB2CSqovG8TKV1RkUEX2ZY4cH+2M+gD7EqpO3yEcNPIjzheSIM1h4YKW9pUVFxPN6MA859v&#10;03ydZ7/z5eE6n9WYX3ao1HjU558gPPX+LX6591rBKqwPX8IPkN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ittCcAAAADbAAAADwAAAAAAAAAAAAAAAACYAgAAZHJzL2Rvd25y&#10;ZXYueG1sUEsFBgAAAAAEAAQA9QAAAIUDAAAAAA==&#10;" fillcolor="#c0504d" strokecolor="windowText" strokeweight="2pt">
                  <v:textbox>
                    <w:txbxContent>
                      <w:p w14:paraId="59D44B2A" w14:textId="77777777" w:rsidR="0015389E" w:rsidRDefault="0015389E" w:rsidP="00A117BD">
                        <w:r>
                          <w:rPr>
                            <w:rFonts w:cstheme="minorBidi"/>
                            <w:color w:val="000000" w:themeColor="text1"/>
                            <w:kern w:val="24"/>
                          </w:rPr>
                          <w:t> </w:t>
                        </w:r>
                      </w:p>
                    </w:txbxContent>
                  </v:textbox>
                </v:oval>
                <v:shape id="Textfeld 32" o:spid="_x0000_s1193" type="#_x0000_t202" style="position:absolute;left:10389;top:8089;width:2839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bl5cIA&#10;AADbAAAADwAAAGRycy9kb3ducmV2LnhtbESPT4vCMBTE7wt+h/CEva2JsitajSKKsKcV/4K3R/Ns&#10;i81LaaLtfnsjCB6HmfkNM523thR3qn3hWEO/p0AQp84UnGk47NdfIxA+IBssHZOGf/Iwn3U+ppgY&#10;1/CW7ruQiQhhn6CGPIQqkdKnOVn0PVcRR+/iaoshyjqTpsYmwm0pB0oNpcWC40KOFS1zSq+7m9Vw&#10;/LucT99qk63sT9W4Vkm2Y6n1Z7ddTEAEasM7/Gr/Gg2jPj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uXlwgAAANsAAAAPAAAAAAAAAAAAAAAAAJgCAABkcnMvZG93&#10;bnJldi54bWxQSwUGAAAAAAQABAD1AAAAhwMAAAAA&#10;" filled="f" stroked="f">
                  <v:textbox>
                    <w:txbxContent>
                      <w:p w14:paraId="02E3E9FD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B</w:t>
                        </w:r>
                      </w:p>
                    </w:txbxContent>
                  </v:textbox>
                </v:shape>
                <v:shape id="Textfeld 31" o:spid="_x0000_s1194" type="#_x0000_t202" style="position:absolute;left:11010;top:11350;width:2838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R7ksMA&#10;AADbAAAADwAAAGRycy9kb3ducmV2LnhtbESPzWrDMBCE74W8g9hAb7WU0BbHiWxCS6CnluYPclus&#10;jW1irYylxO7bV4VCjsPMfMOsitG24ka9bxxrmCUKBHHpTMOVhv1u85SC8AHZYOuYNPyQhyKfPKww&#10;M27gb7ptQyUihH2GGuoQukxKX9Zk0SeuI47e2fUWQ5R9JU2PQ4TbVs6VepUWG44LNXb0VlN52V6t&#10;hsPn+XR8Vl/Vu33pBjcqyXYh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R7ksMAAADbAAAADwAAAAAAAAAAAAAAAACYAgAAZHJzL2Rv&#10;d25yZXYueG1sUEsFBgAAAAAEAAQA9QAAAIgDAAAAAA==&#10;" filled="f" stroked="f">
                  <v:textbox>
                    <w:txbxContent>
                      <w:p w14:paraId="5D569210" w14:textId="77777777" w:rsidR="0015389E" w:rsidRDefault="0015389E" w:rsidP="00A117BD">
                        <w:pPr>
                          <w:spacing w:after="0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/>
                            <w:kern w:val="24"/>
                          </w:rPr>
                          <w:t>B</w:t>
                        </w:r>
                      </w:p>
                    </w:txbxContent>
                  </v:textbox>
                </v:shape>
                <v:shape id="Textfeld 2" o:spid="_x0000_s1195" type="#_x0000_t202" style="position:absolute;left:414;top:23908;width:22536;height:81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nwjcEA&#10;AADbAAAADwAAAGRycy9kb3ducmV2LnhtbESP3YrCMBSE7wXfIRzBG9HU9b8aZRVWvPXnAY7NsS02&#10;J6WJtr79RhC8HGbmG2a1aUwhnlS53LKC4SACQZxYnXOq4HL+689BOI+ssbBMCl7kYLNut1YYa1vz&#10;kZ4nn4oAYRejgsz7MpbSJRkZdANbEgfvZiuDPsgqlbrCOsBNIX+iaCoN5hwWMixpl1FyPz2Mgtuh&#10;7k0W9XXvL7PjeLrFfHa1L6W6neZ3CcJT47/hT/ugFcxH8P4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58I3BAAAA2wAAAA8AAAAAAAAAAAAAAAAAmAIAAGRycy9kb3du&#10;cmV2LnhtbFBLBQYAAAAABAAEAPUAAACGAwAAAAA=&#10;" stroked="f">
                  <v:textbox>
                    <w:txbxContent>
                      <w:p w14:paraId="551F8E14" w14:textId="530CD6C6" w:rsidR="0015389E" w:rsidRPr="00774E70" w:rsidRDefault="0015389E" w:rsidP="001124E1">
                        <w:pPr>
                          <w:pStyle w:val="Legende"/>
                          <w:rPr>
                            <w:lang w:val="ru-RU"/>
                          </w:rPr>
                        </w:pPr>
                        <w:r w:rsidRPr="00774E70">
                          <w:rPr>
                            <w:lang w:val="ru-RU"/>
                          </w:rPr>
                          <w:t xml:space="preserve">Рис. 5.5.3: </w:t>
                        </w:r>
                        <w:r>
                          <w:rPr>
                            <w:lang w:val="ru-RU"/>
                          </w:rPr>
                          <w:t xml:space="preserve">Диалог в формате аквариума с представителями конфликтующих сторон и расположение пустого стула </w:t>
                        </w:r>
                      </w:p>
                    </w:txbxContent>
                  </v:textbox>
                </v:shape>
                <v:group id="Gruppieren 84" o:spid="_x0000_s1196" style="position:absolute;left:1649;top:12695;width:1951;height:3542" coordorigin="1649,12695" coordsize="1950,4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line id="Gerade Verbindung 85" o:spid="_x0000_s1197" style="position:absolute;visibility:visible;mso-wrap-style:square" from="1649,12695" to="1649,170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Je0cIAAADbAAAADwAAAGRycy9kb3ducmV2LnhtbESPUWvCQBCE3wv9D8cW+lYvDbQN0VNK&#10;a0D6Uoz+gCW35oK5vZBbNf57Tyj0cZiZb5jFavK9OtMYu8AGXmcZKOIm2I5bA/td9VKAioJssQ9M&#10;Bq4UYbV8fFhgacOFt3SupVUJwrFEA05kKLWOjSOPcRYG4uQdwuhRkhxbbUe8JLjvdZ5l79pjx2nB&#10;4UBfjppjffIGZNsUxe+Hr3LB73V1ynn949iY56fpcw5KaJL/8F97Yw0Ub3D/kn6AXt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eJe0cIAAADbAAAADwAAAAAAAAAAAAAA&#10;AAChAgAAZHJzL2Rvd25yZXYueG1sUEsFBgAAAAAEAAQA+QAAAJADAAAAAA==&#10;" strokecolor="black [3213]" strokeweight="3pt"/>
                  <v:line id="Gerade Verbindung 86" o:spid="_x0000_s1198" style="position:absolute;visibility:visible;mso-wrap-style:square" from="1649,14856" to="3600,14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DApsEAAADbAAAADwAAAGRycy9kb3ducmV2LnhtbESPQWvCQBSE70L/w/IK3nTTHDSkriLW&#10;QOmlqP0Bj+wzG8y+Ddmnpv/eLRQ8DjPzDbPajL5TNxpiG9jA2zwDRVwH23Jj4OdUzQpQUZAtdoHJ&#10;wC9F2KxfJissbbjzgW5HaVSCcCzRgBPpS61j7chjnIeeOHnnMHiUJIdG2wHvCe47nWfZQntsOS04&#10;7GnnqL4cr96AHOqi+F76Khf82FfXnPdfjo2Zvo7bd1BCozzD/+1Pa6BYwN+X9AP0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MMCmwQAAANsAAAAPAAAAAAAAAAAAAAAA&#10;AKECAABkcnMvZG93bnJldi54bWxQSwUGAAAAAAQABAD5AAAAjwMAAAAA&#10;" strokecolor="black [3213]" strokeweight="3pt"/>
                  <v:line id="Gerade Verbindung 87" o:spid="_x0000_s1199" style="position:absolute;visibility:visible;mso-wrap-style:square" from="3173,14856" to="3173,170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xlPcEAAADbAAAADwAAAGRycy9kb3ducmV2LnhtbESPQWvCQBSE74X+h+UVvNVNc9CQuopY&#10;A8WLqP0Bj+wzG8y+Ddmnpv/eLRQ8DjPzDbNYjb5TNxpiG9jAxzQDRVwH23Jj4OdUvRegoiBb7AKT&#10;gV+KsFq+viywtOHOB7odpVEJwrFEA06kL7WOtSOPcRp64uSdw+BRkhwabQe8J7jvdJ5lM+2x5bTg&#10;sKeNo/pyvHoDcqiLYj/3VS74ta2uOW93jo2ZvI3rT1BCozzD/+1va6CYw9+X9AP08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fGU9wQAAANsAAAAPAAAAAAAAAAAAAAAA&#10;AKECAABkcnMvZG93bnJldi54bWxQSwUGAAAAAAQABAD5AAAAjwMAAAAA&#10;" strokecolor="black [3213]" strokeweight="3pt"/>
                </v:group>
                <w10:wrap type="square"/>
              </v:group>
            </w:pict>
          </mc:Fallback>
        </mc:AlternateContent>
      </w:r>
      <w:r w:rsidR="005315D7" w:rsidRPr="00E6595B">
        <w:rPr>
          <w:lang w:val="ru-RU"/>
        </w:rPr>
        <w:t xml:space="preserve">В конфликтах с участием многих сторон, обычно существует две или более групп по интересам, так называемых «лагерей». Они часто создаются по структурным характеристикам. </w:t>
      </w:r>
      <w:r w:rsidR="00952D31" w:rsidRPr="00E6595B">
        <w:rPr>
          <w:lang w:val="ru-RU"/>
        </w:rPr>
        <w:t>Ими могут быть различные группы</w:t>
      </w:r>
      <w:r w:rsidR="005E4E15" w:rsidRPr="00E6595B">
        <w:rPr>
          <w:lang w:val="ru-RU"/>
        </w:rPr>
        <w:t xml:space="preserve"> по роду</w:t>
      </w:r>
      <w:r w:rsidR="00952D31" w:rsidRPr="00E6595B">
        <w:rPr>
          <w:lang w:val="ru-RU"/>
        </w:rPr>
        <w:t xml:space="preserve"> </w:t>
      </w:r>
      <w:r w:rsidR="00D827DB" w:rsidRPr="00E6595B">
        <w:rPr>
          <w:lang w:val="ru-RU"/>
        </w:rPr>
        <w:t>занятий в профессиональной сфере</w:t>
      </w:r>
      <w:r w:rsidR="009E7D4A" w:rsidRPr="00E6595B">
        <w:rPr>
          <w:lang w:val="ru-RU"/>
        </w:rPr>
        <w:t xml:space="preserve">, </w:t>
      </w:r>
      <w:r w:rsidR="005E4E15" w:rsidRPr="00E6595B">
        <w:rPr>
          <w:lang w:val="ru-RU"/>
        </w:rPr>
        <w:t xml:space="preserve">которые регулярно работают совместно в проекте, например, </w:t>
      </w:r>
      <w:r w:rsidR="00222841" w:rsidRPr="00E6595B">
        <w:rPr>
          <w:lang w:val="ru-RU"/>
        </w:rPr>
        <w:t xml:space="preserve">школьные </w:t>
      </w:r>
      <w:r w:rsidR="005E4E15" w:rsidRPr="00E6595B">
        <w:rPr>
          <w:lang w:val="ru-RU"/>
        </w:rPr>
        <w:t xml:space="preserve">учителя, </w:t>
      </w:r>
      <w:r w:rsidR="00772FB8" w:rsidRPr="00E6595B">
        <w:rPr>
          <w:lang w:val="ru-RU"/>
        </w:rPr>
        <w:t>воспитатели, соц</w:t>
      </w:r>
      <w:r w:rsidR="00222841" w:rsidRPr="00E6595B">
        <w:rPr>
          <w:lang w:val="ru-RU"/>
        </w:rPr>
        <w:t>иальные работники и психологи</w:t>
      </w:r>
      <w:r w:rsidR="00772FB8" w:rsidRPr="00E6595B">
        <w:rPr>
          <w:lang w:val="ru-RU"/>
        </w:rPr>
        <w:t>.</w:t>
      </w:r>
      <w:r w:rsidR="009E7D4A" w:rsidRPr="00E6595B">
        <w:rPr>
          <w:lang w:val="ru-RU"/>
        </w:rPr>
        <w:t xml:space="preserve"> </w:t>
      </w:r>
      <w:r w:rsidR="00222841" w:rsidRPr="00E6595B">
        <w:rPr>
          <w:lang w:val="ru-RU"/>
        </w:rPr>
        <w:t xml:space="preserve">Также, другие характеристики могут определять подгруппы, например, религиозная принадлежность, национальность, политические взгляды, разница в </w:t>
      </w:r>
      <w:r w:rsidR="004C30BD" w:rsidRPr="00E6595B">
        <w:rPr>
          <w:lang w:val="ru-RU"/>
        </w:rPr>
        <w:t>доходах</w:t>
      </w:r>
      <w:r w:rsidR="00222841" w:rsidRPr="00E6595B">
        <w:rPr>
          <w:lang w:val="ru-RU"/>
        </w:rPr>
        <w:t xml:space="preserve"> и т.д.</w:t>
      </w:r>
      <w:r w:rsidR="00FD276D" w:rsidRPr="00E6595B">
        <w:rPr>
          <w:lang w:val="ru-RU"/>
        </w:rPr>
        <w:t>.</w:t>
      </w:r>
      <w:r w:rsidR="009E7D4A" w:rsidRPr="00E6595B">
        <w:rPr>
          <w:lang w:val="ru-RU"/>
        </w:rPr>
        <w:t xml:space="preserve"> </w:t>
      </w:r>
      <w:r w:rsidR="004C30BD" w:rsidRPr="00E6595B">
        <w:rPr>
          <w:lang w:val="ru-RU"/>
        </w:rPr>
        <w:t>Конфликтные линии отдельных членов касательно содержания могут быть абсолютно идентичными для соответствующих групп. В этом случае члены соответствующих сторон конфликта затронуты в равной мере и представляют одну и ту же позицию</w:t>
      </w:r>
      <w:r w:rsidR="009E7D4A" w:rsidRPr="00E6595B">
        <w:rPr>
          <w:lang w:val="ru-RU"/>
        </w:rPr>
        <w:t xml:space="preserve">. </w:t>
      </w:r>
      <w:r w:rsidR="00043F99" w:rsidRPr="00E6595B">
        <w:rPr>
          <w:lang w:val="ru-RU"/>
        </w:rPr>
        <w:t xml:space="preserve">Тем не менее, степень вовлеченности в конфликт внутри самих лагерей варьирует. </w:t>
      </w:r>
      <w:r w:rsidR="007F23C5" w:rsidRPr="00E6595B">
        <w:rPr>
          <w:lang w:val="ru-RU"/>
        </w:rPr>
        <w:t>У отдельных лиц могут быть</w:t>
      </w:r>
      <w:r w:rsidR="00043F99" w:rsidRPr="00E6595B">
        <w:rPr>
          <w:lang w:val="ru-RU"/>
        </w:rPr>
        <w:t xml:space="preserve"> свои собственные позиции в конфликте, они </w:t>
      </w:r>
      <w:r w:rsidR="007F23C5" w:rsidRPr="00E6595B">
        <w:rPr>
          <w:lang w:val="ru-RU"/>
        </w:rPr>
        <w:t xml:space="preserve">могут </w:t>
      </w:r>
      <w:r w:rsidR="00043F99" w:rsidRPr="00E6595B">
        <w:rPr>
          <w:lang w:val="ru-RU"/>
        </w:rPr>
        <w:t>чувст</w:t>
      </w:r>
      <w:r w:rsidR="007F23C5" w:rsidRPr="00E6595B">
        <w:rPr>
          <w:lang w:val="ru-RU"/>
        </w:rPr>
        <w:t>вовать</w:t>
      </w:r>
      <w:r w:rsidR="009E7D4A" w:rsidRPr="00E6595B">
        <w:rPr>
          <w:lang w:val="ru-RU"/>
        </w:rPr>
        <w:t xml:space="preserve">, </w:t>
      </w:r>
      <w:r w:rsidR="007F23C5" w:rsidRPr="00E6595B">
        <w:rPr>
          <w:lang w:val="ru-RU"/>
        </w:rPr>
        <w:t xml:space="preserve">что их подгруппа просит от них слишком многого в рамках конфликта, </w:t>
      </w:r>
      <w:r w:rsidR="00343422">
        <w:rPr>
          <w:lang w:val="ru-RU"/>
        </w:rPr>
        <w:t xml:space="preserve">могут </w:t>
      </w:r>
      <w:r w:rsidR="007F23C5" w:rsidRPr="00E6595B">
        <w:rPr>
          <w:lang w:val="ru-RU"/>
        </w:rPr>
        <w:t xml:space="preserve">быть нейтральными или даже частично отождествлять себя с другой стороной. </w:t>
      </w:r>
      <w:r w:rsidR="000B729A" w:rsidRPr="00E6595B">
        <w:rPr>
          <w:lang w:val="ru-RU"/>
        </w:rPr>
        <w:t xml:space="preserve">В конфликтах с участием многих сторон, лагеря, как правило, стремятся подчеркнуть свои положительно воспринимаемые сходства в отличие от </w:t>
      </w:r>
      <w:r w:rsidR="000C274C" w:rsidRPr="00E6595B">
        <w:rPr>
          <w:lang w:val="ru-RU"/>
        </w:rPr>
        <w:t>критикуемых</w:t>
      </w:r>
      <w:r w:rsidR="000B729A" w:rsidRPr="00E6595B">
        <w:rPr>
          <w:lang w:val="ru-RU"/>
        </w:rPr>
        <w:t xml:space="preserve"> характеристик другой стороны</w:t>
      </w:r>
      <w:r w:rsidR="009E7D4A" w:rsidRPr="00E6595B">
        <w:rPr>
          <w:lang w:val="ru-RU"/>
        </w:rPr>
        <w:t>.</w:t>
      </w:r>
    </w:p>
    <w:p w14:paraId="57067C98" w14:textId="27C90F03" w:rsidR="006F5D00" w:rsidRPr="00E6595B" w:rsidRDefault="007B6C56" w:rsidP="006F5D00">
      <w:pPr>
        <w:pStyle w:val="berschrift5"/>
        <w:rPr>
          <w:lang w:val="ru-RU"/>
        </w:rPr>
      </w:pPr>
      <w:r w:rsidRPr="00E6595B">
        <w:rPr>
          <w:lang w:val="ru-RU"/>
        </w:rPr>
        <w:t xml:space="preserve">План рассадки </w:t>
      </w:r>
    </w:p>
    <w:p w14:paraId="2EE6BAD9" w14:textId="69E143FB" w:rsidR="003C2BA8" w:rsidRPr="00E6595B" w:rsidRDefault="00A13485" w:rsidP="006F5D00">
      <w:pPr>
        <w:rPr>
          <w:lang w:val="ru-RU"/>
        </w:rPr>
      </w:pPr>
      <w:r w:rsidRPr="00E6595B">
        <w:rPr>
          <w:lang w:val="ru-RU"/>
        </w:rPr>
        <w:t xml:space="preserve">Для анализа подноготной отдельных групп конфликта в рамках многосторонней медиации, лучше всего себя зарекомендовал метод аквариума. </w:t>
      </w:r>
      <w:r w:rsidR="00D47B38" w:rsidRPr="00E6595B">
        <w:rPr>
          <w:lang w:val="ru-RU"/>
        </w:rPr>
        <w:t>В данной процедуре, также именуемой «метод внутреннего круга - внешнего круга», представители каждой группы по интересам разговаривают с коман</w:t>
      </w:r>
      <w:r w:rsidR="00F533AF">
        <w:rPr>
          <w:lang w:val="ru-RU"/>
        </w:rPr>
        <w:t>дой медиации во внутреннем круге</w:t>
      </w:r>
      <w:r w:rsidR="00D47B38" w:rsidRPr="00E6595B">
        <w:rPr>
          <w:lang w:val="ru-RU"/>
        </w:rPr>
        <w:t xml:space="preserve"> (в аквариуме). При необходимости, те</w:t>
      </w:r>
      <w:r w:rsidR="002C6915" w:rsidRPr="00E6595B">
        <w:rPr>
          <w:lang w:val="ru-RU"/>
        </w:rPr>
        <w:t>х</w:t>
      </w:r>
      <w:r w:rsidR="00D47B38" w:rsidRPr="00E6595B">
        <w:rPr>
          <w:lang w:val="ru-RU"/>
        </w:rPr>
        <w:t xml:space="preserve"> член</w:t>
      </w:r>
      <w:r w:rsidR="002C6915" w:rsidRPr="00E6595B">
        <w:rPr>
          <w:lang w:val="ru-RU"/>
        </w:rPr>
        <w:t>ов</w:t>
      </w:r>
      <w:r w:rsidR="00D47B38" w:rsidRPr="00E6595B">
        <w:rPr>
          <w:lang w:val="ru-RU"/>
        </w:rPr>
        <w:t xml:space="preserve">, которые не могут соотнести себя с одним из лагерей, </w:t>
      </w:r>
      <w:r w:rsidR="002C6915" w:rsidRPr="00E6595B">
        <w:rPr>
          <w:lang w:val="ru-RU"/>
        </w:rPr>
        <w:t>можно взять во внутренний круг</w:t>
      </w:r>
      <w:r w:rsidR="009E7D4A" w:rsidRPr="00E6595B">
        <w:rPr>
          <w:lang w:val="ru-RU"/>
        </w:rPr>
        <w:t xml:space="preserve">, </w:t>
      </w:r>
      <w:r w:rsidR="005F7EE4" w:rsidRPr="00E6595B">
        <w:rPr>
          <w:lang w:val="ru-RU"/>
        </w:rPr>
        <w:t xml:space="preserve">чтобы они могли также высказать свою точку зрения. </w:t>
      </w:r>
      <w:r w:rsidR="00896EBC" w:rsidRPr="00E6595B">
        <w:rPr>
          <w:lang w:val="ru-RU"/>
        </w:rPr>
        <w:t>Оставшиеся уч</w:t>
      </w:r>
      <w:r w:rsidR="00B010CE">
        <w:rPr>
          <w:lang w:val="ru-RU"/>
        </w:rPr>
        <w:t>астники сидят в во внешнем круге</w:t>
      </w:r>
      <w:r w:rsidR="00896EBC" w:rsidRPr="00E6595B">
        <w:rPr>
          <w:lang w:val="ru-RU"/>
        </w:rPr>
        <w:t xml:space="preserve">, слушают и ничего не говорят во </w:t>
      </w:r>
      <w:r w:rsidR="00896EBC" w:rsidRPr="00E6595B">
        <w:rPr>
          <w:lang w:val="ru-RU"/>
        </w:rPr>
        <w:lastRenderedPageBreak/>
        <w:t>время медиации во внутреннем круг</w:t>
      </w:r>
      <w:r w:rsidR="00EB573A">
        <w:rPr>
          <w:lang w:val="ru-RU"/>
        </w:rPr>
        <w:t>е</w:t>
      </w:r>
      <w:r w:rsidR="009E7D4A" w:rsidRPr="00E6595B">
        <w:rPr>
          <w:lang w:val="ru-RU"/>
        </w:rPr>
        <w:t xml:space="preserve">. </w:t>
      </w:r>
      <w:r w:rsidR="008951BD" w:rsidRPr="00E6595B">
        <w:rPr>
          <w:lang w:val="ru-RU"/>
        </w:rPr>
        <w:t>Медиатор способствует обмену идей тем же самым методом, как и в случае диалога между двумя сторонами конфликта</w:t>
      </w:r>
      <w:r w:rsidR="009E7D4A" w:rsidRPr="00E6595B">
        <w:rPr>
          <w:lang w:val="ru-RU"/>
        </w:rPr>
        <w:t xml:space="preserve">: </w:t>
      </w:r>
      <w:r w:rsidR="008951BD" w:rsidRPr="00E6595B">
        <w:rPr>
          <w:lang w:val="ru-RU"/>
        </w:rPr>
        <w:t>задаёт уточняющие вопросы, поощряет беседу, применяет метод активного слушания и дублировани</w:t>
      </w:r>
      <w:r w:rsidR="00B716B6">
        <w:rPr>
          <w:lang w:val="ru-RU"/>
        </w:rPr>
        <w:t>я</w:t>
      </w:r>
      <w:r w:rsidR="008951BD" w:rsidRPr="00E6595B">
        <w:rPr>
          <w:lang w:val="ru-RU"/>
        </w:rPr>
        <w:t xml:space="preserve"> и т.д. </w:t>
      </w:r>
      <w:r w:rsidR="009E7D4A" w:rsidRPr="00E6595B">
        <w:rPr>
          <w:lang w:val="ru-RU"/>
        </w:rPr>
        <w:t>(</w:t>
      </w:r>
      <w:r w:rsidR="008951BD" w:rsidRPr="00E6595B">
        <w:rPr>
          <w:lang w:val="ru-RU"/>
        </w:rPr>
        <w:t xml:space="preserve">см. рабочий лист </w:t>
      </w:r>
      <w:r w:rsidR="009E7D4A" w:rsidRPr="00E6595B">
        <w:rPr>
          <w:lang w:val="ru-RU"/>
        </w:rPr>
        <w:t>5.3.1).</w:t>
      </w:r>
    </w:p>
    <w:p w14:paraId="649AD253" w14:textId="3982B507" w:rsidR="003C2BA8" w:rsidRPr="00E6595B" w:rsidRDefault="00A44011" w:rsidP="006F5D00">
      <w:pPr>
        <w:pStyle w:val="berschrift5"/>
        <w:rPr>
          <w:lang w:val="ru-RU"/>
        </w:rPr>
      </w:pPr>
      <w:r>
        <w:rPr>
          <w:lang w:val="ru-RU"/>
        </w:rPr>
        <w:t>Свободный</w:t>
      </w:r>
      <w:r w:rsidR="006338F3" w:rsidRPr="00E6595B">
        <w:rPr>
          <w:lang w:val="ru-RU"/>
        </w:rPr>
        <w:t xml:space="preserve"> стул для «гостей» из внешнего круга </w:t>
      </w:r>
    </w:p>
    <w:p w14:paraId="22839C89" w14:textId="0B73617F" w:rsidR="003C2BA8" w:rsidRPr="00E6595B" w:rsidRDefault="00231908" w:rsidP="004971E1">
      <w:pPr>
        <w:rPr>
          <w:lang w:val="ru-RU" w:eastAsia="de-DE"/>
        </w:rPr>
      </w:pPr>
      <w:r w:rsidRPr="00E6595B">
        <w:rPr>
          <w:lang w:val="ru-RU" w:eastAsia="de-DE"/>
        </w:rPr>
        <w:t>Чтобы сохранить гибкость структуры и предоставить возможность людям, сидящим во внешнем круг</w:t>
      </w:r>
      <w:r w:rsidR="00F61202">
        <w:rPr>
          <w:lang w:val="ru-RU" w:eastAsia="de-DE"/>
        </w:rPr>
        <w:t>е</w:t>
      </w:r>
      <w:r w:rsidRPr="00E6595B">
        <w:rPr>
          <w:lang w:val="ru-RU" w:eastAsia="de-DE"/>
        </w:rPr>
        <w:t xml:space="preserve">, выразить своё мнение, у команды медиации есть следующие возможности: метод </w:t>
      </w:r>
      <w:r w:rsidRPr="00E6595B">
        <w:rPr>
          <w:i/>
          <w:lang w:val="ru-RU" w:eastAsia="de-DE"/>
        </w:rPr>
        <w:t>стул для гостя</w:t>
      </w:r>
      <w:r w:rsidR="009E7D4A" w:rsidRPr="00E6595B">
        <w:rPr>
          <w:lang w:val="ru-RU" w:eastAsia="de-DE"/>
        </w:rPr>
        <w:t xml:space="preserve"> </w:t>
      </w:r>
      <w:r w:rsidRPr="00E6595B">
        <w:rPr>
          <w:lang w:val="ru-RU" w:eastAsia="de-DE"/>
        </w:rPr>
        <w:t xml:space="preserve">подразумевает наличие незанятого стула во внутреннем кругу, в качестве варианта – по одному стулу для каждой стороны конфликта. </w:t>
      </w:r>
      <w:r w:rsidR="00296571" w:rsidRPr="00E6595B">
        <w:rPr>
          <w:lang w:val="ru-RU" w:eastAsia="de-DE"/>
        </w:rPr>
        <w:t>Один участник из внешнего круга может занять этот стул и высказать свою позицию, пока другой член внешнего круга не захочет занять место на стуле для гостей</w:t>
      </w:r>
      <w:r w:rsidR="009E7D4A" w:rsidRPr="00E6595B">
        <w:rPr>
          <w:lang w:val="ru-RU" w:eastAsia="de-DE"/>
        </w:rPr>
        <w:t>.</w:t>
      </w:r>
    </w:p>
    <w:p w14:paraId="2E18FA34" w14:textId="491061F9" w:rsidR="003C2BA8" w:rsidRPr="00E6595B" w:rsidRDefault="00A23A94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В другой форме этого метода, участникам из внешнего круга разрешается заменить одного члена из внутреннего круга. </w:t>
      </w:r>
      <w:r w:rsidR="002C1194" w:rsidRPr="00E6595B">
        <w:rPr>
          <w:lang w:val="ru-RU" w:eastAsia="de-DE"/>
        </w:rPr>
        <w:t>Этому члену разрешается закончить предложение, затем он освобождает стул для участников из внешнего круга</w:t>
      </w:r>
      <w:r w:rsidR="000B6806" w:rsidRPr="00E6595B">
        <w:rPr>
          <w:lang w:val="ru-RU" w:eastAsia="de-DE"/>
        </w:rPr>
        <w:t>, чтобы человек из внешнего круга мо</w:t>
      </w:r>
      <w:r w:rsidR="00703952" w:rsidRPr="00E6595B">
        <w:rPr>
          <w:lang w:val="ru-RU" w:eastAsia="de-DE"/>
        </w:rPr>
        <w:t>г поработать во внутреннем круге</w:t>
      </w:r>
      <w:r w:rsidR="000B6806" w:rsidRPr="00E6595B">
        <w:rPr>
          <w:lang w:val="ru-RU" w:eastAsia="de-DE"/>
        </w:rPr>
        <w:t xml:space="preserve">. </w:t>
      </w:r>
    </w:p>
    <w:p w14:paraId="0F436CD8" w14:textId="14A58F5A" w:rsidR="003C2BA8" w:rsidRPr="00E6595B" w:rsidRDefault="008B413A" w:rsidP="004971E1">
      <w:pPr>
        <w:rPr>
          <w:lang w:val="ru-RU" w:eastAsia="de-DE"/>
        </w:rPr>
      </w:pPr>
      <w:r w:rsidRPr="00E6595B">
        <w:rPr>
          <w:lang w:val="ru-RU" w:eastAsia="de-DE"/>
        </w:rPr>
        <w:t>Данны</w:t>
      </w:r>
      <w:r w:rsidR="00F76743">
        <w:rPr>
          <w:lang w:val="ru-RU" w:eastAsia="de-DE"/>
        </w:rPr>
        <w:t>й</w:t>
      </w:r>
      <w:r w:rsidRPr="00E6595B">
        <w:rPr>
          <w:lang w:val="ru-RU" w:eastAsia="de-DE"/>
        </w:rPr>
        <w:t xml:space="preserve"> метод аквариума позволяет команде медиаторов начать упорядоченный диалог, который </w:t>
      </w:r>
      <w:r w:rsidR="00082294">
        <w:rPr>
          <w:lang w:val="ru-RU" w:eastAsia="de-DE"/>
        </w:rPr>
        <w:t>нацелен</w:t>
      </w:r>
      <w:r w:rsidRPr="00E6595B">
        <w:rPr>
          <w:lang w:val="ru-RU" w:eastAsia="de-DE"/>
        </w:rPr>
        <w:t xml:space="preserve"> на получение правды</w:t>
      </w:r>
      <w:r w:rsidR="00782DAC">
        <w:rPr>
          <w:lang w:val="ru-RU" w:eastAsia="de-DE"/>
        </w:rPr>
        <w:t>,</w:t>
      </w:r>
      <w:r w:rsidRPr="00E6595B">
        <w:rPr>
          <w:lang w:val="ru-RU" w:eastAsia="de-DE"/>
        </w:rPr>
        <w:t xml:space="preserve"> а не на достижение гармонии</w:t>
      </w:r>
      <w:r w:rsidR="006F5D00" w:rsidRPr="00E6595B">
        <w:rPr>
          <w:lang w:val="ru-RU" w:eastAsia="de-DE"/>
        </w:rPr>
        <w:t xml:space="preserve">. </w:t>
      </w:r>
      <w:r w:rsidR="00AB6741" w:rsidRPr="00E6595B">
        <w:rPr>
          <w:lang w:val="ru-RU" w:eastAsia="de-DE"/>
        </w:rPr>
        <w:t xml:space="preserve">Часть правды сама выходит наружу в начале диалога, как и в рамках медиации с участием двух сторон, часто в виде гнева, возмущения, взаимных упрёков и обвинений. Эта часть особенно неприятна, нарушает спокойствие групп, в которых существуют множественные лагеря, и обычно быстро набирает обороты как в случае участников, так и медиаторов, так как оппоненты постоянно перебивают друг друга. </w:t>
      </w:r>
      <w:r w:rsidR="00683566" w:rsidRPr="00E6595B">
        <w:rPr>
          <w:lang w:val="ru-RU" w:eastAsia="de-DE"/>
        </w:rPr>
        <w:t xml:space="preserve">Грамотное отдельное рассаживание </w:t>
      </w:r>
      <w:r w:rsidR="00546210" w:rsidRPr="00E6595B">
        <w:rPr>
          <w:lang w:val="ru-RU" w:eastAsia="de-DE"/>
        </w:rPr>
        <w:t>методом аквариума позволяет структурировать коммуникацию, даёт возможность сторонам высказываться в равной мере, а также способствует выражению а</w:t>
      </w:r>
      <w:r w:rsidR="000424B9" w:rsidRPr="00E6595B">
        <w:rPr>
          <w:lang w:val="ru-RU" w:eastAsia="de-DE"/>
        </w:rPr>
        <w:t>грессивных аспектов</w:t>
      </w:r>
      <w:r w:rsidR="009E7D4A" w:rsidRPr="00E6595B">
        <w:rPr>
          <w:lang w:val="ru-RU" w:eastAsia="de-DE"/>
        </w:rPr>
        <w:t>.</w:t>
      </w:r>
    </w:p>
    <w:p w14:paraId="28B346AE" w14:textId="063C8A15" w:rsidR="003C2BA8" w:rsidRPr="00E6595B" w:rsidRDefault="00774640" w:rsidP="00B318FA">
      <w:pPr>
        <w:pStyle w:val="berschrift5"/>
        <w:rPr>
          <w:lang w:val="ru-RU"/>
        </w:rPr>
      </w:pPr>
      <w:r w:rsidRPr="00E6595B">
        <w:rPr>
          <w:lang w:val="ru-RU"/>
        </w:rPr>
        <w:t xml:space="preserve">Соглашения между представителями и их сторонами </w:t>
      </w:r>
    </w:p>
    <w:p w14:paraId="00AB3B22" w14:textId="358AD33A" w:rsidR="003C2BA8" w:rsidRPr="00E6595B" w:rsidRDefault="0002760F" w:rsidP="00B318FA">
      <w:pPr>
        <w:rPr>
          <w:lang w:val="ru-RU"/>
        </w:rPr>
      </w:pPr>
      <w:r w:rsidRPr="00E6595B">
        <w:rPr>
          <w:lang w:val="ru-RU"/>
        </w:rPr>
        <w:t xml:space="preserve">Хорошо зарекомендовал себя периодический промежуточный баланс для облегчения эмоционально </w:t>
      </w:r>
      <w:r w:rsidR="000E52CD" w:rsidRPr="00E6595B">
        <w:rPr>
          <w:lang w:val="ru-RU"/>
        </w:rPr>
        <w:t xml:space="preserve">напряжённых ситуаций для участников из внешнего круга. Через каждые пять минут, либо члены сторон из внешнего круга могут меняться местами с соседом, либо каждая сторона беседует со своими представителями. </w:t>
      </w:r>
      <w:r w:rsidR="00FC0D93" w:rsidRPr="00E6595B">
        <w:rPr>
          <w:lang w:val="ru-RU"/>
        </w:rPr>
        <w:t xml:space="preserve">Промежуточный баланс не только создаёт структуру беседы, но также предоставляет возможность внести полезную дифференциацию и новые перспективы. </w:t>
      </w:r>
      <w:r w:rsidR="006D2BDB" w:rsidRPr="00E6595B">
        <w:rPr>
          <w:lang w:val="ru-RU"/>
        </w:rPr>
        <w:t xml:space="preserve">Помимо этого, нейтральные члены группы или лидеры группы с комплексными интересами могут привнести свои перспективы. </w:t>
      </w:r>
      <w:r w:rsidR="00FA1EFB" w:rsidRPr="00E6595B">
        <w:rPr>
          <w:lang w:val="ru-RU"/>
        </w:rPr>
        <w:t>В итоге, у представителей должна быть возможность свободного обмена</w:t>
      </w:r>
      <w:r w:rsidR="009E4742" w:rsidRPr="00E6595B">
        <w:rPr>
          <w:lang w:val="ru-RU"/>
        </w:rPr>
        <w:t xml:space="preserve"> </w:t>
      </w:r>
      <w:r w:rsidR="00FA1EFB" w:rsidRPr="00E6595B">
        <w:rPr>
          <w:lang w:val="ru-RU"/>
        </w:rPr>
        <w:t>внутри своей стороны</w:t>
      </w:r>
      <w:r w:rsidR="000A17E6" w:rsidRPr="00E6595B">
        <w:rPr>
          <w:lang w:val="ru-RU"/>
        </w:rPr>
        <w:t>, чтобы они, в дальнейшем, могли более уверенно высказывать свою точку зрения</w:t>
      </w:r>
      <w:r w:rsidR="009E7D4A" w:rsidRPr="00E6595B">
        <w:rPr>
          <w:lang w:val="ru-RU"/>
        </w:rPr>
        <w:t>.</w:t>
      </w:r>
    </w:p>
    <w:p w14:paraId="44084A7D" w14:textId="4F9B096D" w:rsidR="003C2BA8" w:rsidRPr="00E6595B" w:rsidRDefault="00AA2B33" w:rsidP="004971E1">
      <w:pPr>
        <w:rPr>
          <w:lang w:val="ru-RU"/>
        </w:rPr>
      </w:pPr>
      <w:r w:rsidRPr="00E6595B">
        <w:rPr>
          <w:lang w:val="ru-RU"/>
        </w:rPr>
        <w:t>Основываясь на первом, самом неприятном раунде с последующим промежуточным балансом, дальнейший процесс диалога в рамках мет</w:t>
      </w:r>
      <w:r w:rsidR="001B4C8B" w:rsidRPr="00E6595B">
        <w:rPr>
          <w:lang w:val="ru-RU"/>
        </w:rPr>
        <w:t xml:space="preserve">ода аквариума служит для </w:t>
      </w:r>
      <w:r w:rsidR="00CF2092" w:rsidRPr="00E6595B">
        <w:rPr>
          <w:lang w:val="ru-RU"/>
        </w:rPr>
        <w:t>исследования более глубоких частей конфликта</w:t>
      </w:r>
      <w:r w:rsidR="009E7D4A" w:rsidRPr="00E6595B">
        <w:rPr>
          <w:lang w:val="ru-RU"/>
        </w:rPr>
        <w:t xml:space="preserve">. </w:t>
      </w:r>
      <w:r w:rsidR="000E7BAD" w:rsidRPr="00E6595B">
        <w:rPr>
          <w:lang w:val="ru-RU"/>
        </w:rPr>
        <w:t xml:space="preserve">Команда медиации выискивает – так сказать, в более глубоких слоях двойного айсберга – (оставшиеся) </w:t>
      </w:r>
      <w:r w:rsidR="008F2930" w:rsidRPr="00E6595B">
        <w:rPr>
          <w:lang w:val="ru-RU"/>
        </w:rPr>
        <w:t>прочные</w:t>
      </w:r>
      <w:r w:rsidR="000E7BAD" w:rsidRPr="00E6595B">
        <w:rPr>
          <w:lang w:val="ru-RU"/>
        </w:rPr>
        <w:t xml:space="preserve"> основы во взаимоотношениях</w:t>
      </w:r>
      <w:r w:rsidR="009E7D4A" w:rsidRPr="00E6595B">
        <w:rPr>
          <w:lang w:val="ru-RU"/>
        </w:rPr>
        <w:t xml:space="preserve">. </w:t>
      </w:r>
      <w:r w:rsidR="00254810" w:rsidRPr="00E6595B">
        <w:rPr>
          <w:lang w:val="ru-RU"/>
        </w:rPr>
        <w:t>С одной стороны</w:t>
      </w:r>
      <w:r w:rsidR="008F2930" w:rsidRPr="00E6595B">
        <w:rPr>
          <w:lang w:val="ru-RU"/>
        </w:rPr>
        <w:t>,</w:t>
      </w:r>
      <w:r w:rsidR="00254810" w:rsidRPr="00E6595B">
        <w:rPr>
          <w:lang w:val="ru-RU"/>
        </w:rPr>
        <w:t xml:space="preserve"> это касается </w:t>
      </w:r>
      <w:r w:rsidR="008F2930" w:rsidRPr="00E6595B">
        <w:rPr>
          <w:lang w:val="ru-RU"/>
        </w:rPr>
        <w:t xml:space="preserve">обмена требованиями, интересами и потребностями, а также межличностными, </w:t>
      </w:r>
      <w:r w:rsidR="00220DEF" w:rsidRPr="00E6595B">
        <w:rPr>
          <w:lang w:val="ru-RU"/>
        </w:rPr>
        <w:t>ограничительными</w:t>
      </w:r>
      <w:r w:rsidR="009E7D4A" w:rsidRPr="00E6595B">
        <w:rPr>
          <w:lang w:val="ru-RU"/>
        </w:rPr>
        <w:t>,</w:t>
      </w:r>
      <w:r w:rsidR="008F2930" w:rsidRPr="00E6595B">
        <w:rPr>
          <w:lang w:val="ru-RU"/>
        </w:rPr>
        <w:t xml:space="preserve"> мягкими болезненными чувствами</w:t>
      </w:r>
      <w:r w:rsidR="009E7D4A" w:rsidRPr="00E6595B">
        <w:rPr>
          <w:lang w:val="ru-RU"/>
        </w:rPr>
        <w:t xml:space="preserve">, </w:t>
      </w:r>
      <w:r w:rsidR="00220DEF" w:rsidRPr="00E6595B">
        <w:rPr>
          <w:lang w:val="ru-RU"/>
        </w:rPr>
        <w:t xml:space="preserve">с другой стороны – ресурсов, таких как общие цели, положительный опыт и надежды. </w:t>
      </w:r>
      <w:r w:rsidR="00D14E0D" w:rsidRPr="00E6595B">
        <w:rPr>
          <w:lang w:val="ru-RU"/>
        </w:rPr>
        <w:t>С помощью диалога в рамках метода аквариума, достигаются две цели</w:t>
      </w:r>
      <w:r w:rsidR="009E7D4A" w:rsidRPr="00E6595B">
        <w:rPr>
          <w:lang w:val="ru-RU"/>
        </w:rPr>
        <w:t xml:space="preserve">: </w:t>
      </w:r>
      <w:r w:rsidR="00D14E0D" w:rsidRPr="00E6595B">
        <w:rPr>
          <w:lang w:val="ru-RU"/>
        </w:rPr>
        <w:t>уточнение конфликта становится комплексным для медиаторов, в то же время, разом задействованы все стороны конфликта</w:t>
      </w:r>
      <w:r w:rsidR="009E7D4A" w:rsidRPr="00E6595B">
        <w:rPr>
          <w:lang w:val="ru-RU"/>
        </w:rPr>
        <w:t xml:space="preserve">. </w:t>
      </w:r>
      <w:r w:rsidR="003308A2" w:rsidRPr="00E6595B">
        <w:rPr>
          <w:lang w:val="ru-RU"/>
        </w:rPr>
        <w:t xml:space="preserve">Окончание </w:t>
      </w:r>
      <w:r w:rsidR="00061A61" w:rsidRPr="00E6595B">
        <w:rPr>
          <w:lang w:val="ru-RU"/>
        </w:rPr>
        <w:t xml:space="preserve"> данного диалога не должно быть обязательно гармоничным, но уточнение межличностной подноготной</w:t>
      </w:r>
      <w:r w:rsidR="0021748F" w:rsidRPr="00E6595B">
        <w:rPr>
          <w:lang w:val="ru-RU"/>
        </w:rPr>
        <w:t xml:space="preserve"> прокладывает путь к решению </w:t>
      </w:r>
      <w:r w:rsidR="00757B25" w:rsidRPr="00E6595B">
        <w:rPr>
          <w:lang w:val="ru-RU"/>
        </w:rPr>
        <w:t xml:space="preserve">фактических аспектов конфликта, по мере </w:t>
      </w:r>
      <w:r w:rsidR="006B0956" w:rsidRPr="00E6595B">
        <w:rPr>
          <w:lang w:val="ru-RU"/>
        </w:rPr>
        <w:t>выражения и</w:t>
      </w:r>
      <w:r w:rsidR="006878A5" w:rsidRPr="00E6595B">
        <w:rPr>
          <w:lang w:val="ru-RU"/>
        </w:rPr>
        <w:t xml:space="preserve"> понимания остальными истинных</w:t>
      </w:r>
      <w:r w:rsidR="00757B25" w:rsidRPr="00E6595B">
        <w:rPr>
          <w:lang w:val="ru-RU"/>
        </w:rPr>
        <w:t xml:space="preserve"> потребност</w:t>
      </w:r>
      <w:r w:rsidR="006878A5" w:rsidRPr="00E6595B">
        <w:rPr>
          <w:lang w:val="ru-RU"/>
        </w:rPr>
        <w:t>ей</w:t>
      </w:r>
      <w:r w:rsidR="00757B25" w:rsidRPr="00E6595B">
        <w:rPr>
          <w:lang w:val="ru-RU"/>
        </w:rPr>
        <w:t xml:space="preserve"> и чувств всех сторон конфликта</w:t>
      </w:r>
      <w:r w:rsidR="009E7D4A" w:rsidRPr="00E6595B">
        <w:rPr>
          <w:lang w:val="ru-RU"/>
        </w:rPr>
        <w:t>.</w:t>
      </w:r>
    </w:p>
    <w:p w14:paraId="0D1E6DAA" w14:textId="38C6DEF4" w:rsidR="003C2BA8" w:rsidRPr="00E6595B" w:rsidRDefault="00FB3C1C" w:rsidP="00B318FA">
      <w:pPr>
        <w:pStyle w:val="berschrift4"/>
        <w:rPr>
          <w:rStyle w:val="Funotenanker"/>
          <w:lang w:val="ru-RU"/>
        </w:rPr>
      </w:pPr>
      <w:r w:rsidRPr="00E6595B">
        <w:rPr>
          <w:lang w:val="ru-RU"/>
        </w:rPr>
        <w:lastRenderedPageBreak/>
        <w:t>Экскурс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>внутренний конфликт группы во время модерации межгрупповых конфликтов</w:t>
      </w:r>
      <w:r w:rsidR="009E7D4A" w:rsidRPr="00E6595B">
        <w:rPr>
          <w:rStyle w:val="Funotenanker"/>
          <w:lang w:val="ru-RU"/>
        </w:rPr>
        <w:footnoteReference w:id="11"/>
      </w:r>
    </w:p>
    <w:p w14:paraId="6361BFF0" w14:textId="000FCFDA" w:rsidR="003C2BA8" w:rsidRPr="00E6595B" w:rsidRDefault="00FB3C1C" w:rsidP="004971E1">
      <w:pPr>
        <w:rPr>
          <w:lang w:val="ru-RU"/>
        </w:rPr>
      </w:pPr>
      <w:r w:rsidRPr="00E6595B">
        <w:rPr>
          <w:lang w:val="ru-RU"/>
        </w:rPr>
        <w:t>Во время</w:t>
      </w:r>
      <w:r w:rsidR="00CA1B1E" w:rsidRPr="00E6595B">
        <w:rPr>
          <w:lang w:val="ru-RU"/>
        </w:rPr>
        <w:t xml:space="preserve"> процесса</w:t>
      </w:r>
      <w:r w:rsidRPr="00E6595B">
        <w:rPr>
          <w:lang w:val="ru-RU"/>
        </w:rPr>
        <w:t xml:space="preserve"> уточнения </w:t>
      </w:r>
      <w:r w:rsidR="00CA1B1E" w:rsidRPr="00E6595B">
        <w:rPr>
          <w:lang w:val="ru-RU"/>
        </w:rPr>
        <w:t xml:space="preserve">с участием многочисленных групп, </w:t>
      </w:r>
      <w:r w:rsidR="003A6D27" w:rsidRPr="00E6595B">
        <w:rPr>
          <w:lang w:val="ru-RU"/>
        </w:rPr>
        <w:t>могут возникнуть различные точки зрения или конфликты между отдельными сторонами конфликта</w:t>
      </w:r>
      <w:r w:rsidR="009E7D4A" w:rsidRPr="00E6595B">
        <w:rPr>
          <w:lang w:val="ru-RU"/>
        </w:rPr>
        <w:t xml:space="preserve">. </w:t>
      </w:r>
      <w:r w:rsidR="003F3C4A" w:rsidRPr="00E6595B">
        <w:rPr>
          <w:lang w:val="ru-RU"/>
        </w:rPr>
        <w:t xml:space="preserve">Для команды медиации </w:t>
      </w:r>
      <w:r w:rsidR="00A52615" w:rsidRPr="00E6595B">
        <w:rPr>
          <w:lang w:val="ru-RU"/>
        </w:rPr>
        <w:t xml:space="preserve">важнее всего их распознание и обозначение, </w:t>
      </w:r>
      <w:r w:rsidR="009D2EED" w:rsidRPr="00E6595B">
        <w:rPr>
          <w:lang w:val="ru-RU"/>
        </w:rPr>
        <w:t xml:space="preserve">способность принятия решений касательно того, если, и если да, то в какой форме, конфликт </w:t>
      </w:r>
      <w:r w:rsidR="00B705FC" w:rsidRPr="00E6595B">
        <w:rPr>
          <w:lang w:val="ru-RU"/>
        </w:rPr>
        <w:t>внутри одного лагеря влияет на процесс уточнения между отдельными группами по интересам</w:t>
      </w:r>
      <w:r w:rsidR="009E7D4A" w:rsidRPr="00E6595B">
        <w:rPr>
          <w:lang w:val="ru-RU"/>
        </w:rPr>
        <w:t xml:space="preserve">. </w:t>
      </w:r>
      <w:r w:rsidR="00D10DA2" w:rsidRPr="00E6595B">
        <w:rPr>
          <w:lang w:val="ru-RU"/>
        </w:rPr>
        <w:t>В зависимости от ответа на эт</w:t>
      </w:r>
      <w:r w:rsidR="00BF0C45" w:rsidRPr="00E6595B">
        <w:rPr>
          <w:lang w:val="ru-RU"/>
        </w:rPr>
        <w:t>и вопросы, появляются ответы и н</w:t>
      </w:r>
      <w:r w:rsidR="00D10DA2" w:rsidRPr="00E6595B">
        <w:rPr>
          <w:lang w:val="ru-RU"/>
        </w:rPr>
        <w:t xml:space="preserve">а </w:t>
      </w:r>
      <w:r w:rsidR="00F9760B">
        <w:rPr>
          <w:lang w:val="ru-RU"/>
        </w:rPr>
        <w:t>дальнейшие</w:t>
      </w:r>
      <w:r w:rsidR="00D10DA2" w:rsidRPr="00E6595B">
        <w:rPr>
          <w:lang w:val="ru-RU"/>
        </w:rPr>
        <w:t xml:space="preserve"> </w:t>
      </w:r>
      <w:r w:rsidR="00BF0C45" w:rsidRPr="00E6595B">
        <w:rPr>
          <w:lang w:val="ru-RU"/>
        </w:rPr>
        <w:t>вопросы</w:t>
      </w:r>
      <w:r w:rsidR="009E7D4A" w:rsidRPr="00E6595B">
        <w:rPr>
          <w:lang w:val="ru-RU"/>
        </w:rPr>
        <w:t xml:space="preserve">: </w:t>
      </w:r>
      <w:r w:rsidR="00BF0C45" w:rsidRPr="00E6595B">
        <w:rPr>
          <w:lang w:val="ru-RU"/>
        </w:rPr>
        <w:t>«Каким образом мы можем продолжать</w:t>
      </w:r>
      <w:r w:rsidR="009E7D4A" w:rsidRPr="00E6595B">
        <w:rPr>
          <w:lang w:val="ru-RU"/>
        </w:rPr>
        <w:t>?</w:t>
      </w:r>
      <w:r w:rsidR="00BF0C45" w:rsidRPr="00E6595B">
        <w:rPr>
          <w:lang w:val="ru-RU"/>
        </w:rPr>
        <w:t>»</w:t>
      </w:r>
      <w:r w:rsidR="009E7D4A" w:rsidRPr="00E6595B">
        <w:rPr>
          <w:lang w:val="ru-RU"/>
        </w:rPr>
        <w:t xml:space="preserve"> </w:t>
      </w:r>
      <w:r w:rsidR="00B318FA" w:rsidRPr="00E6595B">
        <w:rPr>
          <w:lang w:val="ru-RU"/>
        </w:rPr>
        <w:t xml:space="preserve">- </w:t>
      </w:r>
      <w:r w:rsidR="00BF0C45" w:rsidRPr="00E6595B">
        <w:rPr>
          <w:lang w:val="ru-RU"/>
        </w:rPr>
        <w:t>«Над чем следует работать в первую очередь, во вторую очередь?»</w:t>
      </w:r>
      <w:r w:rsidR="00B318FA" w:rsidRPr="00E6595B">
        <w:rPr>
          <w:lang w:val="ru-RU"/>
        </w:rPr>
        <w:t xml:space="preserve"> -</w:t>
      </w:r>
      <w:r w:rsidR="00BF0C45" w:rsidRPr="00E6595B">
        <w:rPr>
          <w:lang w:val="ru-RU"/>
        </w:rPr>
        <w:t xml:space="preserve"> </w:t>
      </w:r>
      <w:r w:rsidR="00BF17B0" w:rsidRPr="00E6595B">
        <w:rPr>
          <w:lang w:val="ru-RU"/>
        </w:rPr>
        <w:t xml:space="preserve"> «Что может подождать и что должно подождать?»</w:t>
      </w:r>
    </w:p>
    <w:p w14:paraId="380D4855" w14:textId="703C2B6B" w:rsidR="003C2BA8" w:rsidRPr="00E6595B" w:rsidRDefault="00EE09D3" w:rsidP="00B318FA">
      <w:pPr>
        <w:rPr>
          <w:lang w:val="ru-RU"/>
        </w:rPr>
      </w:pPr>
      <w:r w:rsidRPr="00E6595B">
        <w:rPr>
          <w:lang w:val="ru-RU"/>
        </w:rPr>
        <w:t>Так как конфликты внутри антагонист</w:t>
      </w:r>
      <w:r w:rsidR="00AC70CD" w:rsidRPr="00E6595B">
        <w:rPr>
          <w:lang w:val="ru-RU"/>
        </w:rPr>
        <w:t>иче</w:t>
      </w:r>
      <w:r w:rsidRPr="00E6595B">
        <w:rPr>
          <w:lang w:val="ru-RU"/>
        </w:rPr>
        <w:t xml:space="preserve">ской группы являются нормой, а не исключением, медиаторы должны </w:t>
      </w:r>
      <w:r w:rsidR="009807B7" w:rsidRPr="00E6595B">
        <w:rPr>
          <w:lang w:val="ru-RU"/>
        </w:rPr>
        <w:t xml:space="preserve">рассмотреть эти вопросы уже во время распределения людей по группам отдельных интересов, а также во время определения порядка рассмотрения вопросов. </w:t>
      </w:r>
      <w:r w:rsidR="00AC70CD" w:rsidRPr="00E6595B">
        <w:rPr>
          <w:lang w:val="ru-RU"/>
        </w:rPr>
        <w:t xml:space="preserve">В Шаге 3 следует уточнить определение конфликтных вопросов </w:t>
      </w:r>
      <w:r w:rsidR="009E7D4A" w:rsidRPr="00E6595B">
        <w:rPr>
          <w:lang w:val="ru-RU"/>
        </w:rPr>
        <w:t>(</w:t>
      </w:r>
      <w:r w:rsidR="002424AD" w:rsidRPr="00E6595B">
        <w:rPr>
          <w:lang w:val="ru-RU"/>
        </w:rPr>
        <w:t>Г</w:t>
      </w:r>
      <w:r w:rsidR="00AC70CD" w:rsidRPr="00E6595B">
        <w:rPr>
          <w:lang w:val="ru-RU"/>
        </w:rPr>
        <w:t>лава</w:t>
      </w:r>
      <w:r w:rsidR="009E7D4A" w:rsidRPr="00E6595B">
        <w:rPr>
          <w:lang w:val="ru-RU"/>
        </w:rPr>
        <w:t xml:space="preserve"> 4)</w:t>
      </w:r>
      <w:r w:rsidR="002424AD" w:rsidRPr="00E6595B">
        <w:rPr>
          <w:lang w:val="ru-RU"/>
        </w:rPr>
        <w:t xml:space="preserve"> и</w:t>
      </w:r>
      <w:r w:rsidR="009E7D4A" w:rsidRPr="00E6595B">
        <w:rPr>
          <w:lang w:val="ru-RU"/>
        </w:rPr>
        <w:t xml:space="preserve"> </w:t>
      </w:r>
      <w:r w:rsidR="002424AD" w:rsidRPr="00E6595B">
        <w:rPr>
          <w:lang w:val="ru-RU"/>
        </w:rPr>
        <w:t xml:space="preserve"> если применимо, какие конфликты существуют внутри одной или нескольких групп по интересам и каким образом стоит их рассматривать</w:t>
      </w:r>
      <w:r w:rsidR="009E7D4A" w:rsidRPr="00E6595B">
        <w:rPr>
          <w:lang w:val="ru-RU"/>
        </w:rPr>
        <w:t xml:space="preserve">. </w:t>
      </w:r>
      <w:r w:rsidR="007500DF" w:rsidRPr="00E6595B">
        <w:rPr>
          <w:lang w:val="ru-RU"/>
        </w:rPr>
        <w:t>Если позиции внутри одной группы по и</w:t>
      </w:r>
      <w:r w:rsidR="004A12B1" w:rsidRPr="00E6595B">
        <w:rPr>
          <w:lang w:val="ru-RU"/>
        </w:rPr>
        <w:t>нтересам слишком разнятся, стоит</w:t>
      </w:r>
      <w:r w:rsidR="007500DF" w:rsidRPr="00E6595B">
        <w:rPr>
          <w:lang w:val="ru-RU"/>
        </w:rPr>
        <w:t xml:space="preserve"> либо пересмотреть </w:t>
      </w:r>
      <w:r w:rsidR="00D55814" w:rsidRPr="00E6595B">
        <w:rPr>
          <w:lang w:val="ru-RU"/>
        </w:rPr>
        <w:t>формирование групп, либо</w:t>
      </w:r>
      <w:r w:rsidR="004A12B1" w:rsidRPr="00E6595B">
        <w:rPr>
          <w:lang w:val="ru-RU"/>
        </w:rPr>
        <w:t xml:space="preserve"> </w:t>
      </w:r>
      <w:r w:rsidR="003B1EA8" w:rsidRPr="00E6595B">
        <w:rPr>
          <w:lang w:val="ru-RU"/>
        </w:rPr>
        <w:t xml:space="preserve">прояснить ситуацию внутри этой группы по интересам перед началом работы </w:t>
      </w:r>
      <w:r w:rsidR="006367A1" w:rsidRPr="00E6595B">
        <w:rPr>
          <w:lang w:val="ru-RU"/>
        </w:rPr>
        <w:t>над меж</w:t>
      </w:r>
      <w:r w:rsidR="003B1EA8" w:rsidRPr="00E6595B">
        <w:rPr>
          <w:lang w:val="ru-RU"/>
        </w:rPr>
        <w:t>групповыми конфликтами</w:t>
      </w:r>
      <w:r w:rsidR="009E7D4A" w:rsidRPr="00E6595B">
        <w:rPr>
          <w:lang w:val="ru-RU"/>
        </w:rPr>
        <w:t xml:space="preserve">. </w:t>
      </w:r>
      <w:r w:rsidR="003E47A1" w:rsidRPr="00E6595B">
        <w:rPr>
          <w:lang w:val="ru-RU"/>
        </w:rPr>
        <w:t>Если команда медиации замечает сигналы, указывающие на межгрупповой конфликт</w:t>
      </w:r>
      <w:r w:rsidR="00A54D77" w:rsidRPr="00E6595B">
        <w:rPr>
          <w:lang w:val="ru-RU"/>
        </w:rPr>
        <w:t>, она должна сперва обсудить это впечатление с данной стороной</w:t>
      </w:r>
      <w:r w:rsidR="009E7D4A" w:rsidRPr="00E6595B">
        <w:rPr>
          <w:lang w:val="ru-RU"/>
        </w:rPr>
        <w:t xml:space="preserve">. </w:t>
      </w:r>
      <w:r w:rsidR="007E3AAD" w:rsidRPr="00E6595B">
        <w:rPr>
          <w:lang w:val="ru-RU"/>
        </w:rPr>
        <w:t>Если противоречия внутри одной стороны касаются общего уточнения, но не мешают ему, следует продолжать медиацию</w:t>
      </w:r>
      <w:r w:rsidR="007E3AAD" w:rsidRPr="00E6595B">
        <w:rPr>
          <w:i/>
          <w:lang w:val="ru-RU"/>
        </w:rPr>
        <w:t xml:space="preserve"> между группами</w:t>
      </w:r>
      <w:r w:rsidR="009E7D4A" w:rsidRPr="00E6595B">
        <w:rPr>
          <w:lang w:val="ru-RU"/>
        </w:rPr>
        <w:t xml:space="preserve">. </w:t>
      </w:r>
      <w:r w:rsidR="006E27E1" w:rsidRPr="00E6595B">
        <w:rPr>
          <w:lang w:val="ru-RU"/>
        </w:rPr>
        <w:t xml:space="preserve">При необходимости, над внутренним конфликтом группы можно будет поработать позже. </w:t>
      </w:r>
      <w:r w:rsidR="00D67E51" w:rsidRPr="00E6595B">
        <w:rPr>
          <w:lang w:val="ru-RU"/>
        </w:rPr>
        <w:t xml:space="preserve">Решение принимается соответствующей стороной при поддержке со стороны команды медиации. </w:t>
      </w:r>
    </w:p>
    <w:p w14:paraId="709CBF2A" w14:textId="02FC2B2A" w:rsidR="008C3AF8" w:rsidRPr="00E6595B" w:rsidRDefault="00FB633A" w:rsidP="00454F0A">
      <w:pPr>
        <w:rPr>
          <w:lang w:val="ru-RU"/>
        </w:rPr>
      </w:pPr>
      <w:r w:rsidRPr="00E6595B">
        <w:rPr>
          <w:lang w:val="ru-RU"/>
        </w:rPr>
        <w:t>Если конфликт внутри одной стороны затрудняет или препятствует дальнейшему уточнению между группами</w:t>
      </w:r>
      <w:r w:rsidR="009E7D4A" w:rsidRPr="00E6595B">
        <w:rPr>
          <w:lang w:val="ru-RU"/>
        </w:rPr>
        <w:t xml:space="preserve">, </w:t>
      </w:r>
      <w:r w:rsidRPr="00E6595B">
        <w:rPr>
          <w:lang w:val="ru-RU"/>
        </w:rPr>
        <w:t>надо будет сначала поработать над внутренним групповым конфликтом</w:t>
      </w:r>
      <w:r w:rsidR="009E7D4A" w:rsidRPr="00E6595B">
        <w:rPr>
          <w:lang w:val="ru-RU"/>
        </w:rPr>
        <w:t xml:space="preserve">. </w:t>
      </w:r>
      <w:r w:rsidR="00434776" w:rsidRPr="00E6595B">
        <w:rPr>
          <w:lang w:val="ru-RU"/>
        </w:rPr>
        <w:t>Следовательно, необходимо создать новый контракт</w:t>
      </w:r>
      <w:r w:rsidR="009E7D4A" w:rsidRPr="00E6595B">
        <w:rPr>
          <w:lang w:val="ru-RU"/>
        </w:rPr>
        <w:t xml:space="preserve">. </w:t>
      </w:r>
      <w:r w:rsidR="000579AD" w:rsidRPr="00E6595B">
        <w:rPr>
          <w:lang w:val="ru-RU"/>
        </w:rPr>
        <w:t xml:space="preserve">Как правило, применяется следующее </w:t>
      </w:r>
      <w:r w:rsidR="00070210" w:rsidRPr="00E6595B">
        <w:rPr>
          <w:lang w:val="ru-RU"/>
        </w:rPr>
        <w:t>золотое правило</w:t>
      </w:r>
      <w:r w:rsidR="009E7D4A" w:rsidRPr="00E6595B">
        <w:rPr>
          <w:lang w:val="ru-RU"/>
        </w:rPr>
        <w:t xml:space="preserve">: </w:t>
      </w:r>
      <w:r w:rsidR="00070210" w:rsidRPr="00E6595B">
        <w:rPr>
          <w:lang w:val="ru-RU"/>
        </w:rPr>
        <w:t xml:space="preserve">команда медиации должна следовать на данном этапе первому контракту. </w:t>
      </w:r>
      <w:r w:rsidR="00C6489C" w:rsidRPr="00E6595B">
        <w:rPr>
          <w:lang w:val="ru-RU"/>
        </w:rPr>
        <w:t>В любом случае, следует обозначить и другие конфликты</w:t>
      </w:r>
      <w:r w:rsidR="00CF7851" w:rsidRPr="00E6595B">
        <w:rPr>
          <w:lang w:val="ru-RU"/>
        </w:rPr>
        <w:t xml:space="preserve">, а их рассмотрение, по возможности, отложить. </w:t>
      </w:r>
    </w:p>
    <w:p w14:paraId="485EA9BD" w14:textId="77777777" w:rsidR="008C3AF8" w:rsidRPr="00E6595B" w:rsidRDefault="008C3AF8" w:rsidP="00454F0A">
      <w:pPr>
        <w:rPr>
          <w:lang w:val="ru-RU"/>
        </w:rPr>
        <w:sectPr w:rsidR="008C3AF8" w:rsidRPr="00E6595B" w:rsidSect="009D53F0">
          <w:pgSz w:w="11906" w:h="16838" w:code="9"/>
          <w:pgMar w:top="1418" w:right="1418" w:bottom="1134" w:left="1418" w:header="0" w:footer="709" w:gutter="0"/>
          <w:cols w:space="720"/>
          <w:formProt w:val="0"/>
          <w:docGrid w:linePitch="360" w:charSpace="12288"/>
        </w:sectPr>
      </w:pPr>
    </w:p>
    <w:p w14:paraId="72A29EAF" w14:textId="2AF8B820" w:rsidR="003C2BA8" w:rsidRPr="00E6595B" w:rsidRDefault="004810C1" w:rsidP="00015BB4">
      <w:pPr>
        <w:pStyle w:val="berschrift3"/>
      </w:pPr>
      <w:bookmarkStart w:id="26" w:name="_Toc386798128"/>
      <w:r w:rsidRPr="00E6595B">
        <w:lastRenderedPageBreak/>
        <w:t>Упражнение</w:t>
      </w:r>
      <w:r w:rsidR="009E7D4A" w:rsidRPr="00E6595B">
        <w:t xml:space="preserve">: </w:t>
      </w:r>
      <w:r w:rsidRPr="00E6595B">
        <w:t xml:space="preserve">Симуляция диалога в малочисленных группах с использованием метода аквариума </w:t>
      </w:r>
      <w:r w:rsidR="009E7D4A" w:rsidRPr="00E6595B">
        <w:t xml:space="preserve">(1 </w:t>
      </w:r>
      <w:r w:rsidRPr="00E6595B">
        <w:t>день</w:t>
      </w:r>
      <w:r w:rsidR="009E7D4A" w:rsidRPr="00E6595B">
        <w:t>, 6-7</w:t>
      </w:r>
      <w:r w:rsidR="004E45F3" w:rsidRPr="00E6595B">
        <w:t>часов</w:t>
      </w:r>
      <w:r w:rsidR="009E7D4A" w:rsidRPr="00E6595B">
        <w:t>)</w:t>
      </w:r>
      <w:bookmarkEnd w:id="26"/>
    </w:p>
    <w:p w14:paraId="63AE9669" w14:textId="4D1C16AD" w:rsidR="003C2BA8" w:rsidRPr="00E6595B" w:rsidRDefault="004E45F3" w:rsidP="00260572">
      <w:pPr>
        <w:rPr>
          <w:lang w:val="ru-RU"/>
        </w:rPr>
      </w:pPr>
      <w:r w:rsidRPr="00E6595B">
        <w:rPr>
          <w:lang w:val="ru-RU"/>
        </w:rPr>
        <w:t xml:space="preserve">В данном упражнении прорабатывается метод аквариума для анализа перспектив и уточнения подноготной, используя межгрупповой конфликт </w:t>
      </w:r>
      <w:r w:rsidRPr="00E6595B">
        <w:rPr>
          <w:i/>
          <w:lang w:val="ru-RU"/>
        </w:rPr>
        <w:t>между двумя группами</w:t>
      </w:r>
      <w:r w:rsidR="009E7D4A" w:rsidRPr="00E6595B">
        <w:rPr>
          <w:i/>
          <w:iCs/>
          <w:lang w:val="ru-RU"/>
        </w:rPr>
        <w:t xml:space="preserve">. </w:t>
      </w:r>
      <w:r w:rsidR="00D6448F" w:rsidRPr="00E6595B">
        <w:rPr>
          <w:iCs/>
          <w:lang w:val="ru-RU"/>
        </w:rPr>
        <w:t xml:space="preserve">Работа проводится в малочисленных группах из шести человек, чтобы задействовать всех участников. </w:t>
      </w:r>
      <w:r w:rsidR="00D6448F" w:rsidRPr="00E6595B">
        <w:rPr>
          <w:lang w:val="ru-RU"/>
        </w:rPr>
        <w:t xml:space="preserve">В каждой группе два медиатора работают с четырьмя представителями </w:t>
      </w:r>
      <w:r w:rsidR="009E7D4A" w:rsidRPr="00E6595B">
        <w:rPr>
          <w:lang w:val="ru-RU"/>
        </w:rPr>
        <w:t>(</w:t>
      </w:r>
      <w:r w:rsidR="00D6448F" w:rsidRPr="00E6595B">
        <w:rPr>
          <w:lang w:val="ru-RU"/>
        </w:rPr>
        <w:t>по два представителя от каждой из двух групп</w:t>
      </w:r>
      <w:r w:rsidR="009E7D4A" w:rsidRPr="00E6595B">
        <w:rPr>
          <w:lang w:val="ru-RU"/>
        </w:rPr>
        <w:t xml:space="preserve">). </w:t>
      </w:r>
      <w:r w:rsidR="00256FB6" w:rsidRPr="00E6595B">
        <w:rPr>
          <w:lang w:val="ru-RU"/>
        </w:rPr>
        <w:t xml:space="preserve">В этом упражнении </w:t>
      </w:r>
      <w:r w:rsidR="00FB0913" w:rsidRPr="00E6595B">
        <w:rPr>
          <w:lang w:val="ru-RU"/>
        </w:rPr>
        <w:t>участники представляют себе внешний круг с остальными представителями обеих групп. Эта учебная часть действенна при 24 участниках. Вы можете провести это упражнение с минимум</w:t>
      </w:r>
      <w:r w:rsidR="00260572" w:rsidRPr="00E6595B">
        <w:rPr>
          <w:lang w:val="ru-RU"/>
        </w:rPr>
        <w:t xml:space="preserve"> 6, 12, 18, 24 </w:t>
      </w:r>
      <w:r w:rsidR="00511C14">
        <w:rPr>
          <w:lang w:val="ru-RU"/>
        </w:rPr>
        <w:t xml:space="preserve">участниками </w:t>
      </w:r>
      <w:r w:rsidR="00A93A14">
        <w:rPr>
          <w:lang w:val="ru-RU"/>
        </w:rPr>
        <w:t>и т.д.</w:t>
      </w:r>
      <w:r w:rsidR="00260572" w:rsidRPr="00E6595B">
        <w:rPr>
          <w:lang w:val="ru-RU"/>
        </w:rPr>
        <w:t>.</w:t>
      </w:r>
    </w:p>
    <w:p w14:paraId="3BCD1748" w14:textId="21F25AF4" w:rsidR="003C2BA8" w:rsidRPr="00E6595B" w:rsidRDefault="00EE7C7C" w:rsidP="004971E1">
      <w:pPr>
        <w:rPr>
          <w:lang w:val="ru-RU"/>
        </w:rPr>
      </w:pPr>
      <w:r w:rsidRPr="00E6595B">
        <w:rPr>
          <w:lang w:val="ru-RU"/>
        </w:rPr>
        <w:t>Для этого упражнения инструктор может воспользоваться ситуациями, приведёнными в приложении учебника</w:t>
      </w:r>
      <w:r w:rsidR="00260572" w:rsidRPr="00E6595B">
        <w:rPr>
          <w:lang w:val="ru-RU"/>
        </w:rPr>
        <w:t xml:space="preserve"> (</w:t>
      </w:r>
      <w:r w:rsidRPr="00E6595B">
        <w:rPr>
          <w:lang w:val="ru-RU"/>
        </w:rPr>
        <w:t>Глава</w:t>
      </w:r>
      <w:r w:rsidR="00260572" w:rsidRPr="00E6595B">
        <w:rPr>
          <w:lang w:val="ru-RU"/>
        </w:rPr>
        <w:t xml:space="preserve"> 10</w:t>
      </w:r>
      <w:r w:rsidR="009E7D4A" w:rsidRPr="00E6595B">
        <w:rPr>
          <w:lang w:val="ru-RU"/>
        </w:rPr>
        <w:t>)</w:t>
      </w:r>
      <w:r w:rsidRPr="00E6595B">
        <w:rPr>
          <w:lang w:val="ru-RU"/>
        </w:rPr>
        <w:t xml:space="preserve">, или использовать нынешнюю ситуацию одного из участников. </w:t>
      </w:r>
      <w:r w:rsidR="00725618" w:rsidRPr="00E6595B">
        <w:rPr>
          <w:lang w:val="ru-RU"/>
        </w:rPr>
        <w:t>Разумно также вновь использовать ситуацию, в которой уже определены конфликтные вопросы</w:t>
      </w:r>
      <w:r w:rsidR="009E7D4A" w:rsidRPr="00E6595B">
        <w:rPr>
          <w:lang w:val="ru-RU"/>
        </w:rPr>
        <w:t xml:space="preserve"> (</w:t>
      </w:r>
      <w:r w:rsidR="00725618" w:rsidRPr="00E6595B">
        <w:rPr>
          <w:lang w:val="ru-RU"/>
        </w:rPr>
        <w:t>Глава</w:t>
      </w:r>
      <w:r w:rsidR="009E7D4A" w:rsidRPr="00E6595B">
        <w:rPr>
          <w:lang w:val="ru-RU"/>
        </w:rPr>
        <w:t xml:space="preserve"> 4). </w:t>
      </w:r>
      <w:r w:rsidR="00C160E1" w:rsidRPr="00E6595B">
        <w:rPr>
          <w:lang w:val="ru-RU"/>
        </w:rPr>
        <w:t>Предпосылками для этого упражнения является:</w:t>
      </w:r>
    </w:p>
    <w:p w14:paraId="4602F687" w14:textId="23738B04" w:rsidR="003C2BA8" w:rsidRPr="00E6595B" w:rsidRDefault="00DB6170" w:rsidP="00177184">
      <w:pPr>
        <w:pStyle w:val="Listenabsatz"/>
        <w:numPr>
          <w:ilvl w:val="0"/>
          <w:numId w:val="18"/>
        </w:numPr>
        <w:ind w:left="567" w:hanging="207"/>
        <w:rPr>
          <w:lang w:val="ru-RU"/>
        </w:rPr>
      </w:pPr>
      <w:r w:rsidRPr="00E6595B">
        <w:rPr>
          <w:lang w:val="ru-RU"/>
        </w:rPr>
        <w:t>Наличие двух сторон</w:t>
      </w:r>
      <w:r w:rsidR="009E7D4A" w:rsidRPr="00E6595B">
        <w:rPr>
          <w:lang w:val="ru-RU"/>
        </w:rPr>
        <w:t>/</w:t>
      </w:r>
      <w:r w:rsidRPr="00E6595B">
        <w:rPr>
          <w:lang w:val="ru-RU"/>
        </w:rPr>
        <w:t xml:space="preserve">групп по интересам </w:t>
      </w:r>
    </w:p>
    <w:p w14:paraId="7AB87CEB" w14:textId="29DFEFEC" w:rsidR="003C2BA8" w:rsidRPr="00E6595B" w:rsidRDefault="00721C7C" w:rsidP="00177184">
      <w:pPr>
        <w:pStyle w:val="Listenabsatz"/>
        <w:numPr>
          <w:ilvl w:val="0"/>
          <w:numId w:val="18"/>
        </w:numPr>
        <w:ind w:left="567" w:hanging="207"/>
        <w:rPr>
          <w:lang w:val="ru-RU"/>
        </w:rPr>
      </w:pPr>
      <w:r>
        <w:rPr>
          <w:lang w:val="ru-RU"/>
        </w:rPr>
        <w:t>Наличие трёх</w:t>
      </w:r>
      <w:r w:rsidR="00B7783E" w:rsidRPr="00E6595B">
        <w:rPr>
          <w:lang w:val="ru-RU"/>
        </w:rPr>
        <w:t xml:space="preserve"> определённых конфликтных вопрос</w:t>
      </w:r>
      <w:r w:rsidR="00C03885">
        <w:rPr>
          <w:lang w:val="ru-RU"/>
        </w:rPr>
        <w:t>ов</w:t>
      </w:r>
      <w:r w:rsidR="00B7783E" w:rsidRPr="00E6595B">
        <w:rPr>
          <w:lang w:val="ru-RU"/>
        </w:rPr>
        <w:t xml:space="preserve">, которые предстоит разъяснить в рамках метода аквариума </w:t>
      </w:r>
    </w:p>
    <w:p w14:paraId="129D4872" w14:textId="4E7077DC" w:rsidR="003C2BA8" w:rsidRPr="00E6595B" w:rsidRDefault="00260F0D" w:rsidP="00177184">
      <w:pPr>
        <w:pStyle w:val="berschrift4"/>
        <w:numPr>
          <w:ilvl w:val="0"/>
          <w:numId w:val="19"/>
        </w:numPr>
        <w:rPr>
          <w:lang w:val="ru-RU"/>
        </w:rPr>
      </w:pPr>
      <w:r w:rsidRPr="00E6595B">
        <w:rPr>
          <w:lang w:val="ru-RU"/>
        </w:rPr>
        <w:t>Исходная позиция</w:t>
      </w:r>
      <w:r w:rsidR="00260572" w:rsidRPr="00E6595B">
        <w:rPr>
          <w:lang w:val="ru-RU"/>
        </w:rPr>
        <w:t xml:space="preserve"> (30'</w:t>
      </w:r>
      <w:r w:rsidR="009E7D4A" w:rsidRPr="00E6595B">
        <w:rPr>
          <w:lang w:val="ru-RU"/>
        </w:rPr>
        <w:t>)</w:t>
      </w:r>
    </w:p>
    <w:p w14:paraId="36F107AB" w14:textId="0A48E14C" w:rsidR="003C2BA8" w:rsidRPr="00E6595B" w:rsidRDefault="00537DFA" w:rsidP="004971E1">
      <w:pPr>
        <w:rPr>
          <w:lang w:val="ru-RU" w:eastAsia="de-DE"/>
        </w:rPr>
      </w:pPr>
      <w:r w:rsidRPr="00E6595B">
        <w:rPr>
          <w:lang w:val="ru-RU" w:eastAsia="de-DE"/>
        </w:rPr>
        <w:t>Вся группа участников делится на три группы по 8 человек</w:t>
      </w:r>
      <w:r w:rsidR="009E7D4A" w:rsidRPr="00E6595B">
        <w:rPr>
          <w:lang w:val="ru-RU" w:eastAsia="de-DE"/>
        </w:rPr>
        <w:t>:</w:t>
      </w:r>
    </w:p>
    <w:p w14:paraId="57C0052F" w14:textId="7CFCF8A0" w:rsidR="003C2BA8" w:rsidRPr="00E6595B" w:rsidRDefault="00537DFA" w:rsidP="00260572">
      <w:pPr>
        <w:rPr>
          <w:lang w:val="ru-RU" w:eastAsia="de-DE"/>
        </w:rPr>
      </w:pPr>
      <w:r w:rsidRPr="00E6595B">
        <w:rPr>
          <w:lang w:val="ru-RU" w:eastAsia="de-DE"/>
        </w:rPr>
        <w:t>Группа</w:t>
      </w:r>
      <w:r w:rsidR="009E7D4A" w:rsidRPr="00E6595B">
        <w:rPr>
          <w:lang w:val="ru-RU" w:eastAsia="de-DE"/>
        </w:rPr>
        <w:t xml:space="preserve"> A = </w:t>
      </w:r>
      <w:r w:rsidRPr="00E6595B">
        <w:rPr>
          <w:lang w:val="ru-RU" w:eastAsia="de-DE"/>
        </w:rPr>
        <w:t xml:space="preserve">представители группы </w:t>
      </w:r>
      <w:r w:rsidR="009E7D4A" w:rsidRPr="00E6595B">
        <w:rPr>
          <w:lang w:val="ru-RU" w:eastAsia="de-DE"/>
        </w:rPr>
        <w:t>A</w:t>
      </w:r>
    </w:p>
    <w:p w14:paraId="7C93C2A6" w14:textId="5F6DE779" w:rsidR="003C2BA8" w:rsidRPr="00E6595B" w:rsidRDefault="00537DFA" w:rsidP="00260572">
      <w:pPr>
        <w:rPr>
          <w:lang w:val="ru-RU" w:eastAsia="de-DE"/>
        </w:rPr>
      </w:pPr>
      <w:r w:rsidRPr="00E6595B">
        <w:rPr>
          <w:lang w:val="ru-RU" w:eastAsia="de-DE"/>
        </w:rPr>
        <w:t xml:space="preserve">Группа </w:t>
      </w:r>
      <w:r w:rsidR="009E7D4A" w:rsidRPr="00E6595B">
        <w:rPr>
          <w:lang w:val="ru-RU" w:eastAsia="de-DE"/>
        </w:rPr>
        <w:t xml:space="preserve">B = </w:t>
      </w:r>
      <w:r w:rsidRPr="00E6595B">
        <w:rPr>
          <w:lang w:val="ru-RU" w:eastAsia="de-DE"/>
        </w:rPr>
        <w:t xml:space="preserve">представители группы </w:t>
      </w:r>
      <w:r w:rsidR="009E7D4A" w:rsidRPr="00E6595B">
        <w:rPr>
          <w:lang w:val="ru-RU" w:eastAsia="de-DE"/>
        </w:rPr>
        <w:t>B</w:t>
      </w:r>
    </w:p>
    <w:p w14:paraId="4B9F4DB2" w14:textId="7D4C7AAF" w:rsidR="003C2BA8" w:rsidRPr="00E6595B" w:rsidRDefault="00537DFA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Группа </w:t>
      </w:r>
      <w:r w:rsidR="00260572" w:rsidRPr="00E6595B">
        <w:rPr>
          <w:lang w:val="ru-RU" w:eastAsia="de-DE"/>
        </w:rPr>
        <w:t xml:space="preserve">C = </w:t>
      </w:r>
      <w:r w:rsidRPr="00E6595B">
        <w:rPr>
          <w:lang w:val="ru-RU" w:eastAsia="de-DE"/>
        </w:rPr>
        <w:t>медиаторы</w:t>
      </w:r>
    </w:p>
    <w:p w14:paraId="39747504" w14:textId="0E426563" w:rsidR="003C2BA8" w:rsidRPr="00E6595B" w:rsidRDefault="00E54FD4" w:rsidP="004971E1">
      <w:pPr>
        <w:rPr>
          <w:lang w:val="ru-RU" w:eastAsia="de-DE"/>
        </w:rPr>
      </w:pPr>
      <w:r w:rsidRPr="00E6595B">
        <w:rPr>
          <w:lang w:val="ru-RU" w:eastAsia="de-DE"/>
        </w:rPr>
        <w:t>Эти группы самостоятельно рассматривают свои роли</w:t>
      </w:r>
      <w:r w:rsidR="009E7D4A" w:rsidRPr="00E6595B">
        <w:rPr>
          <w:lang w:val="ru-RU" w:eastAsia="de-DE"/>
        </w:rPr>
        <w:t xml:space="preserve">. </w:t>
      </w:r>
      <w:r w:rsidRPr="00E6595B">
        <w:rPr>
          <w:lang w:val="ru-RU" w:eastAsia="de-DE"/>
        </w:rPr>
        <w:t>Все три группы получают одинаковую исходную позицию</w:t>
      </w:r>
      <w:r w:rsidR="00D151AD" w:rsidRPr="00E6595B">
        <w:rPr>
          <w:lang w:val="ru-RU" w:eastAsia="de-DE"/>
        </w:rPr>
        <w:t>, в которой определены три конфликтных вопроса</w:t>
      </w:r>
      <w:r w:rsidR="009E7D4A" w:rsidRPr="00E6595B">
        <w:rPr>
          <w:lang w:val="ru-RU" w:eastAsia="de-DE"/>
        </w:rPr>
        <w:t xml:space="preserve">. </w:t>
      </w:r>
      <w:r w:rsidR="00D151AD" w:rsidRPr="00E6595B">
        <w:rPr>
          <w:lang w:val="ru-RU" w:eastAsia="de-DE"/>
        </w:rPr>
        <w:t xml:space="preserve">Представители интересов групп </w:t>
      </w:r>
      <w:r w:rsidR="009E7D4A" w:rsidRPr="00E6595B">
        <w:rPr>
          <w:lang w:val="ru-RU" w:eastAsia="de-DE"/>
        </w:rPr>
        <w:t xml:space="preserve">A </w:t>
      </w:r>
      <w:r w:rsidR="00D151AD" w:rsidRPr="00E6595B">
        <w:rPr>
          <w:lang w:val="ru-RU" w:eastAsia="de-DE"/>
        </w:rPr>
        <w:t xml:space="preserve">и </w:t>
      </w:r>
      <w:r w:rsidR="009E7D4A" w:rsidRPr="00E6595B">
        <w:rPr>
          <w:lang w:val="ru-RU" w:eastAsia="de-DE"/>
        </w:rPr>
        <w:t xml:space="preserve">B </w:t>
      </w:r>
      <w:r w:rsidR="00D151AD" w:rsidRPr="00E6595B">
        <w:rPr>
          <w:lang w:val="ru-RU" w:eastAsia="de-DE"/>
        </w:rPr>
        <w:t xml:space="preserve">также получают соответствующие ролевые инструкции </w:t>
      </w:r>
      <w:r w:rsidR="00C30FDD" w:rsidRPr="00E6595B">
        <w:rPr>
          <w:lang w:val="ru-RU" w:eastAsia="de-DE"/>
        </w:rPr>
        <w:t>для типичных представителей их групп</w:t>
      </w:r>
      <w:r w:rsidR="009E7D4A" w:rsidRPr="00E6595B">
        <w:rPr>
          <w:lang w:val="ru-RU" w:eastAsia="de-DE"/>
        </w:rPr>
        <w:t xml:space="preserve">. </w:t>
      </w:r>
      <w:r w:rsidR="00BE1601" w:rsidRPr="00E6595B">
        <w:rPr>
          <w:lang w:val="ru-RU" w:eastAsia="de-DE"/>
        </w:rPr>
        <w:t>Пока ролевые игроки входят в свои роли и позиции, группа медиаторов разделяется на пары и планирует свою процедуру медиации</w:t>
      </w:r>
      <w:r w:rsidR="009E7D4A" w:rsidRPr="00E6595B">
        <w:rPr>
          <w:lang w:val="ru-RU" w:eastAsia="de-DE"/>
        </w:rPr>
        <w:t xml:space="preserve">. </w:t>
      </w:r>
      <w:r w:rsidR="000C31FF" w:rsidRPr="00E6595B">
        <w:rPr>
          <w:lang w:val="ru-RU" w:eastAsia="de-DE"/>
        </w:rPr>
        <w:t xml:space="preserve">Инструкторам можно задавать вопросы. </w:t>
      </w:r>
    </w:p>
    <w:p w14:paraId="43B9DBA4" w14:textId="0EBA83F5" w:rsidR="003C2BA8" w:rsidRPr="00E6595B" w:rsidRDefault="00F1292E" w:rsidP="00260572">
      <w:pPr>
        <w:pStyle w:val="berschrift4"/>
        <w:rPr>
          <w:lang w:val="ru-RU"/>
        </w:rPr>
      </w:pPr>
      <w:r w:rsidRPr="00E6595B">
        <w:rPr>
          <w:lang w:val="ru-RU"/>
        </w:rPr>
        <w:t xml:space="preserve">Создание малочисленных групп для этапов обучения </w:t>
      </w:r>
      <w:r w:rsidR="00260572" w:rsidRPr="00E6595B">
        <w:rPr>
          <w:lang w:val="ru-RU"/>
        </w:rPr>
        <w:t>(15'</w:t>
      </w:r>
      <w:r w:rsidR="009E7D4A" w:rsidRPr="00E6595B">
        <w:rPr>
          <w:lang w:val="ru-RU"/>
        </w:rPr>
        <w:t>)</w:t>
      </w:r>
    </w:p>
    <w:p w14:paraId="4C2BFD77" w14:textId="253AA0DF" w:rsidR="003C2BA8" w:rsidRPr="00E6595B" w:rsidRDefault="006C6142" w:rsidP="004971E1">
      <w:pPr>
        <w:rPr>
          <w:lang w:val="ru-RU"/>
        </w:rPr>
      </w:pPr>
      <w:r w:rsidRPr="00E6595B">
        <w:rPr>
          <w:lang w:val="ru-RU"/>
        </w:rPr>
        <w:t xml:space="preserve">Каждая группа по интересам, а также группа медиации делится на четыре пары. Три пары </w:t>
      </w:r>
      <w:r w:rsidR="009E7D4A" w:rsidRPr="00E6595B">
        <w:rPr>
          <w:lang w:val="ru-RU"/>
        </w:rPr>
        <w:t>(</w:t>
      </w:r>
      <w:r w:rsidRPr="00E6595B">
        <w:rPr>
          <w:lang w:val="ru-RU"/>
        </w:rPr>
        <w:t>два представителя от каждой группы</w:t>
      </w:r>
      <w:r w:rsidR="009E7D4A" w:rsidRPr="00E6595B">
        <w:rPr>
          <w:lang w:val="ru-RU"/>
        </w:rPr>
        <w:t xml:space="preserve">) </w:t>
      </w:r>
      <w:r w:rsidRPr="00E6595B">
        <w:rPr>
          <w:lang w:val="ru-RU"/>
        </w:rPr>
        <w:t xml:space="preserve">формируют одну учебную группу из шести человек. В каждой </w:t>
      </w:r>
      <w:r w:rsidR="003B4537" w:rsidRPr="00E6595B">
        <w:rPr>
          <w:lang w:val="ru-RU"/>
        </w:rPr>
        <w:t xml:space="preserve">группе из шести человек прорабатываются один за другим все три конфликтных вопроса. </w:t>
      </w:r>
      <w:r w:rsidR="00CC0C53" w:rsidRPr="00E6595B">
        <w:rPr>
          <w:lang w:val="ru-RU"/>
        </w:rPr>
        <w:t xml:space="preserve">Группы из шести человек остаются вместе на протяжении всего дня обучения. </w:t>
      </w:r>
    </w:p>
    <w:p w14:paraId="4EA7A4BB" w14:textId="5F7896BE" w:rsidR="003C2BA8" w:rsidRPr="00E6595B" w:rsidRDefault="005943AA" w:rsidP="004971E1">
      <w:pPr>
        <w:rPr>
          <w:lang w:val="ru-RU"/>
        </w:rPr>
      </w:pPr>
      <w:r w:rsidRPr="00E6595B">
        <w:rPr>
          <w:lang w:val="ru-RU"/>
        </w:rPr>
        <w:t xml:space="preserve">Всего </w:t>
      </w:r>
      <w:r w:rsidRPr="00E6595B">
        <w:rPr>
          <w:i/>
          <w:lang w:val="ru-RU"/>
        </w:rPr>
        <w:t>три раунда</w:t>
      </w:r>
      <w:r w:rsidR="009E7D4A" w:rsidRPr="00E6595B">
        <w:rPr>
          <w:lang w:val="ru-RU"/>
        </w:rPr>
        <w:t xml:space="preserve">: </w:t>
      </w:r>
      <w:r w:rsidRPr="00E6595B">
        <w:rPr>
          <w:lang w:val="ru-RU"/>
        </w:rPr>
        <w:t xml:space="preserve">в каждом раунде медиаторы, используя метод аквариума, модерируют диалог между четырьмя другими участниками, которые играют делегатов своих групп по интересам. </w:t>
      </w:r>
    </w:p>
    <w:p w14:paraId="1067865C" w14:textId="0C444251" w:rsidR="003C2BA8" w:rsidRPr="00E6595B" w:rsidRDefault="00260572" w:rsidP="00177184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 </w:t>
      </w:r>
      <w:r w:rsidR="00484DA7" w:rsidRPr="00E6595B">
        <w:rPr>
          <w:lang w:val="ru-RU"/>
        </w:rPr>
        <w:t>Перерыв</w:t>
      </w:r>
      <w:r w:rsidRPr="00E6595B">
        <w:rPr>
          <w:lang w:val="ru-RU"/>
        </w:rPr>
        <w:t xml:space="preserve"> (15'</w:t>
      </w:r>
      <w:r w:rsidR="009E7D4A" w:rsidRPr="00E6595B">
        <w:rPr>
          <w:lang w:val="ru-RU"/>
        </w:rPr>
        <w:t>)</w:t>
      </w:r>
    </w:p>
    <w:p w14:paraId="6E9A2487" w14:textId="1E4C475B" w:rsidR="003C2BA8" w:rsidRPr="008E39A7" w:rsidRDefault="008E39A7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>П</w:t>
      </w:r>
      <w:r>
        <w:rPr>
          <w:rStyle w:val="hps"/>
          <w:lang w:val="ru-RU"/>
        </w:rPr>
        <w:t>ервый</w:t>
      </w:r>
      <w:r w:rsidRPr="008E39A7">
        <w:rPr>
          <w:lang w:val="ru-RU"/>
        </w:rPr>
        <w:t xml:space="preserve"> </w:t>
      </w:r>
      <w:r w:rsidR="0027050C" w:rsidRPr="008E39A7">
        <w:rPr>
          <w:lang w:val="ru-RU"/>
        </w:rPr>
        <w:t xml:space="preserve">Симуляция метода аквариума </w:t>
      </w:r>
      <w:r w:rsidR="00260572" w:rsidRPr="008E39A7">
        <w:rPr>
          <w:lang w:val="ru-RU"/>
        </w:rPr>
        <w:t xml:space="preserve">– </w:t>
      </w:r>
      <w:r w:rsidR="0027050C" w:rsidRPr="008E39A7">
        <w:rPr>
          <w:lang w:val="ru-RU"/>
        </w:rPr>
        <w:t xml:space="preserve">упражнение в малочисленных группах </w:t>
      </w:r>
      <w:r w:rsidR="00260572" w:rsidRPr="008E39A7">
        <w:rPr>
          <w:lang w:val="ru-RU"/>
        </w:rPr>
        <w:t>(60‘</w:t>
      </w:r>
      <w:r w:rsidR="009E7D4A" w:rsidRPr="008E39A7">
        <w:rPr>
          <w:lang w:val="ru-RU"/>
        </w:rPr>
        <w:t>)</w:t>
      </w:r>
    </w:p>
    <w:p w14:paraId="2A783639" w14:textId="27D394F3" w:rsidR="003C2BA8" w:rsidRPr="00E6595B" w:rsidRDefault="000E5614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Уточнение перспектив и анализ подноготной </w:t>
      </w:r>
      <w:r w:rsidRPr="00E6595B">
        <w:rPr>
          <w:i/>
          <w:lang w:val="ru-RU" w:eastAsia="de-DE"/>
        </w:rPr>
        <w:t xml:space="preserve">первого </w:t>
      </w:r>
      <w:r w:rsidRPr="00E6595B">
        <w:rPr>
          <w:lang w:val="ru-RU" w:eastAsia="de-DE"/>
        </w:rPr>
        <w:t>конфликтного вопроса</w:t>
      </w:r>
      <w:r w:rsidR="009E7D4A" w:rsidRPr="00E6595B">
        <w:rPr>
          <w:lang w:val="ru-RU" w:eastAsia="de-DE"/>
        </w:rPr>
        <w:t xml:space="preserve">: </w:t>
      </w:r>
      <w:r w:rsidR="008563CF" w:rsidRPr="00E6595B">
        <w:rPr>
          <w:lang w:val="ru-RU" w:eastAsia="de-DE"/>
        </w:rPr>
        <w:t xml:space="preserve">медиаторы ведут диалог между двумя группами по интересам, </w:t>
      </w:r>
      <w:r w:rsidR="00E51DDC" w:rsidRPr="00E6595B">
        <w:rPr>
          <w:lang w:val="ru-RU" w:eastAsia="de-DE"/>
        </w:rPr>
        <w:t>используя</w:t>
      </w:r>
      <w:r w:rsidR="008563CF" w:rsidRPr="00E6595B">
        <w:rPr>
          <w:lang w:val="ru-RU" w:eastAsia="de-DE"/>
        </w:rPr>
        <w:t xml:space="preserve"> </w:t>
      </w:r>
      <w:r w:rsidR="00387741" w:rsidRPr="00E6595B">
        <w:rPr>
          <w:lang w:val="ru-RU" w:eastAsia="de-DE"/>
        </w:rPr>
        <w:t>вмешательств</w:t>
      </w:r>
      <w:r w:rsidR="00E51DDC" w:rsidRPr="00E6595B">
        <w:rPr>
          <w:lang w:val="ru-RU" w:eastAsia="de-DE"/>
        </w:rPr>
        <w:t>о</w:t>
      </w:r>
      <w:r w:rsidR="00387741" w:rsidRPr="00E6595B">
        <w:rPr>
          <w:lang w:val="ru-RU" w:eastAsia="de-DE"/>
        </w:rPr>
        <w:t xml:space="preserve"> в диалог</w:t>
      </w:r>
      <w:r w:rsidR="00E51DDC" w:rsidRPr="00E6595B">
        <w:rPr>
          <w:lang w:val="ru-RU" w:eastAsia="de-DE"/>
        </w:rPr>
        <w:t>, представленное</w:t>
      </w:r>
      <w:r w:rsidR="00387741" w:rsidRPr="00E6595B">
        <w:rPr>
          <w:lang w:val="ru-RU" w:eastAsia="de-DE"/>
        </w:rPr>
        <w:t xml:space="preserve"> в настоящей главе и модель «</w:t>
      </w:r>
      <w:r w:rsidR="00E51DDC" w:rsidRPr="00E6595B">
        <w:rPr>
          <w:lang w:val="ru-RU" w:eastAsia="de-DE"/>
        </w:rPr>
        <w:t>Ядро-оболочка</w:t>
      </w:r>
      <w:r w:rsidR="00387741" w:rsidRPr="00E6595B">
        <w:rPr>
          <w:lang w:val="ru-RU" w:eastAsia="de-DE"/>
        </w:rPr>
        <w:t>»</w:t>
      </w:r>
      <w:r w:rsidR="009E7D4A" w:rsidRPr="00E6595B">
        <w:rPr>
          <w:lang w:val="ru-RU" w:eastAsia="de-DE"/>
        </w:rPr>
        <w:t xml:space="preserve">. </w:t>
      </w:r>
      <w:r w:rsidR="00BE42EB" w:rsidRPr="00E6595B">
        <w:rPr>
          <w:lang w:val="ru-RU" w:eastAsia="de-DE"/>
        </w:rPr>
        <w:t>Они могут, во время этого упражнения, заморозить ролевую игру для сверки друг с другом</w:t>
      </w:r>
      <w:r w:rsidR="000B23C6" w:rsidRPr="00E6595B">
        <w:rPr>
          <w:lang w:val="ru-RU" w:eastAsia="de-DE"/>
        </w:rPr>
        <w:t xml:space="preserve"> или чтобы задать инструктору вопрос. </w:t>
      </w:r>
    </w:p>
    <w:p w14:paraId="60C4E0D4" w14:textId="55B0E3E6" w:rsidR="003C2BA8" w:rsidRPr="00E6595B" w:rsidRDefault="00133624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lastRenderedPageBreak/>
        <w:t xml:space="preserve">Симуляция промежуточного баланса </w:t>
      </w:r>
      <w:r w:rsidR="00260572" w:rsidRPr="00E6595B">
        <w:rPr>
          <w:lang w:val="ru-RU"/>
        </w:rPr>
        <w:t>(20'</w:t>
      </w:r>
      <w:r w:rsidR="009E7D4A" w:rsidRPr="00E6595B">
        <w:rPr>
          <w:lang w:val="ru-RU"/>
        </w:rPr>
        <w:t>)</w:t>
      </w:r>
    </w:p>
    <w:p w14:paraId="7BF200B9" w14:textId="03727F21" w:rsidR="003C2BA8" w:rsidRPr="00E6595B" w:rsidRDefault="00B02B86" w:rsidP="00260572">
      <w:pPr>
        <w:rPr>
          <w:lang w:val="ru-RU"/>
        </w:rPr>
      </w:pPr>
      <w:r w:rsidRPr="00E6595B">
        <w:rPr>
          <w:bCs/>
          <w:i/>
          <w:iCs/>
          <w:lang w:val="ru-RU"/>
        </w:rPr>
        <w:t>В рамках группы по интересам</w:t>
      </w:r>
      <w:r w:rsidR="009E7D4A" w:rsidRPr="00E6595B">
        <w:rPr>
          <w:bCs/>
          <w:i/>
          <w:iCs/>
          <w:lang w:val="ru-RU"/>
        </w:rPr>
        <w:t>:</w:t>
      </w:r>
      <w:r w:rsidR="009E7D4A" w:rsidRPr="00E6595B">
        <w:rPr>
          <w:b/>
          <w:lang w:val="ru-RU"/>
        </w:rPr>
        <w:t xml:space="preserve"> </w:t>
      </w:r>
      <w:r w:rsidRPr="00E6595B">
        <w:rPr>
          <w:lang w:val="ru-RU"/>
        </w:rPr>
        <w:t xml:space="preserve">Ролевые игроки встречаются в своих соответствующих группах и говорят о результатах. </w:t>
      </w:r>
      <w:r w:rsidR="00B16642" w:rsidRPr="00E6595B">
        <w:rPr>
          <w:lang w:val="ru-RU"/>
        </w:rPr>
        <w:t xml:space="preserve">Их задача – оценить </w:t>
      </w:r>
      <w:r w:rsidR="00D53A70" w:rsidRPr="00E6595B">
        <w:rPr>
          <w:lang w:val="ru-RU"/>
        </w:rPr>
        <w:t>свои впечатления от первого раунда, принимая во внимание следующие вопросы</w:t>
      </w:r>
      <w:r w:rsidR="009E7D4A" w:rsidRPr="00E6595B">
        <w:rPr>
          <w:lang w:val="ru-RU"/>
        </w:rPr>
        <w:t>:</w:t>
      </w:r>
    </w:p>
    <w:p w14:paraId="0E12C600" w14:textId="29FB0B94" w:rsidR="003C2BA8" w:rsidRPr="00E6595B" w:rsidRDefault="00293729" w:rsidP="00177184">
      <w:pPr>
        <w:pStyle w:val="Listenabsatz"/>
        <w:numPr>
          <w:ilvl w:val="0"/>
          <w:numId w:val="6"/>
        </w:numPr>
        <w:suppressAutoHyphens w:val="0"/>
        <w:ind w:left="714" w:hanging="357"/>
        <w:rPr>
          <w:lang w:val="ru-RU"/>
        </w:rPr>
      </w:pPr>
      <w:r w:rsidRPr="00E6595B">
        <w:rPr>
          <w:lang w:val="ru-RU"/>
        </w:rPr>
        <w:t>Что мы поняли от другой стороны</w:t>
      </w:r>
      <w:r w:rsidR="009E7D4A" w:rsidRPr="00E6595B">
        <w:rPr>
          <w:lang w:val="ru-RU"/>
        </w:rPr>
        <w:t>? (</w:t>
      </w:r>
      <w:r w:rsidRPr="00E6595B">
        <w:rPr>
          <w:lang w:val="ru-RU"/>
        </w:rPr>
        <w:t>касательно конфликтного вопроса №</w:t>
      </w:r>
      <w:r w:rsidR="009E7D4A" w:rsidRPr="00E6595B">
        <w:rPr>
          <w:lang w:val="ru-RU"/>
        </w:rPr>
        <w:t xml:space="preserve"> 1</w:t>
      </w:r>
      <w:r w:rsidRPr="00E6595B">
        <w:rPr>
          <w:lang w:val="ru-RU"/>
        </w:rPr>
        <w:t xml:space="preserve"> и в целом</w:t>
      </w:r>
      <w:r w:rsidR="009E7D4A" w:rsidRPr="00E6595B">
        <w:rPr>
          <w:lang w:val="ru-RU"/>
        </w:rPr>
        <w:t>)</w:t>
      </w:r>
    </w:p>
    <w:p w14:paraId="0142AD2B" w14:textId="300EF285" w:rsidR="003C2BA8" w:rsidRPr="00E6595B" w:rsidRDefault="007A18F7" w:rsidP="00177184">
      <w:pPr>
        <w:pStyle w:val="Listenabsatz"/>
        <w:numPr>
          <w:ilvl w:val="0"/>
          <w:numId w:val="6"/>
        </w:numPr>
        <w:rPr>
          <w:lang w:val="ru-RU"/>
        </w:rPr>
      </w:pPr>
      <w:r w:rsidRPr="00E6595B">
        <w:rPr>
          <w:lang w:val="ru-RU"/>
        </w:rPr>
        <w:t>Наша нынешняя позиция и чувства по отношению к другой стороне конфликта и вопросу</w:t>
      </w:r>
      <w:r w:rsidR="009E7D4A" w:rsidRPr="00E6595B">
        <w:rPr>
          <w:lang w:val="ru-RU"/>
        </w:rPr>
        <w:t xml:space="preserve">: </w:t>
      </w:r>
      <w:r w:rsidR="00C26EAC" w:rsidRPr="00E6595B">
        <w:rPr>
          <w:lang w:val="ru-RU"/>
        </w:rPr>
        <w:t xml:space="preserve">изменилось ли что-либо, если да, </w:t>
      </w:r>
      <w:r w:rsidR="00016385">
        <w:rPr>
          <w:lang w:val="ru-RU"/>
        </w:rPr>
        <w:t xml:space="preserve">то </w:t>
      </w:r>
      <w:r w:rsidR="00C26EAC" w:rsidRPr="00E6595B">
        <w:rPr>
          <w:lang w:val="ru-RU"/>
        </w:rPr>
        <w:t>каким образом</w:t>
      </w:r>
      <w:r w:rsidR="009E7D4A" w:rsidRPr="00E6595B">
        <w:rPr>
          <w:lang w:val="ru-RU"/>
        </w:rPr>
        <w:t>?</w:t>
      </w:r>
    </w:p>
    <w:p w14:paraId="75FA02D0" w14:textId="20128AB5" w:rsidR="003C2BA8" w:rsidRPr="00E6595B" w:rsidRDefault="00C679C5" w:rsidP="004971E1">
      <w:pPr>
        <w:rPr>
          <w:lang w:val="ru-RU"/>
        </w:rPr>
      </w:pPr>
      <w:r w:rsidRPr="00E6595B">
        <w:rPr>
          <w:bCs/>
          <w:i/>
          <w:iCs/>
          <w:lang w:val="ru-RU"/>
        </w:rPr>
        <w:t xml:space="preserve">В группах медиаторов </w:t>
      </w:r>
      <w:r w:rsidRPr="00E6595B">
        <w:rPr>
          <w:bCs/>
          <w:iCs/>
          <w:lang w:val="ru-RU"/>
        </w:rPr>
        <w:t>проходит обмен опытом</w:t>
      </w:r>
      <w:r w:rsidR="009E7D4A" w:rsidRPr="00E6595B">
        <w:rPr>
          <w:lang w:val="ru-RU"/>
        </w:rPr>
        <w:t xml:space="preserve">. </w:t>
      </w:r>
      <w:r w:rsidRPr="00E6595B">
        <w:rPr>
          <w:lang w:val="ru-RU"/>
        </w:rPr>
        <w:t xml:space="preserve">Инструкторы могут присутствовать </w:t>
      </w:r>
      <w:r w:rsidR="003C0441" w:rsidRPr="00E6595B">
        <w:rPr>
          <w:lang w:val="ru-RU"/>
        </w:rPr>
        <w:t>на этом обмене опытом, им можно задавать вопросы</w:t>
      </w:r>
      <w:r w:rsidR="009E7D4A" w:rsidRPr="00E6595B">
        <w:rPr>
          <w:lang w:val="ru-RU"/>
        </w:rPr>
        <w:t>.</w:t>
      </w:r>
    </w:p>
    <w:p w14:paraId="134AEE9C" w14:textId="40B2AFF6" w:rsidR="003C2BA8" w:rsidRPr="00E6595B" w:rsidRDefault="00B834F0" w:rsidP="004971E1">
      <w:pPr>
        <w:rPr>
          <w:lang w:val="ru-RU"/>
        </w:rPr>
      </w:pPr>
      <w:r w:rsidRPr="00E6595B">
        <w:rPr>
          <w:lang w:val="ru-RU"/>
        </w:rPr>
        <w:t>Возможные вопросы для оценки</w:t>
      </w:r>
      <w:r w:rsidR="009E7D4A" w:rsidRPr="00E6595B">
        <w:rPr>
          <w:lang w:val="ru-RU"/>
        </w:rPr>
        <w:t>:</w:t>
      </w:r>
    </w:p>
    <w:p w14:paraId="3CB09E3B" w14:textId="24E0EF88" w:rsidR="003C2BA8" w:rsidRPr="00E6595B" w:rsidRDefault="00B834F0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Что мы поняли от обеих сторон конфликта</w:t>
      </w:r>
      <w:r w:rsidR="009E7D4A" w:rsidRPr="00E6595B">
        <w:rPr>
          <w:lang w:val="ru-RU"/>
        </w:rPr>
        <w:t>?</w:t>
      </w:r>
    </w:p>
    <w:p w14:paraId="5EB302D1" w14:textId="3A151576" w:rsidR="003C2BA8" w:rsidRPr="00E6595B" w:rsidRDefault="0039487C" w:rsidP="00177184">
      <w:pPr>
        <w:pStyle w:val="Listenabsatz"/>
        <w:numPr>
          <w:ilvl w:val="0"/>
          <w:numId w:val="8"/>
        </w:numPr>
        <w:rPr>
          <w:lang w:val="ru-RU"/>
        </w:rPr>
      </w:pPr>
      <w:r w:rsidRPr="00E6595B">
        <w:rPr>
          <w:lang w:val="ru-RU"/>
        </w:rPr>
        <w:t>Касательно конфликтного вопроса № 1 и в целом – какое отношение, интересы и требования, какие потребности и эмоции мы получили</w:t>
      </w:r>
      <w:r w:rsidR="009E7D4A" w:rsidRPr="00E6595B">
        <w:rPr>
          <w:lang w:val="ru-RU"/>
        </w:rPr>
        <w:t>?</w:t>
      </w:r>
    </w:p>
    <w:p w14:paraId="147FED69" w14:textId="65823CDF" w:rsidR="003C2BA8" w:rsidRPr="00E6595B" w:rsidRDefault="00D5309C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Какой положительный опыт мы получили во время медиации</w:t>
      </w:r>
      <w:r w:rsidR="009E7D4A" w:rsidRPr="00E6595B">
        <w:rPr>
          <w:lang w:val="ru-RU"/>
        </w:rPr>
        <w:t xml:space="preserve">? </w:t>
      </w:r>
      <w:r w:rsidR="00C62C44" w:rsidRPr="00E6595B">
        <w:rPr>
          <w:lang w:val="ru-RU"/>
        </w:rPr>
        <w:t>Возникали ли особые ситуации</w:t>
      </w:r>
      <w:r w:rsidR="009E7D4A" w:rsidRPr="00E6595B">
        <w:rPr>
          <w:lang w:val="ru-RU"/>
        </w:rPr>
        <w:t>?</w:t>
      </w:r>
    </w:p>
    <w:p w14:paraId="0AC394B0" w14:textId="5427A141" w:rsidR="003C2BA8" w:rsidRPr="00E6595B" w:rsidRDefault="00F862F5" w:rsidP="00177184">
      <w:pPr>
        <w:pStyle w:val="Listenabsatz"/>
        <w:numPr>
          <w:ilvl w:val="0"/>
          <w:numId w:val="8"/>
        </w:numPr>
        <w:rPr>
          <w:lang w:val="ru-RU"/>
        </w:rPr>
      </w:pPr>
      <w:r w:rsidRPr="00E6595B">
        <w:rPr>
          <w:lang w:val="ru-RU"/>
        </w:rPr>
        <w:t xml:space="preserve">На основании чего можем </w:t>
      </w:r>
      <w:r w:rsidR="00281691" w:rsidRPr="00E6595B">
        <w:rPr>
          <w:lang w:val="ru-RU"/>
        </w:rPr>
        <w:t xml:space="preserve">построить </w:t>
      </w:r>
      <w:r w:rsidRPr="00E6595B">
        <w:rPr>
          <w:lang w:val="ru-RU"/>
        </w:rPr>
        <w:t>мы второй раунд</w:t>
      </w:r>
      <w:r w:rsidR="009E7D4A" w:rsidRPr="00E6595B">
        <w:rPr>
          <w:lang w:val="ru-RU"/>
        </w:rPr>
        <w:t>?</w:t>
      </w:r>
    </w:p>
    <w:p w14:paraId="0C2BD89E" w14:textId="77DE6A9E" w:rsidR="003C2BA8" w:rsidRPr="00E6595B" w:rsidRDefault="00281691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Какие сложности возникли</w:t>
      </w:r>
      <w:r w:rsidR="009E7D4A" w:rsidRPr="00E6595B">
        <w:rPr>
          <w:lang w:val="ru-RU"/>
        </w:rPr>
        <w:t xml:space="preserve">? </w:t>
      </w:r>
    </w:p>
    <w:p w14:paraId="0921CD1D" w14:textId="477723CF" w:rsidR="003C2BA8" w:rsidRPr="00E6595B" w:rsidRDefault="00281691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Какие вопросы хотели бы мы прояснить, чтобы перейти к следующему раунду подготовленными</w:t>
      </w:r>
      <w:r w:rsidR="009E7D4A" w:rsidRPr="00E6595B">
        <w:rPr>
          <w:lang w:val="ru-RU"/>
        </w:rPr>
        <w:t>?</w:t>
      </w:r>
    </w:p>
    <w:p w14:paraId="70C68F59" w14:textId="62C07420" w:rsidR="003C2BA8" w:rsidRPr="00E6595B" w:rsidRDefault="009E7D4A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 </w:t>
      </w:r>
      <w:r w:rsidR="009507F3" w:rsidRPr="00E6595B">
        <w:rPr>
          <w:lang w:val="ru-RU"/>
        </w:rPr>
        <w:t xml:space="preserve">Планирование, в пленарном заседании, второй симуляции при использовании метода аквариума в рамках данной ролевой игры </w:t>
      </w:r>
      <w:r w:rsidR="00260572" w:rsidRPr="00E6595B">
        <w:rPr>
          <w:lang w:val="ru-RU"/>
        </w:rPr>
        <w:t>(10'</w:t>
      </w:r>
      <w:r w:rsidRPr="00E6595B">
        <w:rPr>
          <w:lang w:val="ru-RU"/>
        </w:rPr>
        <w:t>)</w:t>
      </w:r>
    </w:p>
    <w:p w14:paraId="0C7643EB" w14:textId="43086E94" w:rsidR="003C2BA8" w:rsidRPr="00E6595B" w:rsidRDefault="00520506" w:rsidP="004971E1">
      <w:pPr>
        <w:rPr>
          <w:lang w:val="ru-RU"/>
        </w:rPr>
      </w:pPr>
      <w:r w:rsidRPr="00E6595B">
        <w:rPr>
          <w:lang w:val="ru-RU"/>
        </w:rPr>
        <w:t xml:space="preserve">Вся группа собирается вместе и подготавливает исходную позицию для уточнения второго конфликтного вопроса. </w:t>
      </w:r>
      <w:r w:rsidR="009D6508" w:rsidRPr="00E6595B">
        <w:rPr>
          <w:lang w:val="ru-RU"/>
        </w:rPr>
        <w:t>Ключевой вопрос</w:t>
      </w:r>
      <w:r w:rsidR="009E7D4A" w:rsidRPr="00E6595B">
        <w:rPr>
          <w:lang w:val="ru-RU"/>
        </w:rPr>
        <w:t xml:space="preserve">: </w:t>
      </w:r>
      <w:r w:rsidR="00780BD7" w:rsidRPr="00E6595B">
        <w:rPr>
          <w:lang w:val="ru-RU"/>
        </w:rPr>
        <w:t xml:space="preserve">были ли события в первом раунде, которые затронули или, возможно, изменили </w:t>
      </w:r>
      <w:r w:rsidR="001A2056" w:rsidRPr="00E6595B">
        <w:rPr>
          <w:lang w:val="ru-RU"/>
        </w:rPr>
        <w:t>оригинальную</w:t>
      </w:r>
      <w:r w:rsidR="00780BD7" w:rsidRPr="00E6595B">
        <w:rPr>
          <w:lang w:val="ru-RU"/>
        </w:rPr>
        <w:t xml:space="preserve"> исходную позицию</w:t>
      </w:r>
      <w:r w:rsidR="009E7D4A" w:rsidRPr="00E6595B">
        <w:rPr>
          <w:lang w:val="ru-RU"/>
        </w:rPr>
        <w:t>?</w:t>
      </w:r>
    </w:p>
    <w:p w14:paraId="30184824" w14:textId="25A6E9DF" w:rsidR="003C2BA8" w:rsidRPr="00E6595B" w:rsidRDefault="00260572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 </w:t>
      </w:r>
      <w:r w:rsidR="006B43AE" w:rsidRPr="00E6595B">
        <w:rPr>
          <w:lang w:val="ru-RU"/>
        </w:rPr>
        <w:t>Перерыв на обед</w:t>
      </w:r>
      <w:r w:rsidRPr="00E6595B">
        <w:rPr>
          <w:lang w:val="ru-RU"/>
        </w:rPr>
        <w:t xml:space="preserve"> (30‘</w:t>
      </w:r>
      <w:r w:rsidR="009E7D4A" w:rsidRPr="00E6595B">
        <w:rPr>
          <w:lang w:val="ru-RU"/>
        </w:rPr>
        <w:t>)</w:t>
      </w:r>
    </w:p>
    <w:p w14:paraId="2E9468A4" w14:textId="5EBE2C3C" w:rsidR="003C2BA8" w:rsidRPr="008E39A7" w:rsidRDefault="00860B4C" w:rsidP="008E39A7">
      <w:pPr>
        <w:pStyle w:val="berschrift4"/>
        <w:numPr>
          <w:ilvl w:val="0"/>
          <w:numId w:val="3"/>
        </w:numPr>
        <w:rPr>
          <w:lang w:val="ru-RU"/>
        </w:rPr>
      </w:pPr>
      <w:r>
        <w:rPr>
          <w:rStyle w:val="hps"/>
          <w:lang w:val="ru-RU"/>
        </w:rPr>
        <w:t>Второй</w:t>
      </w:r>
      <w:r>
        <w:rPr>
          <w:rStyle w:val="hps"/>
          <w:lang w:val="de-DE"/>
        </w:rPr>
        <w:t xml:space="preserve"> c</w:t>
      </w:r>
      <w:r w:rsidR="0093582A" w:rsidRPr="008E39A7">
        <w:rPr>
          <w:lang w:val="ru-RU"/>
        </w:rPr>
        <w:t xml:space="preserve">имуляция метода аквариума – упражнение в малочисленных группах </w:t>
      </w:r>
      <w:r w:rsidR="00260572" w:rsidRPr="008E39A7">
        <w:rPr>
          <w:lang w:val="ru-RU"/>
        </w:rPr>
        <w:t>(60‘</w:t>
      </w:r>
      <w:r w:rsidR="009E7D4A" w:rsidRPr="008E39A7">
        <w:rPr>
          <w:lang w:val="ru-RU"/>
        </w:rPr>
        <w:t>)</w:t>
      </w:r>
    </w:p>
    <w:p w14:paraId="216F4A30" w14:textId="4924F93C" w:rsidR="001407AD" w:rsidRPr="00E6595B" w:rsidRDefault="001407AD" w:rsidP="001407AD">
      <w:pPr>
        <w:rPr>
          <w:lang w:val="ru-RU" w:eastAsia="de-DE"/>
        </w:rPr>
      </w:pPr>
      <w:r w:rsidRPr="00E6595B">
        <w:rPr>
          <w:lang w:val="ru-RU" w:eastAsia="de-DE"/>
        </w:rPr>
        <w:t xml:space="preserve">Уточнение перспектив и анализ подноготной </w:t>
      </w:r>
      <w:r w:rsidRPr="00E6595B">
        <w:rPr>
          <w:i/>
          <w:lang w:val="ru-RU" w:eastAsia="de-DE"/>
        </w:rPr>
        <w:t xml:space="preserve">второго </w:t>
      </w:r>
      <w:r w:rsidRPr="00E6595B">
        <w:rPr>
          <w:lang w:val="ru-RU" w:eastAsia="de-DE"/>
        </w:rPr>
        <w:t>конфликтного вопроса: медиаторы ведут диалог между двумя группами по интересам</w:t>
      </w:r>
      <w:r w:rsidR="005A7187" w:rsidRPr="00E6595B">
        <w:rPr>
          <w:lang w:val="ru-RU" w:eastAsia="de-DE"/>
        </w:rPr>
        <w:t>. Они основываются на</w:t>
      </w:r>
      <w:r w:rsidRPr="00E6595B">
        <w:rPr>
          <w:lang w:val="ru-RU" w:eastAsia="de-DE"/>
        </w:rPr>
        <w:t xml:space="preserve"> </w:t>
      </w:r>
      <w:r w:rsidR="005A7187" w:rsidRPr="00E6595B">
        <w:rPr>
          <w:lang w:val="ru-RU" w:eastAsia="de-DE"/>
        </w:rPr>
        <w:t>опыте и результатах первого раунда и продолжают использовать известный метод</w:t>
      </w:r>
      <w:r w:rsidRPr="00E6595B">
        <w:rPr>
          <w:lang w:val="ru-RU" w:eastAsia="de-DE"/>
        </w:rPr>
        <w:t xml:space="preserve">. Они могут, во время этого упражнения, заморозить ролевую игру для сверки друг с другом или чтобы задать инструктору вопрос. </w:t>
      </w:r>
    </w:p>
    <w:p w14:paraId="40FD5DDF" w14:textId="23B5720F" w:rsidR="003C2BA8" w:rsidRPr="00E6595B" w:rsidRDefault="00573F18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Симуляция промежуточного баланса </w:t>
      </w:r>
      <w:r w:rsidR="00260572" w:rsidRPr="00E6595B">
        <w:rPr>
          <w:lang w:val="ru-RU"/>
        </w:rPr>
        <w:t>(20‘</w:t>
      </w:r>
      <w:r w:rsidR="009E7D4A" w:rsidRPr="00E6595B">
        <w:rPr>
          <w:lang w:val="ru-RU"/>
        </w:rPr>
        <w:t>)</w:t>
      </w:r>
    </w:p>
    <w:p w14:paraId="128BA7D7" w14:textId="77777777" w:rsidR="00391364" w:rsidRPr="00E6595B" w:rsidRDefault="00391364" w:rsidP="004971E1">
      <w:pPr>
        <w:rPr>
          <w:lang w:val="ru-RU"/>
        </w:rPr>
      </w:pPr>
      <w:r w:rsidRPr="00E6595B">
        <w:rPr>
          <w:bCs/>
          <w:i/>
          <w:iCs/>
          <w:lang w:val="ru-RU"/>
        </w:rPr>
        <w:t>В рамках группы по интересам:</w:t>
      </w:r>
      <w:r w:rsidRPr="00E6595B">
        <w:rPr>
          <w:b/>
          <w:lang w:val="ru-RU"/>
        </w:rPr>
        <w:t xml:space="preserve"> </w:t>
      </w:r>
      <w:r w:rsidRPr="00E6595B">
        <w:rPr>
          <w:lang w:val="ru-RU"/>
        </w:rPr>
        <w:t>Ролевые игроки встречаются в своих соответствующих группах и говорят о результатах. Их задача – оценить свои впечатления от первого раунда, принимая во внимание следующие вопросы</w:t>
      </w:r>
    </w:p>
    <w:p w14:paraId="246BF3BF" w14:textId="41E5FB2C" w:rsidR="00F17F9F" w:rsidRPr="00E6595B" w:rsidRDefault="00F17F9F" w:rsidP="00F17F9F">
      <w:pPr>
        <w:pStyle w:val="Listenabsatz"/>
        <w:numPr>
          <w:ilvl w:val="0"/>
          <w:numId w:val="7"/>
        </w:numPr>
        <w:suppressAutoHyphens w:val="0"/>
        <w:rPr>
          <w:lang w:val="ru-RU"/>
        </w:rPr>
      </w:pPr>
      <w:r w:rsidRPr="00E6595B">
        <w:rPr>
          <w:lang w:val="ru-RU"/>
        </w:rPr>
        <w:t>Что мы поняли от другой стороны? (касательно конфликтного вопроса № 2 и в целом)</w:t>
      </w:r>
    </w:p>
    <w:p w14:paraId="183DD36A" w14:textId="4A71B931" w:rsidR="003C2BA8" w:rsidRPr="00E6595B" w:rsidRDefault="00F17F9F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 xml:space="preserve">Наша нынешняя позиция и чувства по отношению к другой стороне конфликта и вопросу: изменилось ли что-либо, если да, </w:t>
      </w:r>
      <w:r w:rsidR="0095326A">
        <w:rPr>
          <w:lang w:val="ru-RU"/>
        </w:rPr>
        <w:t xml:space="preserve">то </w:t>
      </w:r>
      <w:r w:rsidRPr="00E6595B">
        <w:rPr>
          <w:lang w:val="ru-RU"/>
        </w:rPr>
        <w:t>каким образом.</w:t>
      </w:r>
    </w:p>
    <w:p w14:paraId="7CDB7D12" w14:textId="77777777" w:rsidR="005B37CD" w:rsidRPr="00E6595B" w:rsidRDefault="005B37CD" w:rsidP="005B37CD">
      <w:pPr>
        <w:rPr>
          <w:lang w:val="ru-RU"/>
        </w:rPr>
      </w:pPr>
      <w:r w:rsidRPr="00E6595B">
        <w:rPr>
          <w:bCs/>
          <w:i/>
          <w:iCs/>
          <w:lang w:val="ru-RU"/>
        </w:rPr>
        <w:t xml:space="preserve">В группах медиаторов </w:t>
      </w:r>
      <w:r w:rsidRPr="00E6595B">
        <w:rPr>
          <w:bCs/>
          <w:iCs/>
          <w:lang w:val="ru-RU"/>
        </w:rPr>
        <w:t>проходит обмен опытом</w:t>
      </w:r>
      <w:r w:rsidRPr="00E6595B">
        <w:rPr>
          <w:lang w:val="ru-RU"/>
        </w:rPr>
        <w:t>. Инструкторы могут присутствовать на этом обмене опытом, им можно задавать вопросы.</w:t>
      </w:r>
    </w:p>
    <w:p w14:paraId="0B5A1573" w14:textId="77777777" w:rsidR="005B37CD" w:rsidRPr="00E6595B" w:rsidRDefault="005B37CD" w:rsidP="005B37CD">
      <w:pPr>
        <w:rPr>
          <w:lang w:val="ru-RU"/>
        </w:rPr>
      </w:pPr>
      <w:r w:rsidRPr="00E6595B">
        <w:rPr>
          <w:lang w:val="ru-RU"/>
        </w:rPr>
        <w:t>Возможные вопросы для оценки:</w:t>
      </w:r>
    </w:p>
    <w:p w14:paraId="19F5A4A3" w14:textId="77777777" w:rsidR="005B37CD" w:rsidRPr="00E6595B" w:rsidRDefault="005B37CD" w:rsidP="005B37CD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Что мы поняли от обеих сторон конфликта?</w:t>
      </w:r>
    </w:p>
    <w:p w14:paraId="7FB9BC1B" w14:textId="1361A432" w:rsidR="005B37CD" w:rsidRPr="00E6595B" w:rsidRDefault="005B37CD" w:rsidP="005B37CD">
      <w:pPr>
        <w:pStyle w:val="Listenabsatz"/>
        <w:numPr>
          <w:ilvl w:val="0"/>
          <w:numId w:val="8"/>
        </w:numPr>
        <w:rPr>
          <w:lang w:val="ru-RU"/>
        </w:rPr>
      </w:pPr>
      <w:r w:rsidRPr="00E6595B">
        <w:rPr>
          <w:lang w:val="ru-RU"/>
        </w:rPr>
        <w:t>Касательно конфликтного вопроса № 2 и в целом – какое отношение, интересы и требования, какие потребности и эмоции мы получили?</w:t>
      </w:r>
    </w:p>
    <w:p w14:paraId="13724F2C" w14:textId="77777777" w:rsidR="005B37CD" w:rsidRPr="00E6595B" w:rsidRDefault="005B37CD" w:rsidP="005B37CD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lastRenderedPageBreak/>
        <w:t>Какой положительный опыт мы получили во время медиации? Возникали ли особые ситуации?</w:t>
      </w:r>
    </w:p>
    <w:p w14:paraId="23540C19" w14:textId="09147E9D" w:rsidR="005B37CD" w:rsidRPr="00E6595B" w:rsidRDefault="005B37CD" w:rsidP="005B37CD">
      <w:pPr>
        <w:pStyle w:val="Listenabsatz"/>
        <w:numPr>
          <w:ilvl w:val="0"/>
          <w:numId w:val="8"/>
        </w:numPr>
        <w:rPr>
          <w:lang w:val="ru-RU"/>
        </w:rPr>
      </w:pPr>
      <w:r w:rsidRPr="00E6595B">
        <w:rPr>
          <w:lang w:val="ru-RU"/>
        </w:rPr>
        <w:t xml:space="preserve">На основании чего можем построить мы </w:t>
      </w:r>
      <w:r w:rsidR="00216A70">
        <w:rPr>
          <w:lang w:val="ru-RU"/>
        </w:rPr>
        <w:t>третий</w:t>
      </w:r>
      <w:r w:rsidRPr="00E6595B">
        <w:rPr>
          <w:lang w:val="ru-RU"/>
        </w:rPr>
        <w:t xml:space="preserve"> раунд?</w:t>
      </w:r>
    </w:p>
    <w:p w14:paraId="6A60EF00" w14:textId="77777777" w:rsidR="005B37CD" w:rsidRPr="00E6595B" w:rsidRDefault="005B37CD" w:rsidP="005B37CD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 xml:space="preserve">Какие сложности возникли? </w:t>
      </w:r>
    </w:p>
    <w:p w14:paraId="0C1ADEE1" w14:textId="23BDBDA0" w:rsidR="003C2BA8" w:rsidRPr="00E6595B" w:rsidRDefault="005B37CD" w:rsidP="005B37CD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Какие вопросы хотели бы мы прояснить, чтобы перейти к следующему раунду подготовленными?</w:t>
      </w:r>
      <w:r w:rsidR="009E7D4A" w:rsidRPr="00E6595B">
        <w:rPr>
          <w:lang w:val="ru-RU"/>
        </w:rPr>
        <w:t>?</w:t>
      </w:r>
    </w:p>
    <w:p w14:paraId="7DE52285" w14:textId="0852B85E" w:rsidR="003C2BA8" w:rsidRPr="00E6595B" w:rsidRDefault="009E7D4A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 </w:t>
      </w:r>
      <w:r w:rsidR="0049723A" w:rsidRPr="00E6595B">
        <w:rPr>
          <w:lang w:val="ru-RU"/>
        </w:rPr>
        <w:t xml:space="preserve">Планирование, в пленарном заседании, третьей симуляции при использовании метода аквариума в рамках данной ролевой игры </w:t>
      </w:r>
      <w:r w:rsidR="00260572" w:rsidRPr="00E6595B">
        <w:rPr>
          <w:lang w:val="ru-RU"/>
        </w:rPr>
        <w:t>(10‘</w:t>
      </w:r>
      <w:r w:rsidRPr="00E6595B">
        <w:rPr>
          <w:lang w:val="ru-RU"/>
        </w:rPr>
        <w:t>)</w:t>
      </w:r>
    </w:p>
    <w:p w14:paraId="5A6A3EC7" w14:textId="1CC4CDC9" w:rsidR="003C2BA8" w:rsidRPr="00E6595B" w:rsidRDefault="001363DD" w:rsidP="004971E1">
      <w:pPr>
        <w:rPr>
          <w:lang w:val="ru-RU"/>
        </w:rPr>
      </w:pPr>
      <w:r w:rsidRPr="00E6595B">
        <w:rPr>
          <w:lang w:val="ru-RU"/>
        </w:rPr>
        <w:t>Вся группа собирается вместе и подготавливает исходную позицию для уточнения третьего конфликтного вопроса. Ключевой вопрос: были ли события в</w:t>
      </w:r>
      <w:r w:rsidR="0063117E" w:rsidRPr="00E6595B">
        <w:rPr>
          <w:lang w:val="ru-RU"/>
        </w:rPr>
        <w:t>о втором</w:t>
      </w:r>
      <w:r w:rsidRPr="00E6595B">
        <w:rPr>
          <w:lang w:val="ru-RU"/>
        </w:rPr>
        <w:t xml:space="preserve"> раунде, которые затронули или, возможно, изменили оригинальную исходную позицию</w:t>
      </w:r>
      <w:r w:rsidR="009E7D4A" w:rsidRPr="00E6595B">
        <w:rPr>
          <w:lang w:val="ru-RU"/>
        </w:rPr>
        <w:t>?</w:t>
      </w:r>
    </w:p>
    <w:p w14:paraId="38F738E0" w14:textId="10FB4F4B" w:rsidR="003C2BA8" w:rsidRPr="00E6595B" w:rsidRDefault="009E7D4A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 </w:t>
      </w:r>
      <w:r w:rsidR="00F06EFB" w:rsidRPr="00E6595B">
        <w:rPr>
          <w:lang w:val="ru-RU"/>
        </w:rPr>
        <w:t>Перерыв на кофе</w:t>
      </w:r>
      <w:r w:rsidR="000D633F" w:rsidRPr="00E6595B">
        <w:rPr>
          <w:lang w:val="ru-RU"/>
        </w:rPr>
        <w:t xml:space="preserve"> (30‘; 15:30</w:t>
      </w:r>
      <w:r w:rsidRPr="00E6595B">
        <w:rPr>
          <w:lang w:val="ru-RU"/>
        </w:rPr>
        <w:t>)</w:t>
      </w:r>
    </w:p>
    <w:p w14:paraId="7F4DC861" w14:textId="53C63BC8" w:rsidR="003C2BA8" w:rsidRPr="008E39A7" w:rsidRDefault="00860B4C" w:rsidP="008E39A7">
      <w:pPr>
        <w:pStyle w:val="berschrift4"/>
        <w:numPr>
          <w:ilvl w:val="0"/>
          <w:numId w:val="3"/>
        </w:numPr>
        <w:rPr>
          <w:lang w:val="ru-RU"/>
        </w:rPr>
      </w:pPr>
      <w:r>
        <w:rPr>
          <w:rStyle w:val="hps"/>
          <w:lang w:val="ru-RU"/>
        </w:rPr>
        <w:t>Третий</w:t>
      </w:r>
      <w:r>
        <w:rPr>
          <w:rStyle w:val="hps"/>
          <w:lang w:val="de-DE"/>
        </w:rPr>
        <w:t xml:space="preserve"> c</w:t>
      </w:r>
      <w:r w:rsidR="00556677" w:rsidRPr="008E39A7">
        <w:rPr>
          <w:lang w:val="ru-RU"/>
        </w:rPr>
        <w:t xml:space="preserve">имуляция метода аквариума – упражнение в малочисленных группах </w:t>
      </w:r>
      <w:r w:rsidR="009E7D4A" w:rsidRPr="008E39A7">
        <w:rPr>
          <w:lang w:val="ru-RU"/>
        </w:rPr>
        <w:t>(60</w:t>
      </w:r>
      <w:r w:rsidR="00BA1A1E" w:rsidRPr="008E39A7">
        <w:rPr>
          <w:lang w:val="ru-RU"/>
        </w:rPr>
        <w:t>’</w:t>
      </w:r>
      <w:r w:rsidR="009E7D4A" w:rsidRPr="008E39A7">
        <w:rPr>
          <w:lang w:val="ru-RU"/>
        </w:rPr>
        <w:t xml:space="preserve">)  </w:t>
      </w:r>
    </w:p>
    <w:p w14:paraId="660D3DBA" w14:textId="44353E34" w:rsidR="003C2BA8" w:rsidRPr="00E6595B" w:rsidRDefault="006525C1" w:rsidP="004971E1">
      <w:pPr>
        <w:rPr>
          <w:lang w:val="ru-RU" w:eastAsia="de-DE"/>
        </w:rPr>
      </w:pPr>
      <w:r w:rsidRPr="00E6595B">
        <w:rPr>
          <w:lang w:val="ru-RU" w:eastAsia="de-DE"/>
        </w:rPr>
        <w:t xml:space="preserve">Уточнение перспектив и анализ подноготной </w:t>
      </w:r>
      <w:r w:rsidRPr="00E6595B">
        <w:rPr>
          <w:i/>
          <w:lang w:val="ru-RU" w:eastAsia="de-DE"/>
        </w:rPr>
        <w:t xml:space="preserve">третьего </w:t>
      </w:r>
      <w:r w:rsidRPr="00E6595B">
        <w:rPr>
          <w:lang w:val="ru-RU" w:eastAsia="de-DE"/>
        </w:rPr>
        <w:t>конфликтного вопроса: медиаторы ведут диалог между двумя группами по интересам. Они основываются на опыте и результатах первого раунда и продолжают использовать известный метод. Они могут, во время этого упражнения, заморозить ролевую игру для сверки друг с другом или чтобы задать инструктору вопрос</w:t>
      </w:r>
      <w:r w:rsidR="009E7D4A" w:rsidRPr="00E6595B">
        <w:rPr>
          <w:lang w:val="ru-RU" w:eastAsia="de-DE"/>
        </w:rPr>
        <w:t>.</w:t>
      </w:r>
    </w:p>
    <w:p w14:paraId="2505F897" w14:textId="2A747F3C" w:rsidR="003C2BA8" w:rsidRPr="00E6595B" w:rsidRDefault="00745B09" w:rsidP="008E39A7">
      <w:pPr>
        <w:pStyle w:val="berschrift4"/>
        <w:numPr>
          <w:ilvl w:val="0"/>
          <w:numId w:val="3"/>
        </w:numPr>
        <w:rPr>
          <w:lang w:val="ru-RU"/>
        </w:rPr>
      </w:pPr>
      <w:r w:rsidRPr="00E6595B">
        <w:rPr>
          <w:lang w:val="ru-RU"/>
        </w:rPr>
        <w:t xml:space="preserve">Симуляция промежуточного баланса </w:t>
      </w:r>
      <w:r w:rsidR="009E7D4A" w:rsidRPr="00E6595B">
        <w:rPr>
          <w:lang w:val="ru-RU"/>
        </w:rPr>
        <w:t>(20</w:t>
      </w:r>
      <w:r w:rsidR="00BA1A1E" w:rsidRPr="00E6595B">
        <w:rPr>
          <w:lang w:val="ru-RU"/>
        </w:rPr>
        <w:t>’</w:t>
      </w:r>
      <w:r w:rsidR="009E7D4A" w:rsidRPr="00E6595B">
        <w:rPr>
          <w:lang w:val="ru-RU"/>
        </w:rPr>
        <w:t>)</w:t>
      </w:r>
    </w:p>
    <w:p w14:paraId="711E8189" w14:textId="080DE537" w:rsidR="003C2BA8" w:rsidRPr="00E6595B" w:rsidRDefault="00343F5E" w:rsidP="004971E1">
      <w:pPr>
        <w:rPr>
          <w:lang w:val="ru-RU"/>
        </w:rPr>
      </w:pPr>
      <w:r w:rsidRPr="00E6595B">
        <w:rPr>
          <w:bCs/>
          <w:i/>
          <w:iCs/>
          <w:lang w:val="ru-RU"/>
        </w:rPr>
        <w:t>В рамках группы по интересам:</w:t>
      </w:r>
      <w:r w:rsidRPr="00E6595B">
        <w:rPr>
          <w:b/>
          <w:lang w:val="ru-RU"/>
        </w:rPr>
        <w:t xml:space="preserve"> </w:t>
      </w:r>
      <w:r w:rsidRPr="00E6595B">
        <w:rPr>
          <w:lang w:val="ru-RU"/>
        </w:rPr>
        <w:t>Ролевые игроки встречаются в своих соответствующих группах и говорят о результатах. Их задача – оценить свои впечатления от первого раунда, принимая во внимание следующие вопросы</w:t>
      </w:r>
      <w:r w:rsidR="009E7D4A" w:rsidRPr="00E6595B">
        <w:rPr>
          <w:lang w:val="ru-RU"/>
        </w:rPr>
        <w:t>:</w:t>
      </w:r>
    </w:p>
    <w:p w14:paraId="107B5B54" w14:textId="647E9D60" w:rsidR="00517BA3" w:rsidRPr="00E6595B" w:rsidRDefault="00517BA3" w:rsidP="00517BA3">
      <w:pPr>
        <w:pStyle w:val="Listenabsatz"/>
        <w:numPr>
          <w:ilvl w:val="0"/>
          <w:numId w:val="7"/>
        </w:numPr>
        <w:suppressAutoHyphens w:val="0"/>
        <w:rPr>
          <w:lang w:val="ru-RU"/>
        </w:rPr>
      </w:pPr>
      <w:r w:rsidRPr="00E6595B">
        <w:rPr>
          <w:lang w:val="ru-RU"/>
        </w:rPr>
        <w:t>Что мы поняли от другой стороны? (касательно конфликтного вопроса № 3 и в целом)</w:t>
      </w:r>
    </w:p>
    <w:p w14:paraId="00F46BC0" w14:textId="22AD9FF6" w:rsidR="003C2BA8" w:rsidRPr="00E6595B" w:rsidRDefault="00517BA3" w:rsidP="00517BA3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 xml:space="preserve">Наша нынешняя позиция и чувства по отношению к другой стороне конфликта и вопросу: изменилось ли что-либо, если да, </w:t>
      </w:r>
      <w:r w:rsidR="00E02769">
        <w:rPr>
          <w:lang w:val="ru-RU"/>
        </w:rPr>
        <w:t xml:space="preserve">то </w:t>
      </w:r>
      <w:r w:rsidRPr="00E6595B">
        <w:rPr>
          <w:lang w:val="ru-RU"/>
        </w:rPr>
        <w:t>каким образом</w:t>
      </w:r>
      <w:r w:rsidR="009E7D4A" w:rsidRPr="00E6595B">
        <w:rPr>
          <w:lang w:val="ru-RU"/>
        </w:rPr>
        <w:t>?</w:t>
      </w:r>
    </w:p>
    <w:p w14:paraId="3BD64A84" w14:textId="04CEB8D2" w:rsidR="003C2BA8" w:rsidRPr="00E6595B" w:rsidRDefault="00E32B20" w:rsidP="004971E1">
      <w:pPr>
        <w:rPr>
          <w:lang w:val="ru-RU"/>
        </w:rPr>
      </w:pPr>
      <w:r w:rsidRPr="00E6595B">
        <w:rPr>
          <w:bCs/>
          <w:i/>
          <w:iCs/>
          <w:lang w:val="ru-RU"/>
        </w:rPr>
        <w:t xml:space="preserve">В группах медиаторов </w:t>
      </w:r>
      <w:r w:rsidRPr="00E6595B">
        <w:rPr>
          <w:bCs/>
          <w:iCs/>
          <w:lang w:val="ru-RU"/>
        </w:rPr>
        <w:t>проходит обмен опытом</w:t>
      </w:r>
      <w:r w:rsidRPr="00E6595B">
        <w:rPr>
          <w:lang w:val="ru-RU"/>
        </w:rPr>
        <w:t>. Инструкторы могут присутствовать на этом обмене опытом, им можно задавать вопросы.</w:t>
      </w:r>
      <w:r w:rsidRPr="00E6595B">
        <w:rPr>
          <w:bCs/>
          <w:i/>
          <w:iCs/>
          <w:lang w:val="ru-RU"/>
        </w:rPr>
        <w:t xml:space="preserve"> </w:t>
      </w:r>
    </w:p>
    <w:p w14:paraId="26F57269" w14:textId="04856FA1" w:rsidR="003C2BA8" w:rsidRPr="00E6595B" w:rsidRDefault="005E10BA" w:rsidP="004971E1">
      <w:pPr>
        <w:rPr>
          <w:lang w:val="ru-RU"/>
        </w:rPr>
      </w:pPr>
      <w:r w:rsidRPr="00E6595B">
        <w:rPr>
          <w:lang w:val="ru-RU"/>
        </w:rPr>
        <w:t>Возможные вопросы для оценки</w:t>
      </w:r>
      <w:r w:rsidR="009E7D4A" w:rsidRPr="00E6595B">
        <w:rPr>
          <w:lang w:val="ru-RU"/>
        </w:rPr>
        <w:t>:</w:t>
      </w:r>
    </w:p>
    <w:p w14:paraId="2528FB2D" w14:textId="77777777" w:rsidR="005717C2" w:rsidRPr="00E6595B" w:rsidRDefault="005717C2" w:rsidP="005717C2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Что мы поняли от обеих сторон конфликта?</w:t>
      </w:r>
    </w:p>
    <w:p w14:paraId="3038AAA4" w14:textId="5199E810" w:rsidR="005717C2" w:rsidRPr="00E6595B" w:rsidRDefault="005717C2" w:rsidP="005717C2">
      <w:pPr>
        <w:pStyle w:val="Listenabsatz"/>
        <w:numPr>
          <w:ilvl w:val="0"/>
          <w:numId w:val="8"/>
        </w:numPr>
        <w:rPr>
          <w:lang w:val="ru-RU"/>
        </w:rPr>
      </w:pPr>
      <w:r w:rsidRPr="00E6595B">
        <w:rPr>
          <w:lang w:val="ru-RU"/>
        </w:rPr>
        <w:t>Касательно конфликтного вопроса №</w:t>
      </w:r>
      <w:r w:rsidR="00DF2256" w:rsidRPr="00E6595B">
        <w:rPr>
          <w:lang w:val="ru-RU"/>
        </w:rPr>
        <w:t xml:space="preserve"> 3</w:t>
      </w:r>
      <w:r w:rsidRPr="00E6595B">
        <w:rPr>
          <w:lang w:val="ru-RU"/>
        </w:rPr>
        <w:t xml:space="preserve"> и в целом – какое отношение, интересы и требования, какие потребности и эмоции мы </w:t>
      </w:r>
      <w:r w:rsidR="00A31737" w:rsidRPr="00E6595B">
        <w:rPr>
          <w:lang w:val="ru-RU"/>
        </w:rPr>
        <w:t>выявили</w:t>
      </w:r>
      <w:r w:rsidRPr="00E6595B">
        <w:rPr>
          <w:lang w:val="ru-RU"/>
        </w:rPr>
        <w:t>?</w:t>
      </w:r>
    </w:p>
    <w:p w14:paraId="08F71F63" w14:textId="77777777" w:rsidR="005717C2" w:rsidRPr="00E6595B" w:rsidRDefault="005717C2" w:rsidP="005717C2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Какой положительный опыт мы получили во время медиации? Возникали ли особые ситуации?</w:t>
      </w:r>
    </w:p>
    <w:p w14:paraId="26E34249" w14:textId="77777777" w:rsidR="005717C2" w:rsidRPr="00E6595B" w:rsidRDefault="005717C2" w:rsidP="005717C2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 xml:space="preserve">Какие сложности возникли? </w:t>
      </w:r>
    </w:p>
    <w:p w14:paraId="33DE211A" w14:textId="2DB2CD7D" w:rsidR="003C2BA8" w:rsidRPr="00E6595B" w:rsidRDefault="005C2923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 вы оцениваете сейчас в целом все три раунда при использовании метода аквариума</w:t>
      </w:r>
      <w:r w:rsidR="009E7D4A" w:rsidRPr="00E6595B">
        <w:rPr>
          <w:lang w:val="ru-RU"/>
        </w:rPr>
        <w:t>?</w:t>
      </w:r>
    </w:p>
    <w:p w14:paraId="6BA8AFEB" w14:textId="45062C62" w:rsidR="003C2BA8" w:rsidRPr="00E6595B" w:rsidRDefault="00171F2A" w:rsidP="00015BB4">
      <w:pPr>
        <w:pStyle w:val="berschrift3"/>
      </w:pPr>
      <w:bookmarkStart w:id="27" w:name="_Toc386798129"/>
      <w:r w:rsidRPr="00E6595B">
        <w:t xml:space="preserve">Оценка в рамках пленарного заседания </w:t>
      </w:r>
      <w:r w:rsidR="009E7D4A" w:rsidRPr="00E6595B">
        <w:t xml:space="preserve">– </w:t>
      </w:r>
      <w:r w:rsidRPr="00E6595B">
        <w:t xml:space="preserve">вопросы на карточках и </w:t>
      </w:r>
      <w:r w:rsidR="00555FFA" w:rsidRPr="00E6595B">
        <w:t>обсуждение</w:t>
      </w:r>
      <w:r w:rsidR="00BE4124" w:rsidRPr="00E6595B">
        <w:t xml:space="preserve"> </w:t>
      </w:r>
      <w:r w:rsidR="00BA1A1E" w:rsidRPr="00E6595B">
        <w:t>(50‘</w:t>
      </w:r>
      <w:r w:rsidR="009E7D4A" w:rsidRPr="00E6595B">
        <w:t>)</w:t>
      </w:r>
      <w:bookmarkEnd w:id="27"/>
    </w:p>
    <w:p w14:paraId="4171C388" w14:textId="2B69E16E" w:rsidR="003C2BA8" w:rsidRPr="00E6595B" w:rsidRDefault="00B17AE3" w:rsidP="00B17AE3">
      <w:pPr>
        <w:rPr>
          <w:lang w:val="ru-RU"/>
        </w:rPr>
      </w:pPr>
      <w:r w:rsidRPr="00E6595B">
        <w:rPr>
          <w:lang w:val="ru-RU"/>
        </w:rPr>
        <w:t>Вся группа собирается вместе и оценивает на этом последнем этапе всё упражнение</w:t>
      </w:r>
      <w:r w:rsidR="009E7D4A" w:rsidRPr="00E6595B">
        <w:rPr>
          <w:lang w:val="ru-RU"/>
        </w:rPr>
        <w:t xml:space="preserve">. </w:t>
      </w:r>
      <w:r w:rsidR="00596667" w:rsidRPr="00E6595B">
        <w:rPr>
          <w:lang w:val="ru-RU"/>
        </w:rPr>
        <w:t>Для этого сначала собираются соответствующие пары групп по интересам, а также пары медиаторов. Каждая пара может создать две карточки</w:t>
      </w:r>
      <w:r w:rsidR="00D90F15" w:rsidRPr="00E6595B">
        <w:rPr>
          <w:lang w:val="ru-RU"/>
        </w:rPr>
        <w:t xml:space="preserve"> </w:t>
      </w:r>
      <w:r w:rsidR="0083473A">
        <w:rPr>
          <w:lang w:val="ru-RU"/>
        </w:rPr>
        <w:t>согласно</w:t>
      </w:r>
      <w:r w:rsidR="00596667" w:rsidRPr="00E6595B">
        <w:rPr>
          <w:lang w:val="ru-RU"/>
        </w:rPr>
        <w:t xml:space="preserve"> эти</w:t>
      </w:r>
      <w:r w:rsidR="00D90F15" w:rsidRPr="00E6595B">
        <w:rPr>
          <w:lang w:val="ru-RU"/>
        </w:rPr>
        <w:t>м</w:t>
      </w:r>
      <w:r w:rsidR="00596667" w:rsidRPr="00E6595B">
        <w:rPr>
          <w:lang w:val="ru-RU"/>
        </w:rPr>
        <w:t xml:space="preserve"> критерия</w:t>
      </w:r>
      <w:r w:rsidR="00D90F15" w:rsidRPr="00E6595B">
        <w:rPr>
          <w:lang w:val="ru-RU"/>
        </w:rPr>
        <w:t>м</w:t>
      </w:r>
      <w:r w:rsidR="009E7D4A" w:rsidRPr="00E6595B">
        <w:rPr>
          <w:lang w:val="ru-RU"/>
        </w:rPr>
        <w:t>:</w:t>
      </w:r>
    </w:p>
    <w:p w14:paraId="4467074E" w14:textId="38D14E87" w:rsidR="003C2BA8" w:rsidRPr="00E6595B" w:rsidRDefault="004312ED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Передовая практика</w:t>
      </w:r>
      <w:r w:rsidR="00BA1A1E" w:rsidRPr="00E6595B">
        <w:rPr>
          <w:lang w:val="ru-RU"/>
        </w:rPr>
        <w:t>/</w:t>
      </w:r>
      <w:r w:rsidRPr="00E6595B">
        <w:rPr>
          <w:lang w:val="ru-RU"/>
        </w:rPr>
        <w:t>выученные уроки</w:t>
      </w:r>
      <w:r w:rsidR="00BA1A1E" w:rsidRPr="00E6595B">
        <w:rPr>
          <w:lang w:val="ru-RU"/>
        </w:rPr>
        <w:t xml:space="preserve">: </w:t>
      </w:r>
      <w:r w:rsidRPr="00E6595B">
        <w:rPr>
          <w:lang w:val="ru-RU"/>
        </w:rPr>
        <w:t>Какие методы</w:t>
      </w:r>
      <w:r w:rsidR="00BA1A1E" w:rsidRPr="00E6595B">
        <w:rPr>
          <w:lang w:val="ru-RU"/>
        </w:rPr>
        <w:t>/</w:t>
      </w:r>
      <w:r w:rsidRPr="00E6595B">
        <w:rPr>
          <w:lang w:val="ru-RU"/>
        </w:rPr>
        <w:t>вмешательства оказались самыми успешными и лучше всего подошли для того, чтобы справиться со сложной ситуацией</w:t>
      </w:r>
      <w:r w:rsidR="009E7D4A" w:rsidRPr="00E6595B">
        <w:rPr>
          <w:lang w:val="ru-RU"/>
        </w:rPr>
        <w:t xml:space="preserve">? (2 </w:t>
      </w:r>
      <w:r w:rsidRPr="00E6595B">
        <w:rPr>
          <w:lang w:val="ru-RU"/>
        </w:rPr>
        <w:t>красные карточки</w:t>
      </w:r>
      <w:r w:rsidR="009E7D4A" w:rsidRPr="00E6595B">
        <w:rPr>
          <w:lang w:val="ru-RU"/>
        </w:rPr>
        <w:t>)</w:t>
      </w:r>
    </w:p>
    <w:p w14:paraId="3F901F71" w14:textId="51B7E12B" w:rsidR="003C2BA8" w:rsidRPr="00E6595B" w:rsidRDefault="00AC650F" w:rsidP="00177184">
      <w:pPr>
        <w:pStyle w:val="Listenabsatz"/>
        <w:numPr>
          <w:ilvl w:val="0"/>
          <w:numId w:val="7"/>
        </w:numPr>
        <w:rPr>
          <w:lang w:val="ru-RU"/>
        </w:rPr>
      </w:pPr>
      <w:r w:rsidRPr="00E6595B">
        <w:rPr>
          <w:lang w:val="ru-RU"/>
        </w:rPr>
        <w:t>Какие у нас возникли вопросы</w:t>
      </w:r>
      <w:r w:rsidR="009E7D4A" w:rsidRPr="00E6595B">
        <w:rPr>
          <w:lang w:val="ru-RU"/>
        </w:rPr>
        <w:t xml:space="preserve">? (2 </w:t>
      </w:r>
      <w:r w:rsidRPr="00E6595B">
        <w:rPr>
          <w:lang w:val="ru-RU"/>
        </w:rPr>
        <w:t>синие карточки</w:t>
      </w:r>
      <w:r w:rsidR="009E7D4A" w:rsidRPr="00E6595B">
        <w:rPr>
          <w:lang w:val="ru-RU"/>
        </w:rPr>
        <w:t>)</w:t>
      </w:r>
    </w:p>
    <w:p w14:paraId="1712FF4E" w14:textId="2FB2DB20" w:rsidR="003C2BA8" w:rsidRPr="00E6595B" w:rsidRDefault="009E1875" w:rsidP="004971E1">
      <w:pPr>
        <w:rPr>
          <w:lang w:val="ru-RU"/>
        </w:rPr>
      </w:pPr>
      <w:r w:rsidRPr="00E6595B">
        <w:rPr>
          <w:lang w:val="ru-RU"/>
        </w:rPr>
        <w:lastRenderedPageBreak/>
        <w:t>Карточки раз</w:t>
      </w:r>
      <w:r w:rsidR="004D0AB2">
        <w:rPr>
          <w:lang w:val="ru-RU"/>
        </w:rPr>
        <w:t>мещаются на модерационной стене/</w:t>
      </w:r>
      <w:r w:rsidRPr="00E6595B">
        <w:rPr>
          <w:lang w:val="ru-RU"/>
        </w:rPr>
        <w:t xml:space="preserve">клейкой стене по принципу: карточки с точкой зрения участников и карточки с точкой зрения медиаторов. </w:t>
      </w:r>
      <w:r w:rsidR="00C419F0" w:rsidRPr="00E6595B">
        <w:rPr>
          <w:lang w:val="ru-RU"/>
        </w:rPr>
        <w:t xml:space="preserve">Инструктор отвечает на вопросы, по возможности представляется опыт передовой практики в виде актсторминга. </w:t>
      </w:r>
    </w:p>
    <w:sectPr w:rsidR="003C2BA8" w:rsidRPr="00E6595B" w:rsidSect="009D53F0">
      <w:pgSz w:w="11906" w:h="16838" w:code="9"/>
      <w:pgMar w:top="1418" w:right="1418" w:bottom="1134" w:left="1418" w:header="0" w:footer="709" w:gutter="0"/>
      <w:cols w:space="720"/>
      <w:formProt w:val="0"/>
      <w:docGrid w:linePitch="360" w:charSpace="1228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A05AE2" w14:textId="77777777" w:rsidR="00381FB5" w:rsidRDefault="00381FB5" w:rsidP="004971E1">
      <w:r>
        <w:separator/>
      </w:r>
    </w:p>
    <w:p w14:paraId="73CB36D6" w14:textId="77777777" w:rsidR="00381FB5" w:rsidRDefault="00381FB5" w:rsidP="004971E1"/>
    <w:p w14:paraId="5603AC6C" w14:textId="77777777" w:rsidR="00381FB5" w:rsidRDefault="00381FB5" w:rsidP="004971E1"/>
  </w:endnote>
  <w:endnote w:type="continuationSeparator" w:id="0">
    <w:p w14:paraId="583FEB05" w14:textId="77777777" w:rsidR="00381FB5" w:rsidRDefault="00381FB5" w:rsidP="004971E1">
      <w:r>
        <w:continuationSeparator/>
      </w:r>
    </w:p>
    <w:p w14:paraId="272801CC" w14:textId="77777777" w:rsidR="00381FB5" w:rsidRDefault="00381FB5" w:rsidP="004971E1"/>
    <w:p w14:paraId="44D9C6ED" w14:textId="77777777" w:rsidR="00381FB5" w:rsidRDefault="00381FB5" w:rsidP="004971E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eSans UHH">
    <w:altName w:val="Arial"/>
    <w:charset w:val="00"/>
    <w:family w:val="swiss"/>
    <w:pitch w:val="variable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DejaVu Sans">
    <w:panose1 w:val="020B0603030804020204"/>
    <w:charset w:val="00"/>
    <w:family w:val="swiss"/>
    <w:pitch w:val="variable"/>
    <w:sig w:usb0="E7000EFF" w:usb1="5200F5FF" w:usb2="0A242021" w:usb3="00000000" w:csb0="000001BF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F474C6" w14:textId="77777777" w:rsidR="0015389E" w:rsidRDefault="0015389E" w:rsidP="004971E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9141F8E" w14:textId="77777777" w:rsidR="00381FB5" w:rsidRDefault="00381FB5" w:rsidP="004971E1">
      <w:r>
        <w:separator/>
      </w:r>
    </w:p>
    <w:p w14:paraId="640B4D7F" w14:textId="77777777" w:rsidR="00381FB5" w:rsidRDefault="00381FB5" w:rsidP="004971E1"/>
    <w:p w14:paraId="20A8E2D8" w14:textId="77777777" w:rsidR="00381FB5" w:rsidRDefault="00381FB5" w:rsidP="004971E1"/>
  </w:footnote>
  <w:footnote w:type="continuationSeparator" w:id="0">
    <w:p w14:paraId="217A7BAF" w14:textId="77777777" w:rsidR="00381FB5" w:rsidRDefault="00381FB5" w:rsidP="004971E1">
      <w:r>
        <w:continuationSeparator/>
      </w:r>
    </w:p>
    <w:p w14:paraId="72E7B7C5" w14:textId="77777777" w:rsidR="00381FB5" w:rsidRDefault="00381FB5" w:rsidP="004971E1"/>
    <w:p w14:paraId="3E82008B" w14:textId="77777777" w:rsidR="00381FB5" w:rsidRDefault="00381FB5" w:rsidP="004971E1"/>
  </w:footnote>
  <w:footnote w:id="1">
    <w:p w14:paraId="1C70A219" w14:textId="77777777" w:rsidR="0015389E" w:rsidRDefault="0015389E" w:rsidP="002505AE">
      <w:pPr>
        <w:pStyle w:val="Funote"/>
      </w:pPr>
      <w:r w:rsidRPr="00985998">
        <w:rPr>
          <w:rStyle w:val="Funotenzeichen"/>
        </w:rPr>
        <w:footnoteRef/>
      </w:r>
      <w:r w:rsidRPr="00985998">
        <w:rPr>
          <w:rStyle w:val="Funotenzeichen"/>
        </w:rPr>
        <w:t xml:space="preserve"> </w:t>
      </w:r>
      <w:r>
        <w:t xml:space="preserve">Thomann, C. (2007). </w:t>
      </w:r>
      <w:proofErr w:type="gramStart"/>
      <w:r>
        <w:t>Klärungshilfe 2.</w:t>
      </w:r>
      <w:proofErr w:type="gramEnd"/>
      <w:r>
        <w:t xml:space="preserve"> </w:t>
      </w:r>
      <w:proofErr w:type="gramStart"/>
      <w:r>
        <w:t>Konflikte im Beruf.</w:t>
      </w:r>
      <w:proofErr w:type="gramEnd"/>
      <w:r>
        <w:t xml:space="preserve"> Reinbek: Rowohlt /. Thomann, C., Prior, C. (2007). </w:t>
      </w:r>
      <w:proofErr w:type="gramStart"/>
      <w:r>
        <w:t>Klärungshilfe 3.</w:t>
      </w:r>
      <w:proofErr w:type="gramEnd"/>
      <w:r>
        <w:t xml:space="preserve"> Reinbek: Rowohlt</w:t>
      </w:r>
    </w:p>
  </w:footnote>
  <w:footnote w:id="2">
    <w:p w14:paraId="2807601E" w14:textId="77777777" w:rsidR="0015389E" w:rsidRDefault="0015389E" w:rsidP="002505AE">
      <w:pPr>
        <w:pStyle w:val="Funote"/>
      </w:pPr>
      <w:r>
        <w:rPr>
          <w:rStyle w:val="Funotenzeichen"/>
        </w:rPr>
        <w:footnoteRef/>
      </w:r>
      <w:r>
        <w:t xml:space="preserve"> Ekman, P. (1984). </w:t>
      </w:r>
      <w:proofErr w:type="gramStart"/>
      <w:r>
        <w:t>Expression and the Nature of Emotion.</w:t>
      </w:r>
      <w:proofErr w:type="gramEnd"/>
      <w:r>
        <w:t xml:space="preserve"> In Scherer, K.R., Ekman, P. (Eds.): Approaches to emotion (pp. 319-443). </w:t>
      </w:r>
      <w:r w:rsidRPr="00985998">
        <w:t>Hillsdale</w:t>
      </w:r>
      <w:r>
        <w:t xml:space="preserve"> N.J.: Lawrence Erlbaum.</w:t>
      </w:r>
    </w:p>
  </w:footnote>
  <w:footnote w:id="3">
    <w:p w14:paraId="3DFF19DE" w14:textId="4FF38838" w:rsidR="0015389E" w:rsidRPr="004143E4" w:rsidRDefault="0015389E" w:rsidP="002505AE">
      <w:pPr>
        <w:pStyle w:val="Funote"/>
      </w:pPr>
      <w:r>
        <w:rPr>
          <w:rStyle w:val="Funotenzeichen"/>
        </w:rPr>
        <w:footnoteRef/>
      </w:r>
      <w:r>
        <w:rPr>
          <w:rStyle w:val="Funotenzeichen"/>
        </w:rPr>
        <w:t xml:space="preserve"> </w:t>
      </w:r>
      <w:proofErr w:type="gramStart"/>
      <w:r>
        <w:t>по</w:t>
      </w:r>
      <w:proofErr w:type="gramEnd"/>
      <w:r>
        <w:t xml:space="preserve"> Krause, R. (</w:t>
      </w:r>
      <w:r w:rsidRPr="004143E4">
        <w:t>1990). Psychodynamik der Emotionsstörungen. In Scherer, K.R. (</w:t>
      </w:r>
      <w:proofErr w:type="gramStart"/>
      <w:r w:rsidRPr="004143E4">
        <w:t>Hrsg.,</w:t>
      </w:r>
      <w:proofErr w:type="gramEnd"/>
      <w:r w:rsidRPr="004143E4">
        <w:t xml:space="preserve"> 1990). Psychologie der Emotionen. Göttingen: Hogrefe</w:t>
      </w:r>
    </w:p>
    <w:p w14:paraId="7E90319C" w14:textId="77777777" w:rsidR="0015389E" w:rsidRPr="004143E4" w:rsidRDefault="0015389E" w:rsidP="004971E1">
      <w:pPr>
        <w:pStyle w:val="Funotentext"/>
      </w:pPr>
    </w:p>
  </w:footnote>
  <w:footnote w:id="4">
    <w:p w14:paraId="7CCC3750" w14:textId="77777777" w:rsidR="0015389E" w:rsidRDefault="0015389E" w:rsidP="00131EC3">
      <w:pPr>
        <w:pStyle w:val="Funotentext"/>
      </w:pPr>
      <w:r w:rsidRPr="00131EC3">
        <w:rPr>
          <w:rStyle w:val="Funotenzeichen"/>
        </w:rPr>
        <w:footnoteRef/>
      </w:r>
      <w:r>
        <w:t xml:space="preserve"> Thomann, C. (2007). </w:t>
      </w:r>
      <w:proofErr w:type="gramStart"/>
      <w:r>
        <w:t>Klärungshilfe 2.</w:t>
      </w:r>
      <w:proofErr w:type="gramEnd"/>
      <w:r>
        <w:t xml:space="preserve"> </w:t>
      </w:r>
      <w:proofErr w:type="gramStart"/>
      <w:r>
        <w:t>Konflikte im Beruf.</w:t>
      </w:r>
      <w:proofErr w:type="gramEnd"/>
      <w:r>
        <w:t xml:space="preserve"> Reinbek: Rowohlt (S. 166ff)</w:t>
      </w:r>
    </w:p>
  </w:footnote>
  <w:footnote w:id="5">
    <w:p w14:paraId="4172EBD4" w14:textId="77777777" w:rsidR="0015389E" w:rsidRPr="00DE6126" w:rsidRDefault="0015389E" w:rsidP="00DE6126">
      <w:pPr>
        <w:pStyle w:val="Funote"/>
        <w:rPr>
          <w:lang w:val="de-DE"/>
        </w:rPr>
      </w:pPr>
      <w:r w:rsidRPr="009E7D4A">
        <w:rPr>
          <w:rStyle w:val="Funotenzeichen"/>
        </w:rPr>
        <w:footnoteRef/>
      </w:r>
      <w:r>
        <w:t xml:space="preserve"> </w:t>
      </w:r>
      <w:r w:rsidRPr="00DE6126">
        <w:rPr>
          <w:lang w:val="de-DE"/>
        </w:rPr>
        <w:t>Moreno, J.L. (2007). Gruppenpsychotherapie und Psychodrama. Stuttgart: Thieme</w:t>
      </w:r>
    </w:p>
  </w:footnote>
  <w:footnote w:id="6">
    <w:p w14:paraId="70CDEFEA" w14:textId="67BA23D0" w:rsidR="0015389E" w:rsidRPr="00DE6126" w:rsidRDefault="0015389E" w:rsidP="00DE6126">
      <w:pPr>
        <w:pStyle w:val="Funote"/>
        <w:rPr>
          <w:lang w:val="de-DE"/>
        </w:rPr>
      </w:pPr>
      <w:r w:rsidRPr="00DE6126">
        <w:rPr>
          <w:rStyle w:val="Funotenzeichen"/>
          <w:lang w:val="de-DE"/>
        </w:rPr>
        <w:footnoteRef/>
      </w:r>
      <w:r w:rsidRPr="00DE6126">
        <w:rPr>
          <w:lang w:val="de-DE"/>
        </w:rPr>
        <w:t xml:space="preserve"> Thomann, C. (2002): Klärungshilfe. Konflikte im Beruf. Reinbek: Rowohlt (S. 276ff)</w:t>
      </w:r>
    </w:p>
  </w:footnote>
  <w:footnote w:id="7">
    <w:p w14:paraId="2779E449" w14:textId="77777777" w:rsidR="0015389E" w:rsidRPr="00DE6126" w:rsidRDefault="0015389E" w:rsidP="00DE6126">
      <w:pPr>
        <w:pStyle w:val="Funote"/>
        <w:rPr>
          <w:lang w:val="de-DE"/>
        </w:rPr>
      </w:pPr>
      <w:r w:rsidRPr="00DE6126">
        <w:rPr>
          <w:rStyle w:val="Funotenzeichen"/>
          <w:lang w:val="de-DE"/>
        </w:rPr>
        <w:footnoteRef/>
      </w:r>
      <w:r w:rsidRPr="00DE6126">
        <w:rPr>
          <w:lang w:val="de-DE"/>
        </w:rPr>
        <w:t xml:space="preserve"> Schulz von Thun, F. (2006). Miteinander reden 1. Reinbek: Rowohlt</w:t>
      </w:r>
    </w:p>
  </w:footnote>
  <w:footnote w:id="8">
    <w:p w14:paraId="0A379D2A" w14:textId="77777777" w:rsidR="0015389E" w:rsidRDefault="0015389E" w:rsidP="004971E1">
      <w:pPr>
        <w:pStyle w:val="Funotentext"/>
      </w:pPr>
      <w:r w:rsidRPr="008B3F34">
        <w:rPr>
          <w:rStyle w:val="Funotenzeichen"/>
        </w:rPr>
        <w:footnoteRef/>
      </w:r>
      <w:r>
        <w:t xml:space="preserve"> Watzke, E. (1999). </w:t>
      </w:r>
      <w:proofErr w:type="gramStart"/>
      <w:r>
        <w:t>Das gemischte Doppel.</w:t>
      </w:r>
      <w:proofErr w:type="gramEnd"/>
      <w:r>
        <w:t xml:space="preserve"> In Klammer, G., Geissler, P. (Hrsg.): Mediation. </w:t>
      </w:r>
      <w:proofErr w:type="gramStart"/>
      <w:r>
        <w:t>Einblicke in Theorie und Praxis professioneller Konfliktregelung.</w:t>
      </w:r>
      <w:proofErr w:type="gramEnd"/>
      <w:r>
        <w:t xml:space="preserve"> Wien: Falter (S. 190ff)</w:t>
      </w:r>
    </w:p>
  </w:footnote>
  <w:footnote w:id="9">
    <w:p w14:paraId="1295032B" w14:textId="77777777" w:rsidR="0015389E" w:rsidRDefault="0015389E" w:rsidP="006F5D00">
      <w:pPr>
        <w:pStyle w:val="Funotentext"/>
      </w:pPr>
      <w:r w:rsidRPr="006F5D00">
        <w:rPr>
          <w:rStyle w:val="Funotenzeichen"/>
        </w:rPr>
        <w:footnoteRef/>
      </w:r>
      <w:r>
        <w:t xml:space="preserve"> Cf. Kapitel 2 zur Auftragsgestaltung in diesem Manual</w:t>
      </w:r>
    </w:p>
  </w:footnote>
  <w:footnote w:id="10">
    <w:p w14:paraId="79A730DB" w14:textId="77777777" w:rsidR="0015389E" w:rsidRDefault="0015389E" w:rsidP="004971E1">
      <w:pPr>
        <w:pStyle w:val="Funotentext"/>
      </w:pPr>
      <w:r w:rsidRPr="006F5D00">
        <w:rPr>
          <w:rStyle w:val="Funotenzeichen"/>
        </w:rPr>
        <w:footnoteRef/>
      </w:r>
      <w:r>
        <w:t xml:space="preserve"> Redlich, A. (2009): Konfliktmoderation in Gruppen. Hamburg: Windmühle (S.182ff)</w:t>
      </w:r>
    </w:p>
  </w:footnote>
  <w:footnote w:id="11">
    <w:p w14:paraId="1E0A3028" w14:textId="77777777" w:rsidR="0015389E" w:rsidRDefault="0015389E" w:rsidP="009648D1">
      <w:pPr>
        <w:pStyle w:val="Funote"/>
      </w:pPr>
      <w:r w:rsidRPr="00B318FA">
        <w:rPr>
          <w:rStyle w:val="Funotenzeichen"/>
        </w:rPr>
        <w:footnoteRef/>
      </w:r>
      <w:r>
        <w:t xml:space="preserve">Stagge, C., Redlich, A. (2007). </w:t>
      </w:r>
      <w:proofErr w:type="gramStart"/>
      <w:r>
        <w:t>Wir?</w:t>
      </w:r>
      <w:proofErr w:type="gramEnd"/>
      <w:r>
        <w:t xml:space="preserve"> Nein, ihr! </w:t>
      </w:r>
      <w:proofErr w:type="gramStart"/>
      <w:r>
        <w:t>Auf dem Weg zu einer Methodik der Konfliktmoderation zwischen Gruppen.</w:t>
      </w:r>
      <w:proofErr w:type="gramEnd"/>
      <w:r>
        <w:t xml:space="preserve"> In: Lange, R., Kaeding, P., Lehmkuhl, M., Pfingsten-Wismer, H. (Hrsg. 2007). </w:t>
      </w:r>
      <w:proofErr w:type="gramStart"/>
      <w:r w:rsidRPr="00DB56F8">
        <w:t>Frischer</w:t>
      </w:r>
      <w:r>
        <w:t xml:space="preserve"> Wind für Mediation.</w:t>
      </w:r>
      <w:proofErr w:type="gramEnd"/>
      <w:r>
        <w:t xml:space="preserve"> Frankfurt: Bundesverband für Mediation, S. 94-115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300F9F" w14:textId="77777777" w:rsidR="0015389E" w:rsidRPr="008A0117" w:rsidRDefault="0015389E" w:rsidP="004143E4">
    <w:r w:rsidRPr="008A0117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2336" behindDoc="0" locked="0" layoutInCell="0" allowOverlap="1" wp14:anchorId="4CB8CB96" wp14:editId="686713DB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6275" cy="160655"/>
              <wp:effectExtent l="0" t="0" r="0" b="0"/>
              <wp:wrapNone/>
              <wp:docPr id="90" name="Textfeld 4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6275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43E695" w14:textId="658020E9" w:rsidR="0015389E" w:rsidRPr="007B5AB9" w:rsidRDefault="0015389E" w:rsidP="004143E4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7B5AB9">
                            <w:rPr>
                              <w:lang w:val="ru-RU"/>
                            </w:rPr>
                            <w:t xml:space="preserve">Глава 5: Шаг 4 – Уточнение подноготной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3" o:spid="_x0000_s1200" type="#_x0000_t202" style="position:absolute;left:0;text-align:left;margin-left:70.85pt;margin-top:29.05pt;width:453.25pt;height:12.65pt;z-index:25166233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" o:allowincell="f" filled="f" stroked="f">
              <v:textbox style="mso-fit-shape-to-text:t" inset=",0,,0">
                <w:txbxContent>
                  <w:p w14:paraId="1143E695" w14:textId="658020E9" w:rsidR="0015389E" w:rsidRPr="007B5AB9" w:rsidRDefault="0015389E" w:rsidP="004143E4">
                    <w:pPr>
                      <w:spacing w:after="0"/>
                      <w:jc w:val="center"/>
                      <w:rPr>
                        <w:lang w:val="ru-RU"/>
                      </w:rPr>
                    </w:pPr>
                    <w:r w:rsidRPr="007B5AB9">
                      <w:rPr>
                        <w:lang w:val="ru-RU"/>
                      </w:rPr>
                      <w:t xml:space="preserve">Глава 5: Шаг 4 – Уточнение подноготной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8A0117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557194A5" wp14:editId="016060DA">
              <wp:simplePos x="0" y="0"/>
              <wp:positionH relativeFrom="page">
                <wp:posOffset>0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91" name="Textfeld 4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14:paraId="74837BC7" w14:textId="77777777" w:rsidR="0015389E" w:rsidRPr="00434E1C" w:rsidRDefault="0015389E">
                          <w:pPr>
                            <w:spacing w:after="0"/>
                            <w:jc w:val="right"/>
                            <w:rPr>
                              <w:color w:val="FFFFFF"/>
                            </w:rPr>
                          </w:pPr>
                          <w:r w:rsidRPr="00434E1C">
                            <w:rPr>
                              <w:color w:val="auto"/>
                            </w:rPr>
                            <w:fldChar w:fldCharType="begin"/>
                          </w:r>
                          <w:r w:rsidRPr="00434E1C">
                            <w:instrText>PAGE   \* MERGEFORMAT</w:instrText>
                          </w:r>
                          <w:r w:rsidRPr="00434E1C">
                            <w:rPr>
                              <w:color w:val="auto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/>
                              <w:lang w:val="de-DE"/>
                            </w:rPr>
                            <w:t>26</w:t>
                          </w:r>
                          <w:r w:rsidRPr="00434E1C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lef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74" o:spid="_x0000_s1201" type="#_x0000_t202" style="position:absolute;left:0;text-align:left;margin-left:0;margin-top:29.05pt;width:70.85pt;height:12.65pt;z-index:251661312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" o:allowincell="f" fillcolor="#4f81bd" stroked="f">
              <v:textbox style="mso-fit-shape-to-text:t" inset=",0,,0">
                <w:txbxContent>
                  <w:p w14:paraId="74837BC7" w14:textId="77777777" w:rsidR="0015389E" w:rsidRPr="00434E1C" w:rsidRDefault="0015389E">
                    <w:pPr>
                      <w:spacing w:after="0"/>
                      <w:jc w:val="right"/>
                      <w:rPr>
                        <w:color w:val="FFFFFF"/>
                      </w:rPr>
                    </w:pPr>
                    <w:r w:rsidRPr="00434E1C">
                      <w:rPr>
                        <w:color w:val="auto"/>
                      </w:rPr>
                      <w:fldChar w:fldCharType="begin"/>
                    </w:r>
                    <w:r w:rsidRPr="00434E1C">
                      <w:instrText>PAGE   \* MERGEFORMAT</w:instrText>
                    </w:r>
                    <w:r w:rsidRPr="00434E1C">
                      <w:rPr>
                        <w:color w:val="auto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/>
                        <w:lang w:val="de-DE"/>
                      </w:rPr>
                      <w:t>26</w:t>
                    </w:r>
                    <w:r w:rsidRPr="00434E1C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20D581" w14:textId="77777777" w:rsidR="0015389E" w:rsidRPr="00407566" w:rsidRDefault="0015389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697035AD" wp14:editId="10C82DAE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760720" cy="160655"/>
              <wp:effectExtent l="0" t="0" r="0" b="1905"/>
              <wp:wrapNone/>
              <wp:docPr id="475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6072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2FCA8B" w14:textId="77777777" w:rsidR="0015389E" w:rsidRPr="009D53F0" w:rsidRDefault="0015389E" w:rsidP="009D53F0">
                          <w:pPr>
                            <w:spacing w:after="0"/>
                            <w:jc w:val="center"/>
                          </w:pPr>
                          <w:r w:rsidRPr="009D53F0">
                            <w:t>Introduction: Going deeper – facts, actions, relations, and identities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5" o:spid="_x0000_s1202" type="#_x0000_t202" style="position:absolute;left:0;text-align:left;margin-left:0;margin-top:0;width:453.6pt;height:12.65pt;z-index:25166540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" o:allowincell="f" filled="f" stroked="f">
              <v:textbox style="mso-fit-shape-to-text:t" inset=",0,,0">
                <w:txbxContent>
                  <w:p w14:paraId="252FCA8B" w14:textId="77777777" w:rsidR="0015389E" w:rsidRPr="009D53F0" w:rsidRDefault="0015389E" w:rsidP="009D53F0">
                    <w:pPr>
                      <w:spacing w:after="0"/>
                      <w:jc w:val="center"/>
                    </w:pPr>
                    <w:r w:rsidRPr="009D53F0">
                      <w:t>Introduction: Going deeper – facts, actions, relations, and identities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4384" behindDoc="0" locked="0" layoutInCell="0" allowOverlap="1" wp14:anchorId="6A8D2681" wp14:editId="440B08D7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899795" cy="160655"/>
              <wp:effectExtent l="0" t="0" r="0" b="0"/>
              <wp:wrapNone/>
              <wp:docPr id="476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14:paraId="23F1A606" w14:textId="77777777" w:rsidR="0015389E" w:rsidRDefault="0015389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1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76" o:spid="_x0000_s1203" type="#_x0000_t202" style="position:absolute;left:0;text-align:left;margin-left:19.65pt;margin-top:0;width:70.85pt;height:12.65pt;z-index:25166438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" o:allowincell="f" fillcolor="#4f81bd [3204]" stroked="f">
              <v:textbox style="mso-fit-shape-to-text:t" inset=",0,,0">
                <w:txbxContent>
                  <w:p w14:paraId="23F1A606" w14:textId="77777777" w:rsidR="0015389E" w:rsidRDefault="0015389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1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9CBA0A" w14:textId="77777777" w:rsidR="0015389E" w:rsidRPr="00407566" w:rsidRDefault="0015389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765F021C" wp14:editId="0AD3179E">
              <wp:simplePos x="0" y="0"/>
              <wp:positionH relativeFrom="margin">
                <wp:posOffset>-260921</wp:posOffset>
              </wp:positionH>
              <wp:positionV relativeFrom="topMargin">
                <wp:posOffset>369570</wp:posOffset>
              </wp:positionV>
              <wp:extent cx="6080845" cy="321310"/>
              <wp:effectExtent l="0" t="0" r="0" b="0"/>
              <wp:wrapNone/>
              <wp:docPr id="627" name="Textfeld 6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80845" cy="32131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E4895E" w14:textId="79A37F0C" w:rsidR="0015389E" w:rsidRPr="00F459CD" w:rsidRDefault="0015389E" w:rsidP="00F459CD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F459CD">
                            <w:rPr>
                              <w:lang w:val="ru-RU"/>
                            </w:rPr>
                            <w:t>Введение: Углублённый анализ – фактов, действий, взаимоотношений и идентичностей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627" o:spid="_x0000_s1204" type="#_x0000_t202" style="position:absolute;left:0;text-align:left;margin-left:-20.55pt;margin-top:29.1pt;width:478.8pt;height:25.3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" o:allowincell="f" filled="f" stroked="f">
              <v:textbox style="mso-fit-shape-to-text:t" inset=",0,,0">
                <w:txbxContent>
                  <w:p w14:paraId="70E4895E" w14:textId="79A37F0C" w:rsidR="0015389E" w:rsidRPr="00F459CD" w:rsidRDefault="0015389E" w:rsidP="00F459CD">
                    <w:pPr>
                      <w:spacing w:after="0"/>
                      <w:jc w:val="center"/>
                      <w:rPr>
                        <w:lang w:val="ru-RU"/>
                      </w:rPr>
                    </w:pPr>
                    <w:r w:rsidRPr="00F459CD">
                      <w:rPr>
                        <w:lang w:val="ru-RU"/>
                      </w:rPr>
                      <w:t>Введение: Углублённый анализ – фактов, действий, взаимоотношений и идентичностей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0E778C0B" wp14:editId="1B44334D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00430" cy="160655"/>
              <wp:effectExtent l="0" t="0" r="0" b="0"/>
              <wp:wrapNone/>
              <wp:docPr id="628" name="Textfeld 6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0430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14:paraId="0D8D54A7" w14:textId="77777777" w:rsidR="0015389E" w:rsidRDefault="0015389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7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628" o:spid="_x0000_s1205" type="#_x0000_t202" style="position:absolute;left:0;text-align:left;margin-left:19.7pt;margin-top:0;width:70.9pt;height:12.65pt;z-index:251667456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" o:allowincell="f" fillcolor="#4f81bd [3204]" stroked="f">
              <v:textbox style="mso-fit-shape-to-text:t" inset=",0,,0">
                <w:txbxContent>
                  <w:p w14:paraId="0D8D54A7" w14:textId="77777777" w:rsidR="0015389E" w:rsidRDefault="0015389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7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2DA76F" w14:textId="77777777" w:rsidR="0015389E" w:rsidRPr="00407566" w:rsidRDefault="0015389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71552" behindDoc="0" locked="0" layoutInCell="0" allowOverlap="1" wp14:anchorId="2270D862" wp14:editId="5E29DF0C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759450" cy="160655"/>
              <wp:effectExtent l="0" t="0" r="0" b="1905"/>
              <wp:wrapNone/>
              <wp:docPr id="629" name="Textfeld 6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945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978C0A" w14:textId="05E282AB" w:rsidR="0015389E" w:rsidRPr="00536AAC" w:rsidRDefault="0015389E" w:rsidP="00536AAC">
                          <w:pPr>
                            <w:spacing w:after="0"/>
                            <w:jc w:val="center"/>
                          </w:pPr>
                          <w:r>
                            <w:rPr>
                              <w:lang w:val="ru-RU"/>
                            </w:rPr>
                            <w:t>Глава 5</w:t>
                          </w:r>
                          <w:r w:rsidRPr="00536AAC">
                            <w:t>:</w:t>
                          </w:r>
                          <w:r>
                            <w:t xml:space="preserve"> Шаг 4 – </w:t>
                          </w:r>
                          <w:r>
                            <w:rPr>
                              <w:lang w:val="ru-RU"/>
                            </w:rPr>
                            <w:t>Уточнение подноготной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629" o:spid="_x0000_s1206" type="#_x0000_t202" style="position:absolute;left:0;text-align:left;margin-left:0;margin-top:0;width:453.5pt;height:12.65pt;z-index:251671552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" o:allowincell="f" filled="f" stroked="f">
              <v:textbox style="mso-fit-shape-to-text:t" inset=",0,,0">
                <w:txbxContent>
                  <w:p w14:paraId="37978C0A" w14:textId="05E282AB" w:rsidR="0015389E" w:rsidRPr="00536AAC" w:rsidRDefault="0015389E" w:rsidP="00536AAC">
                    <w:pPr>
                      <w:spacing w:after="0"/>
                      <w:jc w:val="center"/>
                    </w:pPr>
                    <w:r>
                      <w:rPr>
                        <w:lang w:val="ru-RU"/>
                      </w:rPr>
                      <w:t>Глава 5</w:t>
                    </w:r>
                    <w:r w:rsidRPr="00536AAC">
                      <w:t>:</w:t>
                    </w:r>
                    <w:r>
                      <w:t xml:space="preserve"> Шаг 4 – </w:t>
                    </w:r>
                    <w:r>
                      <w:rPr>
                        <w:lang w:val="ru-RU"/>
                      </w:rPr>
                      <w:t>Уточнение подноготной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70528" behindDoc="0" locked="0" layoutInCell="0" allowOverlap="1" wp14:anchorId="075EB916" wp14:editId="57EF3FC8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00430" cy="160655"/>
              <wp:effectExtent l="0" t="0" r="0" b="0"/>
              <wp:wrapNone/>
              <wp:docPr id="630" name="Textfeld 6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0430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14:paraId="0971D357" w14:textId="77777777" w:rsidR="0015389E" w:rsidRDefault="0015389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9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630" o:spid="_x0000_s1207" type="#_x0000_t202" style="position:absolute;left:0;text-align:left;margin-left:19.7pt;margin-top:0;width:70.9pt;height:12.65pt;z-index:251670528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" o:allowincell="f" fillcolor="#4f81bd [3204]" stroked="f">
              <v:textbox style="mso-fit-shape-to-text:t" inset=",0,,0">
                <w:txbxContent>
                  <w:p w14:paraId="0971D357" w14:textId="77777777" w:rsidR="0015389E" w:rsidRDefault="0015389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9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90D0BA" w14:textId="77777777" w:rsidR="0015389E" w:rsidRPr="00407566" w:rsidRDefault="0015389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74624" behindDoc="0" locked="0" layoutInCell="0" allowOverlap="1" wp14:anchorId="106EBDBE" wp14:editId="0371CC96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759450" cy="160655"/>
              <wp:effectExtent l="0" t="0" r="0" b="1905"/>
              <wp:wrapNone/>
              <wp:docPr id="631" name="Textfeld 6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945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109D26" w14:textId="53201C57" w:rsidR="0015389E" w:rsidRPr="00737ED0" w:rsidRDefault="0015389E" w:rsidP="00536AAC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737ED0">
                            <w:rPr>
                              <w:lang w:val="ru-RU"/>
                            </w:rPr>
                            <w:t xml:space="preserve">Упражнение: разные чувства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631" o:spid="_x0000_s1208" type="#_x0000_t202" style="position:absolute;left:0;text-align:left;margin-left:0;margin-top:0;width:453.5pt;height:12.65pt;z-index:251674624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" o:allowincell="f" filled="f" stroked="f">
              <v:textbox style="mso-fit-shape-to-text:t" inset=",0,,0">
                <w:txbxContent>
                  <w:p w14:paraId="24109D26" w14:textId="53201C57" w:rsidR="0015389E" w:rsidRPr="00737ED0" w:rsidRDefault="0015389E" w:rsidP="00536AAC">
                    <w:pPr>
                      <w:spacing w:after="0"/>
                      <w:jc w:val="center"/>
                      <w:rPr>
                        <w:lang w:val="ru-RU"/>
                      </w:rPr>
                    </w:pPr>
                    <w:r w:rsidRPr="00737ED0">
                      <w:rPr>
                        <w:lang w:val="ru-RU"/>
                      </w:rPr>
                      <w:t xml:space="preserve">Упражнение: разные чувства 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73600" behindDoc="0" locked="0" layoutInCell="0" allowOverlap="1" wp14:anchorId="3FC25090" wp14:editId="1C997563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00430" cy="160655"/>
              <wp:effectExtent l="0" t="0" r="0" b="0"/>
              <wp:wrapNone/>
              <wp:docPr id="632" name="Textfeld 6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0430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14:paraId="68645C07" w14:textId="77777777" w:rsidR="0015389E" w:rsidRDefault="0015389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15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632" o:spid="_x0000_s1209" type="#_x0000_t202" style="position:absolute;left:0;text-align:left;margin-left:19.7pt;margin-top:0;width:70.9pt;height:12.65pt;z-index:251673600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" o:allowincell="f" fillcolor="#4f81bd [3204]" stroked="f">
              <v:textbox style="mso-fit-shape-to-text:t" inset=",0,,0">
                <w:txbxContent>
                  <w:p w14:paraId="68645C07" w14:textId="77777777" w:rsidR="0015389E" w:rsidRDefault="0015389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15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9081A2" w14:textId="77777777" w:rsidR="0015389E" w:rsidRPr="00407566" w:rsidRDefault="0015389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77696" behindDoc="0" locked="0" layoutInCell="0" allowOverlap="1" wp14:anchorId="46391EF9" wp14:editId="1865FF4A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759450" cy="160655"/>
              <wp:effectExtent l="0" t="0" r="0" b="1905"/>
              <wp:wrapNone/>
              <wp:docPr id="633" name="Textfeld 6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945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BEF75C" w14:textId="405A9834" w:rsidR="0015389E" w:rsidRPr="00A24DFD" w:rsidRDefault="0015389E" w:rsidP="00B56133">
                          <w:pPr>
                            <w:spacing w:after="0"/>
                            <w:jc w:val="center"/>
                            <w:rPr>
                              <w:lang w:val="ru-RU"/>
                            </w:rPr>
                          </w:pPr>
                          <w:r w:rsidRPr="00A24DFD">
                            <w:rPr>
                              <w:lang w:val="ru-RU"/>
                            </w:rPr>
                            <w:t xml:space="preserve">Упражнение: исследование эмоций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633" o:spid="_x0000_s1210" type="#_x0000_t202" style="position:absolute;left:0;text-align:left;margin-left:0;margin-top:0;width:453.5pt;height:12.65pt;z-index:251677696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" o:allowincell="f" filled="f" stroked="f">
              <v:textbox style="mso-fit-shape-to-text:t" inset=",0,,0">
                <w:txbxContent>
                  <w:p w14:paraId="33BEF75C" w14:textId="405A9834" w:rsidR="0015389E" w:rsidRPr="00A24DFD" w:rsidRDefault="0015389E" w:rsidP="00B56133">
                    <w:pPr>
                      <w:spacing w:after="0"/>
                      <w:jc w:val="center"/>
                      <w:rPr>
                        <w:lang w:val="ru-RU"/>
                      </w:rPr>
                    </w:pPr>
                    <w:r w:rsidRPr="00A24DFD">
                      <w:rPr>
                        <w:lang w:val="ru-RU"/>
                      </w:rPr>
                      <w:t xml:space="preserve">Упражнение: исследование эмоций 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1BFF82A4" wp14:editId="34438F5E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00430" cy="160655"/>
              <wp:effectExtent l="0" t="0" r="0" b="0"/>
              <wp:wrapNone/>
              <wp:docPr id="634" name="Textfeld 6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0430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14:paraId="4B10A6BD" w14:textId="77777777" w:rsidR="0015389E" w:rsidRDefault="0015389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23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634" o:spid="_x0000_s1211" type="#_x0000_t202" style="position:absolute;left:0;text-align:left;margin-left:19.7pt;margin-top:0;width:70.9pt;height:12.65pt;z-index:251676672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" o:allowincell="f" fillcolor="#4f81bd [3204]" stroked="f">
              <v:textbox style="mso-fit-shape-to-text:t" inset=",0,,0">
                <w:txbxContent>
                  <w:p w14:paraId="4B10A6BD" w14:textId="77777777" w:rsidR="0015389E" w:rsidRDefault="0015389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23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5E4940" w14:textId="77777777" w:rsidR="0015389E" w:rsidRPr="00407566" w:rsidRDefault="0015389E" w:rsidP="004143E4">
    <w:pPr>
      <w:pStyle w:val="Kopfzeile"/>
      <w:tabs>
        <w:tab w:val="clear" w:pos="4536"/>
      </w:tabs>
      <w:jc w:val="center"/>
      <w:rPr>
        <w:lang w:val="de-DE"/>
      </w:rPr>
    </w:pP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83840" behindDoc="0" locked="0" layoutInCell="0" allowOverlap="1" wp14:anchorId="1EDFCF0F" wp14:editId="0B1737FC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759450" cy="321310"/>
              <wp:effectExtent l="0" t="0" r="0" b="1905"/>
              <wp:wrapNone/>
              <wp:docPr id="637" name="Textfeld 6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9450" cy="32131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177153" w14:textId="446AA0D6" w:rsidR="0015389E" w:rsidRPr="00817AA0" w:rsidRDefault="0015389E" w:rsidP="008735A8">
                          <w:pPr>
                            <w:pStyle w:val="berschrift2"/>
                            <w:numPr>
                              <w:ilvl w:val="0"/>
                              <w:numId w:val="0"/>
                            </w:numPr>
                            <w:spacing w:before="0" w:after="0"/>
                            <w:ind w:left="425" w:hanging="425"/>
                            <w:jc w:val="center"/>
                            <w:rPr>
                              <w:b w:val="0"/>
                              <w:bCs w:val="0"/>
                              <w:sz w:val="22"/>
                              <w:szCs w:val="22"/>
                              <w:lang w:val="ru-RU"/>
                            </w:rPr>
                          </w:pPr>
                          <w:r w:rsidRPr="00817AA0">
                            <w:rPr>
                              <w:b w:val="0"/>
                              <w:bCs w:val="0"/>
                              <w:sz w:val="22"/>
                              <w:szCs w:val="22"/>
                              <w:lang w:val="ru-RU"/>
                            </w:rPr>
                            <w:t xml:space="preserve">Упражнение: Симуляция диалога в малочисленных группах с использованием метода аквариума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637" o:spid="_x0000_s1212" type="#_x0000_t202" style="position:absolute;left:0;text-align:left;margin-left:0;margin-top:0;width:453.5pt;height:25.3pt;z-index:251683840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" o:allowincell="f" filled="f" stroked="f">
              <v:textbox style="mso-fit-shape-to-text:t" inset=",0,,0">
                <w:txbxContent>
                  <w:p w14:paraId="2D177153" w14:textId="446AA0D6" w:rsidR="0015389E" w:rsidRPr="00817AA0" w:rsidRDefault="0015389E" w:rsidP="008735A8">
                    <w:pPr>
                      <w:pStyle w:val="berschrift2"/>
                      <w:numPr>
                        <w:ilvl w:val="0"/>
                        <w:numId w:val="0"/>
                      </w:numPr>
                      <w:spacing w:before="0" w:after="0"/>
                      <w:ind w:left="425" w:hanging="425"/>
                      <w:jc w:val="center"/>
                      <w:rPr>
                        <w:b w:val="0"/>
                        <w:bCs w:val="0"/>
                        <w:sz w:val="22"/>
                        <w:szCs w:val="22"/>
                        <w:lang w:val="ru-RU"/>
                      </w:rPr>
                    </w:pPr>
                    <w:r w:rsidRPr="00817AA0">
                      <w:rPr>
                        <w:b w:val="0"/>
                        <w:bCs w:val="0"/>
                        <w:sz w:val="22"/>
                        <w:szCs w:val="22"/>
                        <w:lang w:val="ru-RU"/>
                      </w:rPr>
                      <w:t xml:space="preserve">Упражнение: Симуляция диалога в малочисленных группах с использованием метода аквариума 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Pr="009D53F0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82816" behindDoc="0" locked="0" layoutInCell="0" allowOverlap="1" wp14:anchorId="14CB879B" wp14:editId="5F1DFC9B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00430" cy="160655"/>
              <wp:effectExtent l="0" t="0" r="0" b="0"/>
              <wp:wrapNone/>
              <wp:docPr id="638" name="Textfeld 6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0430" cy="16065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14:paraId="3758339B" w14:textId="77777777" w:rsidR="0015389E" w:rsidRDefault="0015389E">
                          <w:pPr>
                            <w:spacing w:after="0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:color w:val="auto"/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:color w:val="auto"/>
                              <w14:numForm w14:val="lining"/>
                            </w:rPr>
                            <w:fldChar w:fldCharType="separate"/>
                          </w:r>
                          <w:r w:rsidR="00002E31" w:rsidRPr="00002E31">
                            <w:rPr>
                              <w:noProof/>
                              <w:color w:val="FFFFFF" w:themeColor="background1"/>
                              <w:lang w:val="de-DE"/>
                              <w14:numForm w14:val="lining"/>
                            </w:rPr>
                            <w:t>25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638" o:spid="_x0000_s1213" type="#_x0000_t202" style="position:absolute;left:0;text-align:left;margin-left:19.7pt;margin-top:0;width:70.9pt;height:12.65pt;z-index:251682816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" o:allowincell="f" fillcolor="#4f81bd [3204]" stroked="f">
              <v:textbox style="mso-fit-shape-to-text:t" inset=",0,,0">
                <w:txbxContent>
                  <w:p w14:paraId="3758339B" w14:textId="77777777" w:rsidR="0015389E" w:rsidRDefault="0015389E">
                    <w:pPr>
                      <w:spacing w:after="0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:color w:val="auto"/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:color w:val="auto"/>
                        <w14:numForm w14:val="lining"/>
                      </w:rPr>
                      <w:fldChar w:fldCharType="separate"/>
                    </w:r>
                    <w:r w:rsidR="00002E31" w:rsidRPr="00002E31">
                      <w:rPr>
                        <w:noProof/>
                        <w:color w:val="FFFFFF" w:themeColor="background1"/>
                        <w:lang w:val="de-DE"/>
                        <w14:numForm w14:val="lining"/>
                      </w:rPr>
                      <w:t>25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heSans UHH" w:hAnsi="TheSans UHH" w:cs="TheSans UHH"/>
        <w:lang w:val="de-DE"/>
      </w:rPr>
    </w:lvl>
  </w:abstractNum>
  <w:abstractNum w:abstractNumId="1">
    <w:nsid w:val="00000003"/>
    <w:multiLevelType w:val="multilevel"/>
    <w:tmpl w:val="02DAD770"/>
    <w:name w:val="WW8Num3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Wingdings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Wingdings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3">
    <w:nsid w:val="00000006"/>
    <w:multiLevelType w:val="multilevel"/>
    <w:tmpl w:val="00000006"/>
    <w:name w:val="WW8Num6"/>
    <w:lvl w:ilvl="0">
      <w:start w:val="4"/>
      <w:numFmt w:val="decimal"/>
      <w:lvlText w:val="%1"/>
      <w:lvlJc w:val="left"/>
      <w:pPr>
        <w:tabs>
          <w:tab w:val="num" w:pos="708"/>
        </w:tabs>
        <w:ind w:left="708" w:hanging="708"/>
      </w:pPr>
    </w:lvl>
    <w:lvl w:ilvl="1">
      <w:start w:val="1"/>
      <w:numFmt w:val="decimal"/>
      <w:lvlText w:val="%1.%2"/>
      <w:lvlJc w:val="left"/>
      <w:pPr>
        <w:tabs>
          <w:tab w:val="num" w:pos="708"/>
        </w:tabs>
        <w:ind w:left="708" w:hanging="708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4">
    <w:nsid w:val="00000007"/>
    <w:multiLevelType w:val="singleLevel"/>
    <w:tmpl w:val="00000007"/>
    <w:name w:val="WW8Num7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 w:cs="TheSans UHH"/>
        <w:lang w:val="de-DE"/>
      </w:rPr>
    </w:lvl>
  </w:abstractNum>
  <w:abstractNum w:abstractNumId="5">
    <w:nsid w:val="00000008"/>
    <w:multiLevelType w:val="multilevel"/>
    <w:tmpl w:val="00000008"/>
    <w:name w:val="WW8Num8"/>
    <w:lvl w:ilvl="0">
      <w:start w:val="2"/>
      <w:numFmt w:val="decimal"/>
      <w:lvlText w:val="%1"/>
      <w:lvlJc w:val="left"/>
      <w:pPr>
        <w:tabs>
          <w:tab w:val="num" w:pos="708"/>
        </w:tabs>
        <w:ind w:left="708" w:hanging="708"/>
      </w:pPr>
    </w:lvl>
    <w:lvl w:ilvl="1">
      <w:start w:val="1"/>
      <w:numFmt w:val="decimal"/>
      <w:lvlText w:val="%1.%2"/>
      <w:lvlJc w:val="left"/>
      <w:pPr>
        <w:tabs>
          <w:tab w:val="num" w:pos="708"/>
        </w:tabs>
        <w:ind w:left="708" w:hanging="708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6">
    <w:nsid w:val="00000009"/>
    <w:multiLevelType w:val="singleLevel"/>
    <w:tmpl w:val="00000009"/>
    <w:name w:val="WW8Num9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/>
      </w:rPr>
    </w:lvl>
  </w:abstractNum>
  <w:abstractNum w:abstractNumId="7">
    <w:nsid w:val="0000000B"/>
    <w:multiLevelType w:val="multilevel"/>
    <w:tmpl w:val="B846F818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Arial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708"/>
        </w:tabs>
        <w:ind w:left="708" w:hanging="708"/>
      </w:pPr>
    </w:lvl>
    <w:lvl w:ilvl="1">
      <w:start w:val="1"/>
      <w:numFmt w:val="decimal"/>
      <w:lvlText w:val="%1.%2"/>
      <w:lvlJc w:val="left"/>
      <w:pPr>
        <w:tabs>
          <w:tab w:val="num" w:pos="708"/>
        </w:tabs>
        <w:ind w:left="708" w:hanging="708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9">
    <w:nsid w:val="0000000D"/>
    <w:multiLevelType w:val="multilevel"/>
    <w:tmpl w:val="6706A812"/>
    <w:name w:val="WW8Num13"/>
    <w:lvl w:ilvl="0">
      <w:start w:val="1"/>
      <w:numFmt w:val="decimal"/>
      <w:lvlText w:val="(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ascii="TheSans UHH" w:hAnsi="TheSans UHH" w:cs="TheSans UHH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>
    <w:nsid w:val="003C2567"/>
    <w:multiLevelType w:val="hybridMultilevel"/>
    <w:tmpl w:val="1F9604D0"/>
    <w:lvl w:ilvl="0" w:tplc="1CDC83A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E7AB2D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65881D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540E5C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A5873F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3B2100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6A2EC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86AB1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A98D45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5DB412C"/>
    <w:multiLevelType w:val="multilevel"/>
    <w:tmpl w:val="99003238"/>
    <w:lvl w:ilvl="0">
      <w:start w:val="5"/>
      <w:numFmt w:val="decimal"/>
      <w:pStyle w:val="berschrift1"/>
      <w:lvlText w:val="%1."/>
      <w:lvlJc w:val="left"/>
      <w:pPr>
        <w:ind w:left="720" w:hanging="360"/>
      </w:pPr>
    </w:lvl>
    <w:lvl w:ilvl="1">
      <w:start w:val="1"/>
      <w:numFmt w:val="decimal"/>
      <w:pStyle w:val="berschrift2"/>
      <w:lvlText w:val="%1.%2"/>
      <w:lvlJc w:val="left"/>
      <w:pPr>
        <w:ind w:left="8202" w:hanging="405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2160" w:hanging="180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12">
    <w:nsid w:val="0B1438CF"/>
    <w:multiLevelType w:val="multilevel"/>
    <w:tmpl w:val="48FE8CE6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1215544B"/>
    <w:multiLevelType w:val="multilevel"/>
    <w:tmpl w:val="03B0F016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14F10E39"/>
    <w:multiLevelType w:val="hybridMultilevel"/>
    <w:tmpl w:val="19C84C26"/>
    <w:lvl w:ilvl="0" w:tplc="AF8866EA">
      <w:start w:val="1"/>
      <w:numFmt w:val="decimal"/>
      <w:pStyle w:val="berschrift4"/>
      <w:lvlText w:val="(%1)"/>
      <w:lvlJc w:val="left"/>
      <w:pPr>
        <w:ind w:left="720" w:hanging="360"/>
      </w:pPr>
      <w:rPr>
        <w:rFonts w:hint="default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5B86156"/>
    <w:multiLevelType w:val="multilevel"/>
    <w:tmpl w:val="F4563A40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427B59"/>
    <w:multiLevelType w:val="multilevel"/>
    <w:tmpl w:val="C1461246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1C093243"/>
    <w:multiLevelType w:val="hybridMultilevel"/>
    <w:tmpl w:val="2B629EE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4342692"/>
    <w:multiLevelType w:val="hybridMultilevel"/>
    <w:tmpl w:val="B966031A"/>
    <w:lvl w:ilvl="0" w:tplc="5E4ABB9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9E0EEF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438F35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AA9D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9082CF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24CEA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68C0D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31A423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BE837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AE4205B"/>
    <w:multiLevelType w:val="multilevel"/>
    <w:tmpl w:val="11D694C0"/>
    <w:lvl w:ilvl="0">
      <w:start w:val="1"/>
      <w:numFmt w:val="decimal"/>
      <w:pStyle w:val="Listenabsatz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474DA8"/>
    <w:multiLevelType w:val="multilevel"/>
    <w:tmpl w:val="F4563A40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9FD4EAE"/>
    <w:multiLevelType w:val="multilevel"/>
    <w:tmpl w:val="3DA8EB22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3ACC50F5"/>
    <w:multiLevelType w:val="multilevel"/>
    <w:tmpl w:val="F4563A40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0F1C86"/>
    <w:multiLevelType w:val="hybridMultilevel"/>
    <w:tmpl w:val="051A313A"/>
    <w:lvl w:ilvl="0" w:tplc="D10A1E8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CEF11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6F4C23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E83EF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FD015C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7AED59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042667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98D0C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400781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7A1633D"/>
    <w:multiLevelType w:val="multilevel"/>
    <w:tmpl w:val="2422AC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>
    <w:nsid w:val="701C438C"/>
    <w:multiLevelType w:val="hybridMultilevel"/>
    <w:tmpl w:val="19C4CD42"/>
    <w:lvl w:ilvl="0" w:tplc="E3FE489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9BACAE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80A8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8CA26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0E9A0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682E31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DDA2EE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0F6050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EF4F2B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0507940"/>
    <w:multiLevelType w:val="multilevel"/>
    <w:tmpl w:val="BECE9160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>
    <w:nsid w:val="71ED6C24"/>
    <w:multiLevelType w:val="multilevel"/>
    <w:tmpl w:val="F4563A40"/>
    <w:lvl w:ilvl="0">
      <w:start w:val="1"/>
      <w:numFmt w:val="decimal"/>
      <w:lvlText w:val="(%1)"/>
      <w:lvlJc w:val="left"/>
      <w:pPr>
        <w:ind w:left="720" w:hanging="360"/>
      </w:pPr>
      <w:rPr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AF57D0"/>
    <w:multiLevelType w:val="multilevel"/>
    <w:tmpl w:val="38B4AD76"/>
    <w:lvl w:ilvl="0">
      <w:start w:val="1"/>
      <w:numFmt w:val="bullet"/>
      <w:lvlText w:val="·"/>
      <w:lvlJc w:val="left"/>
      <w:pPr>
        <w:ind w:left="720" w:hanging="360"/>
      </w:pPr>
      <w:rPr>
        <w:rFonts w:ascii="TheSans UHH" w:hAnsi="TheSans UHH" w:cs="TheSans UHH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78CE51C0"/>
    <w:multiLevelType w:val="hybridMultilevel"/>
    <w:tmpl w:val="13D8B3F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9"/>
  </w:num>
  <w:num w:numId="3">
    <w:abstractNumId w:val="20"/>
  </w:num>
  <w:num w:numId="4">
    <w:abstractNumId w:val="12"/>
  </w:num>
  <w:num w:numId="5">
    <w:abstractNumId w:val="13"/>
  </w:num>
  <w:num w:numId="6">
    <w:abstractNumId w:val="28"/>
  </w:num>
  <w:num w:numId="7">
    <w:abstractNumId w:val="16"/>
  </w:num>
  <w:num w:numId="8">
    <w:abstractNumId w:val="26"/>
  </w:num>
  <w:num w:numId="9">
    <w:abstractNumId w:val="14"/>
  </w:num>
  <w:num w:numId="10">
    <w:abstractNumId w:val="14"/>
    <w:lvlOverride w:ilvl="0">
      <w:startOverride w:val="1"/>
    </w:lvlOverride>
  </w:num>
  <w:num w:numId="11">
    <w:abstractNumId w:val="17"/>
  </w:num>
  <w:num w:numId="12">
    <w:abstractNumId w:val="14"/>
    <w:lvlOverride w:ilvl="0">
      <w:startOverride w:val="1"/>
    </w:lvlOverride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  <w:lvlOverride w:ilvl="0">
      <w:startOverride w:val="1"/>
    </w:lvlOverride>
  </w:num>
  <w:num w:numId="17">
    <w:abstractNumId w:val="14"/>
    <w:lvlOverride w:ilvl="0">
      <w:startOverride w:val="1"/>
    </w:lvlOverride>
  </w:num>
  <w:num w:numId="18">
    <w:abstractNumId w:val="21"/>
  </w:num>
  <w:num w:numId="19">
    <w:abstractNumId w:val="14"/>
    <w:lvlOverride w:ilvl="0">
      <w:startOverride w:val="1"/>
    </w:lvlOverride>
  </w:num>
  <w:num w:numId="20">
    <w:abstractNumId w:val="15"/>
  </w:num>
  <w:num w:numId="21">
    <w:abstractNumId w:val="22"/>
  </w:num>
  <w:num w:numId="22">
    <w:abstractNumId w:val="27"/>
  </w:num>
  <w:num w:numId="23">
    <w:abstractNumId w:val="29"/>
  </w:num>
  <w:num w:numId="24">
    <w:abstractNumId w:val="24"/>
  </w:num>
  <w:num w:numId="25">
    <w:abstractNumId w:val="18"/>
  </w:num>
  <w:num w:numId="26">
    <w:abstractNumId w:val="10"/>
  </w:num>
  <w:num w:numId="27">
    <w:abstractNumId w:val="25"/>
  </w:num>
  <w:num w:numId="28">
    <w:abstractNumId w:val="23"/>
  </w:num>
  <w:num w:numId="29">
    <w:abstractNumId w:val="1"/>
  </w:num>
  <w:num w:numId="30">
    <w:abstractNumId w:val="14"/>
  </w:num>
  <w:num w:numId="31">
    <w:abstractNumId w:val="14"/>
  </w:num>
  <w:num w:numId="32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BA8"/>
    <w:rsid w:val="000009BC"/>
    <w:rsid w:val="00002E31"/>
    <w:rsid w:val="000040AA"/>
    <w:rsid w:val="0001051D"/>
    <w:rsid w:val="0001523F"/>
    <w:rsid w:val="00015BB4"/>
    <w:rsid w:val="000162FB"/>
    <w:rsid w:val="00016385"/>
    <w:rsid w:val="00017EDA"/>
    <w:rsid w:val="00020221"/>
    <w:rsid w:val="00020BBE"/>
    <w:rsid w:val="00024F45"/>
    <w:rsid w:val="00026905"/>
    <w:rsid w:val="0002760F"/>
    <w:rsid w:val="00027DCB"/>
    <w:rsid w:val="000319D6"/>
    <w:rsid w:val="0003601C"/>
    <w:rsid w:val="000369C2"/>
    <w:rsid w:val="0003758B"/>
    <w:rsid w:val="00040F98"/>
    <w:rsid w:val="000424B9"/>
    <w:rsid w:val="00043F99"/>
    <w:rsid w:val="00050AC5"/>
    <w:rsid w:val="00051035"/>
    <w:rsid w:val="00051058"/>
    <w:rsid w:val="00051783"/>
    <w:rsid w:val="00053CE4"/>
    <w:rsid w:val="000548E4"/>
    <w:rsid w:val="00055293"/>
    <w:rsid w:val="000579AD"/>
    <w:rsid w:val="00061A61"/>
    <w:rsid w:val="000654E2"/>
    <w:rsid w:val="000669AF"/>
    <w:rsid w:val="00070210"/>
    <w:rsid w:val="00071887"/>
    <w:rsid w:val="000728A5"/>
    <w:rsid w:val="000761F5"/>
    <w:rsid w:val="00082294"/>
    <w:rsid w:val="00085005"/>
    <w:rsid w:val="00087EB8"/>
    <w:rsid w:val="00090DED"/>
    <w:rsid w:val="00093193"/>
    <w:rsid w:val="000933DB"/>
    <w:rsid w:val="00094212"/>
    <w:rsid w:val="000951CA"/>
    <w:rsid w:val="00095777"/>
    <w:rsid w:val="00096C0C"/>
    <w:rsid w:val="000A17E6"/>
    <w:rsid w:val="000A6EEB"/>
    <w:rsid w:val="000B23C6"/>
    <w:rsid w:val="000B2AB7"/>
    <w:rsid w:val="000B4F36"/>
    <w:rsid w:val="000B5B0D"/>
    <w:rsid w:val="000B669D"/>
    <w:rsid w:val="000B6806"/>
    <w:rsid w:val="000B729A"/>
    <w:rsid w:val="000C0FDA"/>
    <w:rsid w:val="000C1B58"/>
    <w:rsid w:val="000C274C"/>
    <w:rsid w:val="000C2C67"/>
    <w:rsid w:val="000C31FF"/>
    <w:rsid w:val="000C3804"/>
    <w:rsid w:val="000D2739"/>
    <w:rsid w:val="000D3F37"/>
    <w:rsid w:val="000D633F"/>
    <w:rsid w:val="000D75FD"/>
    <w:rsid w:val="000E03A9"/>
    <w:rsid w:val="000E4A19"/>
    <w:rsid w:val="000E52CD"/>
    <w:rsid w:val="000E5614"/>
    <w:rsid w:val="000E5AE0"/>
    <w:rsid w:val="000E6D3A"/>
    <w:rsid w:val="000E7BAD"/>
    <w:rsid w:val="000F002F"/>
    <w:rsid w:val="000F19BB"/>
    <w:rsid w:val="000F6602"/>
    <w:rsid w:val="000F6FC8"/>
    <w:rsid w:val="000F7080"/>
    <w:rsid w:val="00103114"/>
    <w:rsid w:val="0010479C"/>
    <w:rsid w:val="00106EFE"/>
    <w:rsid w:val="00111536"/>
    <w:rsid w:val="001124E1"/>
    <w:rsid w:val="001215F7"/>
    <w:rsid w:val="001225FC"/>
    <w:rsid w:val="00125070"/>
    <w:rsid w:val="00126340"/>
    <w:rsid w:val="001267D3"/>
    <w:rsid w:val="00131EC3"/>
    <w:rsid w:val="00132CAE"/>
    <w:rsid w:val="001333F6"/>
    <w:rsid w:val="00133624"/>
    <w:rsid w:val="00133FAD"/>
    <w:rsid w:val="001363DD"/>
    <w:rsid w:val="0013756A"/>
    <w:rsid w:val="0013774D"/>
    <w:rsid w:val="00140079"/>
    <w:rsid w:val="001407AD"/>
    <w:rsid w:val="00140F04"/>
    <w:rsid w:val="00143026"/>
    <w:rsid w:val="00145BB2"/>
    <w:rsid w:val="00147076"/>
    <w:rsid w:val="00150CF5"/>
    <w:rsid w:val="0015389E"/>
    <w:rsid w:val="0015395B"/>
    <w:rsid w:val="001548E4"/>
    <w:rsid w:val="00155771"/>
    <w:rsid w:val="001577CE"/>
    <w:rsid w:val="00160FB6"/>
    <w:rsid w:val="001655FA"/>
    <w:rsid w:val="00165ED6"/>
    <w:rsid w:val="001678D4"/>
    <w:rsid w:val="00170EA0"/>
    <w:rsid w:val="001714C9"/>
    <w:rsid w:val="00171F2A"/>
    <w:rsid w:val="001727F1"/>
    <w:rsid w:val="00172C06"/>
    <w:rsid w:val="00172D28"/>
    <w:rsid w:val="00177184"/>
    <w:rsid w:val="0017792C"/>
    <w:rsid w:val="00180B3A"/>
    <w:rsid w:val="00184D43"/>
    <w:rsid w:val="0018670F"/>
    <w:rsid w:val="00192865"/>
    <w:rsid w:val="001A2056"/>
    <w:rsid w:val="001A2BF7"/>
    <w:rsid w:val="001A6194"/>
    <w:rsid w:val="001A66F1"/>
    <w:rsid w:val="001B3818"/>
    <w:rsid w:val="001B3B19"/>
    <w:rsid w:val="001B4C8B"/>
    <w:rsid w:val="001B7FA6"/>
    <w:rsid w:val="001C1BDE"/>
    <w:rsid w:val="001C3568"/>
    <w:rsid w:val="001C3858"/>
    <w:rsid w:val="001C4BF8"/>
    <w:rsid w:val="001D018A"/>
    <w:rsid w:val="001D23C4"/>
    <w:rsid w:val="001D4491"/>
    <w:rsid w:val="001D4D2F"/>
    <w:rsid w:val="001D56F9"/>
    <w:rsid w:val="001D5B8D"/>
    <w:rsid w:val="001D7720"/>
    <w:rsid w:val="001D7FA3"/>
    <w:rsid w:val="001E0B59"/>
    <w:rsid w:val="001E0C09"/>
    <w:rsid w:val="001E24DD"/>
    <w:rsid w:val="001E3C13"/>
    <w:rsid w:val="001E6972"/>
    <w:rsid w:val="001E7AA9"/>
    <w:rsid w:val="001F0C65"/>
    <w:rsid w:val="001F2D6B"/>
    <w:rsid w:val="001F3604"/>
    <w:rsid w:val="001F36D8"/>
    <w:rsid w:val="001F4D0E"/>
    <w:rsid w:val="00200312"/>
    <w:rsid w:val="0020043C"/>
    <w:rsid w:val="002048D5"/>
    <w:rsid w:val="002050E2"/>
    <w:rsid w:val="00205275"/>
    <w:rsid w:val="0020555C"/>
    <w:rsid w:val="002055B1"/>
    <w:rsid w:val="00205B07"/>
    <w:rsid w:val="00205D67"/>
    <w:rsid w:val="00206F74"/>
    <w:rsid w:val="00211331"/>
    <w:rsid w:val="00214502"/>
    <w:rsid w:val="00216A70"/>
    <w:rsid w:val="0021748F"/>
    <w:rsid w:val="00220331"/>
    <w:rsid w:val="00220DEF"/>
    <w:rsid w:val="002218C2"/>
    <w:rsid w:val="0022248A"/>
    <w:rsid w:val="00222841"/>
    <w:rsid w:val="002247E9"/>
    <w:rsid w:val="00224C9F"/>
    <w:rsid w:val="00226003"/>
    <w:rsid w:val="0022604C"/>
    <w:rsid w:val="00226784"/>
    <w:rsid w:val="002269D8"/>
    <w:rsid w:val="002313C9"/>
    <w:rsid w:val="00231908"/>
    <w:rsid w:val="00233830"/>
    <w:rsid w:val="0023398A"/>
    <w:rsid w:val="002403C7"/>
    <w:rsid w:val="002424AD"/>
    <w:rsid w:val="00242E78"/>
    <w:rsid w:val="00243B9A"/>
    <w:rsid w:val="00244448"/>
    <w:rsid w:val="00244EB1"/>
    <w:rsid w:val="00245EE0"/>
    <w:rsid w:val="0024636B"/>
    <w:rsid w:val="00247E74"/>
    <w:rsid w:val="002505AE"/>
    <w:rsid w:val="00250B76"/>
    <w:rsid w:val="00254810"/>
    <w:rsid w:val="00255CAE"/>
    <w:rsid w:val="00256FB6"/>
    <w:rsid w:val="002577D2"/>
    <w:rsid w:val="00260572"/>
    <w:rsid w:val="00260F0D"/>
    <w:rsid w:val="00260FD7"/>
    <w:rsid w:val="00264751"/>
    <w:rsid w:val="0026480B"/>
    <w:rsid w:val="002677A1"/>
    <w:rsid w:val="0027050C"/>
    <w:rsid w:val="00273B96"/>
    <w:rsid w:val="00281691"/>
    <w:rsid w:val="002821C5"/>
    <w:rsid w:val="00283D4D"/>
    <w:rsid w:val="002848FC"/>
    <w:rsid w:val="002852C1"/>
    <w:rsid w:val="00286487"/>
    <w:rsid w:val="002931BF"/>
    <w:rsid w:val="00293729"/>
    <w:rsid w:val="00293A5B"/>
    <w:rsid w:val="00294A13"/>
    <w:rsid w:val="002951B3"/>
    <w:rsid w:val="00296571"/>
    <w:rsid w:val="002965B4"/>
    <w:rsid w:val="00297FBD"/>
    <w:rsid w:val="002A1A15"/>
    <w:rsid w:val="002A7A29"/>
    <w:rsid w:val="002B45CC"/>
    <w:rsid w:val="002B604E"/>
    <w:rsid w:val="002B6D16"/>
    <w:rsid w:val="002B702D"/>
    <w:rsid w:val="002B7BB8"/>
    <w:rsid w:val="002C0646"/>
    <w:rsid w:val="002C1194"/>
    <w:rsid w:val="002C3F73"/>
    <w:rsid w:val="002C50AC"/>
    <w:rsid w:val="002C6915"/>
    <w:rsid w:val="002C7A14"/>
    <w:rsid w:val="002D1CEC"/>
    <w:rsid w:val="002D22FC"/>
    <w:rsid w:val="002D2517"/>
    <w:rsid w:val="002E13D3"/>
    <w:rsid w:val="002E4313"/>
    <w:rsid w:val="002E494B"/>
    <w:rsid w:val="002E56F1"/>
    <w:rsid w:val="002E5D4A"/>
    <w:rsid w:val="002F30B2"/>
    <w:rsid w:val="0030073E"/>
    <w:rsid w:val="003030CE"/>
    <w:rsid w:val="003036EC"/>
    <w:rsid w:val="00305EE8"/>
    <w:rsid w:val="00307FC0"/>
    <w:rsid w:val="003107D7"/>
    <w:rsid w:val="00316331"/>
    <w:rsid w:val="0032333B"/>
    <w:rsid w:val="00325842"/>
    <w:rsid w:val="003263F8"/>
    <w:rsid w:val="00327706"/>
    <w:rsid w:val="003305E1"/>
    <w:rsid w:val="003308A2"/>
    <w:rsid w:val="00331F27"/>
    <w:rsid w:val="0033237E"/>
    <w:rsid w:val="00334411"/>
    <w:rsid w:val="0033648B"/>
    <w:rsid w:val="00336A30"/>
    <w:rsid w:val="00336F9F"/>
    <w:rsid w:val="003374FA"/>
    <w:rsid w:val="00340E4A"/>
    <w:rsid w:val="00343422"/>
    <w:rsid w:val="00343A29"/>
    <w:rsid w:val="00343E0E"/>
    <w:rsid w:val="00343F5E"/>
    <w:rsid w:val="0034481F"/>
    <w:rsid w:val="00345123"/>
    <w:rsid w:val="00355757"/>
    <w:rsid w:val="003629D6"/>
    <w:rsid w:val="00362CE6"/>
    <w:rsid w:val="0037069B"/>
    <w:rsid w:val="0037698A"/>
    <w:rsid w:val="00377565"/>
    <w:rsid w:val="00380239"/>
    <w:rsid w:val="0038098C"/>
    <w:rsid w:val="00381F4F"/>
    <w:rsid w:val="00381FB5"/>
    <w:rsid w:val="00387741"/>
    <w:rsid w:val="00391364"/>
    <w:rsid w:val="0039487C"/>
    <w:rsid w:val="00397179"/>
    <w:rsid w:val="003A169B"/>
    <w:rsid w:val="003A45CB"/>
    <w:rsid w:val="003A5494"/>
    <w:rsid w:val="003A6A7B"/>
    <w:rsid w:val="003A6D27"/>
    <w:rsid w:val="003B14FC"/>
    <w:rsid w:val="003B1EA8"/>
    <w:rsid w:val="003B4537"/>
    <w:rsid w:val="003C0441"/>
    <w:rsid w:val="003C0B15"/>
    <w:rsid w:val="003C2BA8"/>
    <w:rsid w:val="003C3470"/>
    <w:rsid w:val="003C4D6F"/>
    <w:rsid w:val="003C71CC"/>
    <w:rsid w:val="003D1889"/>
    <w:rsid w:val="003D28CF"/>
    <w:rsid w:val="003D46ED"/>
    <w:rsid w:val="003E16DB"/>
    <w:rsid w:val="003E4428"/>
    <w:rsid w:val="003E47A1"/>
    <w:rsid w:val="003F25E8"/>
    <w:rsid w:val="003F281D"/>
    <w:rsid w:val="003F3C4A"/>
    <w:rsid w:val="003F666D"/>
    <w:rsid w:val="00401CC7"/>
    <w:rsid w:val="00405CA1"/>
    <w:rsid w:val="00406CAC"/>
    <w:rsid w:val="004143E4"/>
    <w:rsid w:val="00423598"/>
    <w:rsid w:val="0042594A"/>
    <w:rsid w:val="00425EFB"/>
    <w:rsid w:val="004312ED"/>
    <w:rsid w:val="004320C5"/>
    <w:rsid w:val="00434776"/>
    <w:rsid w:val="00436BE5"/>
    <w:rsid w:val="00437290"/>
    <w:rsid w:val="00437B52"/>
    <w:rsid w:val="004405AE"/>
    <w:rsid w:val="0044462E"/>
    <w:rsid w:val="00445C76"/>
    <w:rsid w:val="004465F6"/>
    <w:rsid w:val="004474BE"/>
    <w:rsid w:val="0045285D"/>
    <w:rsid w:val="00454F0A"/>
    <w:rsid w:val="0045561B"/>
    <w:rsid w:val="00456FCA"/>
    <w:rsid w:val="00460A34"/>
    <w:rsid w:val="00464A1B"/>
    <w:rsid w:val="0047417B"/>
    <w:rsid w:val="004756D0"/>
    <w:rsid w:val="0047624B"/>
    <w:rsid w:val="004810C1"/>
    <w:rsid w:val="00483B35"/>
    <w:rsid w:val="00484DA7"/>
    <w:rsid w:val="004920E0"/>
    <w:rsid w:val="00493346"/>
    <w:rsid w:val="00495F12"/>
    <w:rsid w:val="004971E1"/>
    <w:rsid w:val="0049723A"/>
    <w:rsid w:val="004A00B7"/>
    <w:rsid w:val="004A12B1"/>
    <w:rsid w:val="004A28EF"/>
    <w:rsid w:val="004A61EC"/>
    <w:rsid w:val="004A753A"/>
    <w:rsid w:val="004B057C"/>
    <w:rsid w:val="004B7FA9"/>
    <w:rsid w:val="004C0704"/>
    <w:rsid w:val="004C30BD"/>
    <w:rsid w:val="004C7B9B"/>
    <w:rsid w:val="004D0AB2"/>
    <w:rsid w:val="004D3AD8"/>
    <w:rsid w:val="004D3BEB"/>
    <w:rsid w:val="004D4D26"/>
    <w:rsid w:val="004D5273"/>
    <w:rsid w:val="004D548E"/>
    <w:rsid w:val="004D5906"/>
    <w:rsid w:val="004D69A7"/>
    <w:rsid w:val="004E11DB"/>
    <w:rsid w:val="004E1A03"/>
    <w:rsid w:val="004E45F3"/>
    <w:rsid w:val="004E4D34"/>
    <w:rsid w:val="004E67BF"/>
    <w:rsid w:val="004E7F2E"/>
    <w:rsid w:val="004F0C84"/>
    <w:rsid w:val="004F5AA5"/>
    <w:rsid w:val="004F69C7"/>
    <w:rsid w:val="004F6CC3"/>
    <w:rsid w:val="005012FE"/>
    <w:rsid w:val="00504A2A"/>
    <w:rsid w:val="00510553"/>
    <w:rsid w:val="00511A08"/>
    <w:rsid w:val="00511C14"/>
    <w:rsid w:val="0051222B"/>
    <w:rsid w:val="00513A7C"/>
    <w:rsid w:val="00517BA3"/>
    <w:rsid w:val="00520506"/>
    <w:rsid w:val="0052630D"/>
    <w:rsid w:val="005275B2"/>
    <w:rsid w:val="005315D7"/>
    <w:rsid w:val="00532C75"/>
    <w:rsid w:val="005338EA"/>
    <w:rsid w:val="00534103"/>
    <w:rsid w:val="0053689B"/>
    <w:rsid w:val="00536AAC"/>
    <w:rsid w:val="005374AC"/>
    <w:rsid w:val="00537DFA"/>
    <w:rsid w:val="005426AA"/>
    <w:rsid w:val="00542DBA"/>
    <w:rsid w:val="00543205"/>
    <w:rsid w:val="00544D75"/>
    <w:rsid w:val="00546210"/>
    <w:rsid w:val="0055161B"/>
    <w:rsid w:val="00555FFA"/>
    <w:rsid w:val="00556171"/>
    <w:rsid w:val="00556358"/>
    <w:rsid w:val="00556677"/>
    <w:rsid w:val="0056136E"/>
    <w:rsid w:val="00562A99"/>
    <w:rsid w:val="00565523"/>
    <w:rsid w:val="00565992"/>
    <w:rsid w:val="00566AB8"/>
    <w:rsid w:val="005717C2"/>
    <w:rsid w:val="0057246D"/>
    <w:rsid w:val="00573F18"/>
    <w:rsid w:val="005762A0"/>
    <w:rsid w:val="00576A7D"/>
    <w:rsid w:val="005770C1"/>
    <w:rsid w:val="0057735C"/>
    <w:rsid w:val="0058146A"/>
    <w:rsid w:val="00584F47"/>
    <w:rsid w:val="005921D9"/>
    <w:rsid w:val="00593F52"/>
    <w:rsid w:val="005943AA"/>
    <w:rsid w:val="00595913"/>
    <w:rsid w:val="0059622E"/>
    <w:rsid w:val="005964CD"/>
    <w:rsid w:val="00596667"/>
    <w:rsid w:val="00597FD1"/>
    <w:rsid w:val="005A128C"/>
    <w:rsid w:val="005A2B1D"/>
    <w:rsid w:val="005A5485"/>
    <w:rsid w:val="005A61A5"/>
    <w:rsid w:val="005A7187"/>
    <w:rsid w:val="005B243D"/>
    <w:rsid w:val="005B37CD"/>
    <w:rsid w:val="005B5DC6"/>
    <w:rsid w:val="005B6834"/>
    <w:rsid w:val="005C141D"/>
    <w:rsid w:val="005C24B4"/>
    <w:rsid w:val="005C27EE"/>
    <w:rsid w:val="005C2923"/>
    <w:rsid w:val="005C576E"/>
    <w:rsid w:val="005D1373"/>
    <w:rsid w:val="005D2FDF"/>
    <w:rsid w:val="005D30E6"/>
    <w:rsid w:val="005D3CC6"/>
    <w:rsid w:val="005E10BA"/>
    <w:rsid w:val="005E4E15"/>
    <w:rsid w:val="005F0818"/>
    <w:rsid w:val="005F11B2"/>
    <w:rsid w:val="005F42B9"/>
    <w:rsid w:val="005F5E16"/>
    <w:rsid w:val="005F7EE4"/>
    <w:rsid w:val="00600522"/>
    <w:rsid w:val="0060268F"/>
    <w:rsid w:val="00604D6E"/>
    <w:rsid w:val="006071E4"/>
    <w:rsid w:val="00610CB9"/>
    <w:rsid w:val="0061142B"/>
    <w:rsid w:val="0061249D"/>
    <w:rsid w:val="00612ABE"/>
    <w:rsid w:val="0061302C"/>
    <w:rsid w:val="00613A89"/>
    <w:rsid w:val="006156E5"/>
    <w:rsid w:val="006162AB"/>
    <w:rsid w:val="006219A1"/>
    <w:rsid w:val="006228BD"/>
    <w:rsid w:val="00622990"/>
    <w:rsid w:val="00622FA5"/>
    <w:rsid w:val="006256B6"/>
    <w:rsid w:val="00627EEC"/>
    <w:rsid w:val="0063117E"/>
    <w:rsid w:val="006333AE"/>
    <w:rsid w:val="006338F3"/>
    <w:rsid w:val="0063410F"/>
    <w:rsid w:val="006346E8"/>
    <w:rsid w:val="00635910"/>
    <w:rsid w:val="006367A1"/>
    <w:rsid w:val="00642B13"/>
    <w:rsid w:val="0064766A"/>
    <w:rsid w:val="00650E73"/>
    <w:rsid w:val="006525C1"/>
    <w:rsid w:val="006601AF"/>
    <w:rsid w:val="00665437"/>
    <w:rsid w:val="00673382"/>
    <w:rsid w:val="0067542C"/>
    <w:rsid w:val="0067683C"/>
    <w:rsid w:val="00677DEB"/>
    <w:rsid w:val="00680E06"/>
    <w:rsid w:val="00683566"/>
    <w:rsid w:val="00684121"/>
    <w:rsid w:val="0068488B"/>
    <w:rsid w:val="006861E8"/>
    <w:rsid w:val="006878A5"/>
    <w:rsid w:val="006953E3"/>
    <w:rsid w:val="00695738"/>
    <w:rsid w:val="006A0F18"/>
    <w:rsid w:val="006A12D7"/>
    <w:rsid w:val="006A2944"/>
    <w:rsid w:val="006A2F35"/>
    <w:rsid w:val="006A3645"/>
    <w:rsid w:val="006B0956"/>
    <w:rsid w:val="006B17DD"/>
    <w:rsid w:val="006B43AE"/>
    <w:rsid w:val="006B497D"/>
    <w:rsid w:val="006B5C29"/>
    <w:rsid w:val="006B5EB7"/>
    <w:rsid w:val="006B5FD9"/>
    <w:rsid w:val="006B7685"/>
    <w:rsid w:val="006C01BA"/>
    <w:rsid w:val="006C59C7"/>
    <w:rsid w:val="006C6142"/>
    <w:rsid w:val="006C6F04"/>
    <w:rsid w:val="006D0EFF"/>
    <w:rsid w:val="006D142C"/>
    <w:rsid w:val="006D2BDB"/>
    <w:rsid w:val="006D32CA"/>
    <w:rsid w:val="006E1ECD"/>
    <w:rsid w:val="006E27E1"/>
    <w:rsid w:val="006E6C1C"/>
    <w:rsid w:val="006F25B8"/>
    <w:rsid w:val="006F3067"/>
    <w:rsid w:val="006F32E2"/>
    <w:rsid w:val="006F4595"/>
    <w:rsid w:val="006F5D00"/>
    <w:rsid w:val="006F6669"/>
    <w:rsid w:val="006F7A08"/>
    <w:rsid w:val="0070322E"/>
    <w:rsid w:val="00703952"/>
    <w:rsid w:val="00703BBA"/>
    <w:rsid w:val="00703CFF"/>
    <w:rsid w:val="00705BAA"/>
    <w:rsid w:val="00706972"/>
    <w:rsid w:val="007165F5"/>
    <w:rsid w:val="00717E47"/>
    <w:rsid w:val="00720D44"/>
    <w:rsid w:val="00721C7C"/>
    <w:rsid w:val="007249B1"/>
    <w:rsid w:val="00725618"/>
    <w:rsid w:val="00733EAE"/>
    <w:rsid w:val="007368E1"/>
    <w:rsid w:val="00737ED0"/>
    <w:rsid w:val="0074221D"/>
    <w:rsid w:val="00745B09"/>
    <w:rsid w:val="007500DF"/>
    <w:rsid w:val="00757B25"/>
    <w:rsid w:val="00760988"/>
    <w:rsid w:val="00760EE2"/>
    <w:rsid w:val="00762A18"/>
    <w:rsid w:val="007650CF"/>
    <w:rsid w:val="0077029C"/>
    <w:rsid w:val="00772FB8"/>
    <w:rsid w:val="00774204"/>
    <w:rsid w:val="00774640"/>
    <w:rsid w:val="00774E70"/>
    <w:rsid w:val="00776E5A"/>
    <w:rsid w:val="00776EBE"/>
    <w:rsid w:val="00777D33"/>
    <w:rsid w:val="00780BD7"/>
    <w:rsid w:val="00782DAC"/>
    <w:rsid w:val="007854E6"/>
    <w:rsid w:val="00786CAD"/>
    <w:rsid w:val="0078729A"/>
    <w:rsid w:val="00791B2B"/>
    <w:rsid w:val="007930C5"/>
    <w:rsid w:val="00794BD1"/>
    <w:rsid w:val="00794E4E"/>
    <w:rsid w:val="00797881"/>
    <w:rsid w:val="007A087A"/>
    <w:rsid w:val="007A18F7"/>
    <w:rsid w:val="007A5D0D"/>
    <w:rsid w:val="007A7B67"/>
    <w:rsid w:val="007B19CE"/>
    <w:rsid w:val="007B1D0D"/>
    <w:rsid w:val="007B2987"/>
    <w:rsid w:val="007B3220"/>
    <w:rsid w:val="007B49F4"/>
    <w:rsid w:val="007B5AB9"/>
    <w:rsid w:val="007B6C56"/>
    <w:rsid w:val="007B70AE"/>
    <w:rsid w:val="007C204C"/>
    <w:rsid w:val="007C3217"/>
    <w:rsid w:val="007C6528"/>
    <w:rsid w:val="007C75F2"/>
    <w:rsid w:val="007C7ABC"/>
    <w:rsid w:val="007C7BF4"/>
    <w:rsid w:val="007D33EE"/>
    <w:rsid w:val="007D587F"/>
    <w:rsid w:val="007D6990"/>
    <w:rsid w:val="007E290E"/>
    <w:rsid w:val="007E3AAD"/>
    <w:rsid w:val="007E5768"/>
    <w:rsid w:val="007E598C"/>
    <w:rsid w:val="007F0C6D"/>
    <w:rsid w:val="007F0DED"/>
    <w:rsid w:val="007F23C5"/>
    <w:rsid w:val="007F4115"/>
    <w:rsid w:val="007F41BA"/>
    <w:rsid w:val="007F791F"/>
    <w:rsid w:val="00802E3F"/>
    <w:rsid w:val="008066B0"/>
    <w:rsid w:val="0080726E"/>
    <w:rsid w:val="00810E25"/>
    <w:rsid w:val="00811E7E"/>
    <w:rsid w:val="00812073"/>
    <w:rsid w:val="00812A22"/>
    <w:rsid w:val="008136B7"/>
    <w:rsid w:val="00817AA0"/>
    <w:rsid w:val="00820FF8"/>
    <w:rsid w:val="00821A4A"/>
    <w:rsid w:val="00823007"/>
    <w:rsid w:val="00825776"/>
    <w:rsid w:val="00831989"/>
    <w:rsid w:val="00832805"/>
    <w:rsid w:val="0083473A"/>
    <w:rsid w:val="0084311A"/>
    <w:rsid w:val="00847164"/>
    <w:rsid w:val="00851A07"/>
    <w:rsid w:val="008563CF"/>
    <w:rsid w:val="00860B4C"/>
    <w:rsid w:val="008610C0"/>
    <w:rsid w:val="008666D3"/>
    <w:rsid w:val="008672D3"/>
    <w:rsid w:val="00867C18"/>
    <w:rsid w:val="00871DAC"/>
    <w:rsid w:val="00872B8E"/>
    <w:rsid w:val="008730D9"/>
    <w:rsid w:val="008735A8"/>
    <w:rsid w:val="00873A95"/>
    <w:rsid w:val="00875987"/>
    <w:rsid w:val="00875FBA"/>
    <w:rsid w:val="00875FF7"/>
    <w:rsid w:val="0087781D"/>
    <w:rsid w:val="00877D93"/>
    <w:rsid w:val="00883A48"/>
    <w:rsid w:val="00884CB8"/>
    <w:rsid w:val="00885E60"/>
    <w:rsid w:val="00890B26"/>
    <w:rsid w:val="00891E89"/>
    <w:rsid w:val="00893A9F"/>
    <w:rsid w:val="00893D4A"/>
    <w:rsid w:val="008951BD"/>
    <w:rsid w:val="00895B72"/>
    <w:rsid w:val="00896668"/>
    <w:rsid w:val="008967AD"/>
    <w:rsid w:val="00896EBC"/>
    <w:rsid w:val="008A004F"/>
    <w:rsid w:val="008A5A3E"/>
    <w:rsid w:val="008A61F2"/>
    <w:rsid w:val="008A75CF"/>
    <w:rsid w:val="008B3F34"/>
    <w:rsid w:val="008B413A"/>
    <w:rsid w:val="008B617D"/>
    <w:rsid w:val="008B62C3"/>
    <w:rsid w:val="008B6E93"/>
    <w:rsid w:val="008C06EE"/>
    <w:rsid w:val="008C11AD"/>
    <w:rsid w:val="008C3AF8"/>
    <w:rsid w:val="008C5E38"/>
    <w:rsid w:val="008C6187"/>
    <w:rsid w:val="008D1EA0"/>
    <w:rsid w:val="008E09ED"/>
    <w:rsid w:val="008E0BEC"/>
    <w:rsid w:val="008E39A7"/>
    <w:rsid w:val="008F0690"/>
    <w:rsid w:val="008F1191"/>
    <w:rsid w:val="008F1652"/>
    <w:rsid w:val="008F2930"/>
    <w:rsid w:val="008F3B6C"/>
    <w:rsid w:val="008F3F1D"/>
    <w:rsid w:val="008F6B78"/>
    <w:rsid w:val="00904B4C"/>
    <w:rsid w:val="00911EDA"/>
    <w:rsid w:val="00913CF9"/>
    <w:rsid w:val="00913EC1"/>
    <w:rsid w:val="009167D6"/>
    <w:rsid w:val="00916F13"/>
    <w:rsid w:val="009170B7"/>
    <w:rsid w:val="00920BDD"/>
    <w:rsid w:val="00921E37"/>
    <w:rsid w:val="00922696"/>
    <w:rsid w:val="00922AD8"/>
    <w:rsid w:val="0092436B"/>
    <w:rsid w:val="00931604"/>
    <w:rsid w:val="00931A4D"/>
    <w:rsid w:val="00931AC7"/>
    <w:rsid w:val="00931EF6"/>
    <w:rsid w:val="00932DA5"/>
    <w:rsid w:val="00933F15"/>
    <w:rsid w:val="00933F49"/>
    <w:rsid w:val="0093582A"/>
    <w:rsid w:val="00936135"/>
    <w:rsid w:val="00944BFC"/>
    <w:rsid w:val="0094622D"/>
    <w:rsid w:val="00947327"/>
    <w:rsid w:val="009507F3"/>
    <w:rsid w:val="009516D0"/>
    <w:rsid w:val="00952D31"/>
    <w:rsid w:val="0095326A"/>
    <w:rsid w:val="009536D1"/>
    <w:rsid w:val="00954813"/>
    <w:rsid w:val="009554AC"/>
    <w:rsid w:val="009573E9"/>
    <w:rsid w:val="00957F87"/>
    <w:rsid w:val="00961B47"/>
    <w:rsid w:val="00964233"/>
    <w:rsid w:val="009648D1"/>
    <w:rsid w:val="0096536B"/>
    <w:rsid w:val="009664A6"/>
    <w:rsid w:val="00967810"/>
    <w:rsid w:val="00967AE2"/>
    <w:rsid w:val="009706C7"/>
    <w:rsid w:val="00976ECE"/>
    <w:rsid w:val="009774BF"/>
    <w:rsid w:val="00977669"/>
    <w:rsid w:val="009807B7"/>
    <w:rsid w:val="009814FD"/>
    <w:rsid w:val="00981F09"/>
    <w:rsid w:val="009827E3"/>
    <w:rsid w:val="00983296"/>
    <w:rsid w:val="009855C2"/>
    <w:rsid w:val="00985998"/>
    <w:rsid w:val="009906BE"/>
    <w:rsid w:val="00992E67"/>
    <w:rsid w:val="00993388"/>
    <w:rsid w:val="009977D1"/>
    <w:rsid w:val="009A0F11"/>
    <w:rsid w:val="009A241E"/>
    <w:rsid w:val="009A353D"/>
    <w:rsid w:val="009A75AD"/>
    <w:rsid w:val="009B071B"/>
    <w:rsid w:val="009B25D7"/>
    <w:rsid w:val="009B3955"/>
    <w:rsid w:val="009B681F"/>
    <w:rsid w:val="009B7E51"/>
    <w:rsid w:val="009C202E"/>
    <w:rsid w:val="009C28DF"/>
    <w:rsid w:val="009C2CE3"/>
    <w:rsid w:val="009D2EED"/>
    <w:rsid w:val="009D3BF1"/>
    <w:rsid w:val="009D53F0"/>
    <w:rsid w:val="009D59FF"/>
    <w:rsid w:val="009D6508"/>
    <w:rsid w:val="009E0F6D"/>
    <w:rsid w:val="009E17B0"/>
    <w:rsid w:val="009E1875"/>
    <w:rsid w:val="009E1A06"/>
    <w:rsid w:val="009E2737"/>
    <w:rsid w:val="009E301E"/>
    <w:rsid w:val="009E4742"/>
    <w:rsid w:val="009E7D4A"/>
    <w:rsid w:val="009E7F1B"/>
    <w:rsid w:val="009E7FEF"/>
    <w:rsid w:val="009F032B"/>
    <w:rsid w:val="009F1A17"/>
    <w:rsid w:val="009F2978"/>
    <w:rsid w:val="009F2CAC"/>
    <w:rsid w:val="009F560E"/>
    <w:rsid w:val="009F5B4D"/>
    <w:rsid w:val="00A010E0"/>
    <w:rsid w:val="00A0151E"/>
    <w:rsid w:val="00A0476F"/>
    <w:rsid w:val="00A0624E"/>
    <w:rsid w:val="00A072CB"/>
    <w:rsid w:val="00A0789C"/>
    <w:rsid w:val="00A117BD"/>
    <w:rsid w:val="00A13485"/>
    <w:rsid w:val="00A17A73"/>
    <w:rsid w:val="00A201AD"/>
    <w:rsid w:val="00A23A94"/>
    <w:rsid w:val="00A242A6"/>
    <w:rsid w:val="00A242ED"/>
    <w:rsid w:val="00A24DFD"/>
    <w:rsid w:val="00A2559B"/>
    <w:rsid w:val="00A2653E"/>
    <w:rsid w:val="00A2731B"/>
    <w:rsid w:val="00A27408"/>
    <w:rsid w:val="00A31737"/>
    <w:rsid w:val="00A33948"/>
    <w:rsid w:val="00A34504"/>
    <w:rsid w:val="00A35636"/>
    <w:rsid w:val="00A36CB1"/>
    <w:rsid w:val="00A375F1"/>
    <w:rsid w:val="00A44011"/>
    <w:rsid w:val="00A509CF"/>
    <w:rsid w:val="00A51B77"/>
    <w:rsid w:val="00A51E05"/>
    <w:rsid w:val="00A525A8"/>
    <w:rsid w:val="00A52615"/>
    <w:rsid w:val="00A54D77"/>
    <w:rsid w:val="00A55E78"/>
    <w:rsid w:val="00A56020"/>
    <w:rsid w:val="00A576D9"/>
    <w:rsid w:val="00A57BDE"/>
    <w:rsid w:val="00A6184A"/>
    <w:rsid w:val="00A61FDD"/>
    <w:rsid w:val="00A635F3"/>
    <w:rsid w:val="00A64504"/>
    <w:rsid w:val="00A65995"/>
    <w:rsid w:val="00A66C48"/>
    <w:rsid w:val="00A703FE"/>
    <w:rsid w:val="00A72AE3"/>
    <w:rsid w:val="00A73CF5"/>
    <w:rsid w:val="00A74E55"/>
    <w:rsid w:val="00A769DC"/>
    <w:rsid w:val="00A802B9"/>
    <w:rsid w:val="00A82043"/>
    <w:rsid w:val="00A8456D"/>
    <w:rsid w:val="00A85BF4"/>
    <w:rsid w:val="00A920D8"/>
    <w:rsid w:val="00A93A14"/>
    <w:rsid w:val="00A93B17"/>
    <w:rsid w:val="00A94FAC"/>
    <w:rsid w:val="00A963E4"/>
    <w:rsid w:val="00AA2B33"/>
    <w:rsid w:val="00AA2F56"/>
    <w:rsid w:val="00AA375D"/>
    <w:rsid w:val="00AA394B"/>
    <w:rsid w:val="00AA3A21"/>
    <w:rsid w:val="00AA4504"/>
    <w:rsid w:val="00AA5744"/>
    <w:rsid w:val="00AA5A07"/>
    <w:rsid w:val="00AB392F"/>
    <w:rsid w:val="00AB5572"/>
    <w:rsid w:val="00AB6741"/>
    <w:rsid w:val="00AB6C52"/>
    <w:rsid w:val="00AC12D1"/>
    <w:rsid w:val="00AC3948"/>
    <w:rsid w:val="00AC650F"/>
    <w:rsid w:val="00AC70CD"/>
    <w:rsid w:val="00AC781B"/>
    <w:rsid w:val="00AD1A26"/>
    <w:rsid w:val="00AD214A"/>
    <w:rsid w:val="00AD331A"/>
    <w:rsid w:val="00AD3322"/>
    <w:rsid w:val="00AE0938"/>
    <w:rsid w:val="00AE2384"/>
    <w:rsid w:val="00AE2451"/>
    <w:rsid w:val="00AE34F7"/>
    <w:rsid w:val="00AE407B"/>
    <w:rsid w:val="00AE532C"/>
    <w:rsid w:val="00AE5598"/>
    <w:rsid w:val="00AF1B06"/>
    <w:rsid w:val="00AF5A88"/>
    <w:rsid w:val="00AF5B63"/>
    <w:rsid w:val="00AF6198"/>
    <w:rsid w:val="00AF705C"/>
    <w:rsid w:val="00AF77A1"/>
    <w:rsid w:val="00B00F6F"/>
    <w:rsid w:val="00B010CE"/>
    <w:rsid w:val="00B02068"/>
    <w:rsid w:val="00B02B86"/>
    <w:rsid w:val="00B1076A"/>
    <w:rsid w:val="00B11239"/>
    <w:rsid w:val="00B14495"/>
    <w:rsid w:val="00B16642"/>
    <w:rsid w:val="00B17AE3"/>
    <w:rsid w:val="00B17FB1"/>
    <w:rsid w:val="00B20422"/>
    <w:rsid w:val="00B20AA6"/>
    <w:rsid w:val="00B219E2"/>
    <w:rsid w:val="00B225D9"/>
    <w:rsid w:val="00B25578"/>
    <w:rsid w:val="00B27892"/>
    <w:rsid w:val="00B318FA"/>
    <w:rsid w:val="00B35B33"/>
    <w:rsid w:val="00B35BE6"/>
    <w:rsid w:val="00B40CAC"/>
    <w:rsid w:val="00B431EF"/>
    <w:rsid w:val="00B507D2"/>
    <w:rsid w:val="00B50BB5"/>
    <w:rsid w:val="00B524B9"/>
    <w:rsid w:val="00B56133"/>
    <w:rsid w:val="00B5676A"/>
    <w:rsid w:val="00B57209"/>
    <w:rsid w:val="00B61548"/>
    <w:rsid w:val="00B61CED"/>
    <w:rsid w:val="00B6620E"/>
    <w:rsid w:val="00B66A72"/>
    <w:rsid w:val="00B705FC"/>
    <w:rsid w:val="00B7135E"/>
    <w:rsid w:val="00B713D1"/>
    <w:rsid w:val="00B716B6"/>
    <w:rsid w:val="00B7212E"/>
    <w:rsid w:val="00B73D34"/>
    <w:rsid w:val="00B7783E"/>
    <w:rsid w:val="00B77B81"/>
    <w:rsid w:val="00B834F0"/>
    <w:rsid w:val="00B862D4"/>
    <w:rsid w:val="00B9148C"/>
    <w:rsid w:val="00B9398F"/>
    <w:rsid w:val="00B9792A"/>
    <w:rsid w:val="00BA1A1E"/>
    <w:rsid w:val="00BA581B"/>
    <w:rsid w:val="00BB1D11"/>
    <w:rsid w:val="00BB35D5"/>
    <w:rsid w:val="00BB662F"/>
    <w:rsid w:val="00BB7FF7"/>
    <w:rsid w:val="00BC16E7"/>
    <w:rsid w:val="00BC3F37"/>
    <w:rsid w:val="00BC6E4A"/>
    <w:rsid w:val="00BD0DCA"/>
    <w:rsid w:val="00BD2502"/>
    <w:rsid w:val="00BD4F66"/>
    <w:rsid w:val="00BD6E5B"/>
    <w:rsid w:val="00BE1601"/>
    <w:rsid w:val="00BE1C5D"/>
    <w:rsid w:val="00BE36CA"/>
    <w:rsid w:val="00BE3759"/>
    <w:rsid w:val="00BE4124"/>
    <w:rsid w:val="00BE4206"/>
    <w:rsid w:val="00BE42EB"/>
    <w:rsid w:val="00BE4712"/>
    <w:rsid w:val="00BE4F63"/>
    <w:rsid w:val="00BE523C"/>
    <w:rsid w:val="00BE5712"/>
    <w:rsid w:val="00BE71B2"/>
    <w:rsid w:val="00BF0C45"/>
    <w:rsid w:val="00BF17B0"/>
    <w:rsid w:val="00BF229A"/>
    <w:rsid w:val="00BF2D56"/>
    <w:rsid w:val="00BF3DC8"/>
    <w:rsid w:val="00BF6DC9"/>
    <w:rsid w:val="00BF7330"/>
    <w:rsid w:val="00BF77EE"/>
    <w:rsid w:val="00C0033B"/>
    <w:rsid w:val="00C005E1"/>
    <w:rsid w:val="00C021BF"/>
    <w:rsid w:val="00C03885"/>
    <w:rsid w:val="00C075DE"/>
    <w:rsid w:val="00C108D3"/>
    <w:rsid w:val="00C11DA8"/>
    <w:rsid w:val="00C121DE"/>
    <w:rsid w:val="00C160E1"/>
    <w:rsid w:val="00C21358"/>
    <w:rsid w:val="00C26EAC"/>
    <w:rsid w:val="00C270C1"/>
    <w:rsid w:val="00C2733E"/>
    <w:rsid w:val="00C30706"/>
    <w:rsid w:val="00C30FDD"/>
    <w:rsid w:val="00C33182"/>
    <w:rsid w:val="00C34B4A"/>
    <w:rsid w:val="00C351BC"/>
    <w:rsid w:val="00C4073D"/>
    <w:rsid w:val="00C4138C"/>
    <w:rsid w:val="00C419F0"/>
    <w:rsid w:val="00C45407"/>
    <w:rsid w:val="00C515D6"/>
    <w:rsid w:val="00C51B8D"/>
    <w:rsid w:val="00C55888"/>
    <w:rsid w:val="00C55A60"/>
    <w:rsid w:val="00C55AD2"/>
    <w:rsid w:val="00C600F0"/>
    <w:rsid w:val="00C62C44"/>
    <w:rsid w:val="00C63C41"/>
    <w:rsid w:val="00C64873"/>
    <w:rsid w:val="00C6489C"/>
    <w:rsid w:val="00C6588A"/>
    <w:rsid w:val="00C670B1"/>
    <w:rsid w:val="00C679C5"/>
    <w:rsid w:val="00C7061A"/>
    <w:rsid w:val="00C71B23"/>
    <w:rsid w:val="00C72FA9"/>
    <w:rsid w:val="00C751E3"/>
    <w:rsid w:val="00C7547C"/>
    <w:rsid w:val="00C755CD"/>
    <w:rsid w:val="00C75F66"/>
    <w:rsid w:val="00C76C01"/>
    <w:rsid w:val="00C77E52"/>
    <w:rsid w:val="00C80EC3"/>
    <w:rsid w:val="00C848C9"/>
    <w:rsid w:val="00C91F92"/>
    <w:rsid w:val="00C974B6"/>
    <w:rsid w:val="00CA1032"/>
    <w:rsid w:val="00CA1B1E"/>
    <w:rsid w:val="00CB15B1"/>
    <w:rsid w:val="00CB2755"/>
    <w:rsid w:val="00CB2BA1"/>
    <w:rsid w:val="00CB4707"/>
    <w:rsid w:val="00CC0C53"/>
    <w:rsid w:val="00CC1B70"/>
    <w:rsid w:val="00CC29B0"/>
    <w:rsid w:val="00CC62EB"/>
    <w:rsid w:val="00CC65F8"/>
    <w:rsid w:val="00CD5F57"/>
    <w:rsid w:val="00CE0307"/>
    <w:rsid w:val="00CF1732"/>
    <w:rsid w:val="00CF2092"/>
    <w:rsid w:val="00CF7851"/>
    <w:rsid w:val="00D02D34"/>
    <w:rsid w:val="00D04B60"/>
    <w:rsid w:val="00D04DD6"/>
    <w:rsid w:val="00D07690"/>
    <w:rsid w:val="00D10DA2"/>
    <w:rsid w:val="00D1280E"/>
    <w:rsid w:val="00D14E0D"/>
    <w:rsid w:val="00D151AD"/>
    <w:rsid w:val="00D17088"/>
    <w:rsid w:val="00D17ED1"/>
    <w:rsid w:val="00D220C2"/>
    <w:rsid w:val="00D22455"/>
    <w:rsid w:val="00D24DF2"/>
    <w:rsid w:val="00D24FA5"/>
    <w:rsid w:val="00D30F7E"/>
    <w:rsid w:val="00D31507"/>
    <w:rsid w:val="00D3154D"/>
    <w:rsid w:val="00D31B77"/>
    <w:rsid w:val="00D34FB8"/>
    <w:rsid w:val="00D405AE"/>
    <w:rsid w:val="00D410E0"/>
    <w:rsid w:val="00D47B38"/>
    <w:rsid w:val="00D47C45"/>
    <w:rsid w:val="00D500A5"/>
    <w:rsid w:val="00D5309C"/>
    <w:rsid w:val="00D53A70"/>
    <w:rsid w:val="00D55683"/>
    <w:rsid w:val="00D55814"/>
    <w:rsid w:val="00D626E5"/>
    <w:rsid w:val="00D6448F"/>
    <w:rsid w:val="00D66643"/>
    <w:rsid w:val="00D66BC9"/>
    <w:rsid w:val="00D66DEF"/>
    <w:rsid w:val="00D67E51"/>
    <w:rsid w:val="00D74F31"/>
    <w:rsid w:val="00D75ADC"/>
    <w:rsid w:val="00D761E3"/>
    <w:rsid w:val="00D7633D"/>
    <w:rsid w:val="00D764CC"/>
    <w:rsid w:val="00D76F01"/>
    <w:rsid w:val="00D81D8F"/>
    <w:rsid w:val="00D821A6"/>
    <w:rsid w:val="00D827DB"/>
    <w:rsid w:val="00D90F15"/>
    <w:rsid w:val="00D94DCF"/>
    <w:rsid w:val="00D97BFB"/>
    <w:rsid w:val="00DA154C"/>
    <w:rsid w:val="00DA23D7"/>
    <w:rsid w:val="00DA63F8"/>
    <w:rsid w:val="00DB039F"/>
    <w:rsid w:val="00DB1128"/>
    <w:rsid w:val="00DB15E5"/>
    <w:rsid w:val="00DB24F9"/>
    <w:rsid w:val="00DB3591"/>
    <w:rsid w:val="00DB4408"/>
    <w:rsid w:val="00DB56F8"/>
    <w:rsid w:val="00DB6170"/>
    <w:rsid w:val="00DC0904"/>
    <w:rsid w:val="00DC7956"/>
    <w:rsid w:val="00DD3070"/>
    <w:rsid w:val="00DD6B1A"/>
    <w:rsid w:val="00DE36DC"/>
    <w:rsid w:val="00DE4FE1"/>
    <w:rsid w:val="00DE6126"/>
    <w:rsid w:val="00DF2256"/>
    <w:rsid w:val="00DF369C"/>
    <w:rsid w:val="00DF450D"/>
    <w:rsid w:val="00DF4CBA"/>
    <w:rsid w:val="00DF73B9"/>
    <w:rsid w:val="00E02769"/>
    <w:rsid w:val="00E03908"/>
    <w:rsid w:val="00E0578E"/>
    <w:rsid w:val="00E06F14"/>
    <w:rsid w:val="00E075CE"/>
    <w:rsid w:val="00E1395F"/>
    <w:rsid w:val="00E15415"/>
    <w:rsid w:val="00E200AB"/>
    <w:rsid w:val="00E23024"/>
    <w:rsid w:val="00E268C2"/>
    <w:rsid w:val="00E27F68"/>
    <w:rsid w:val="00E3246C"/>
    <w:rsid w:val="00E32B20"/>
    <w:rsid w:val="00E33709"/>
    <w:rsid w:val="00E34445"/>
    <w:rsid w:val="00E34A02"/>
    <w:rsid w:val="00E34B41"/>
    <w:rsid w:val="00E356E2"/>
    <w:rsid w:val="00E40B55"/>
    <w:rsid w:val="00E416E9"/>
    <w:rsid w:val="00E42E70"/>
    <w:rsid w:val="00E43C33"/>
    <w:rsid w:val="00E45669"/>
    <w:rsid w:val="00E4567D"/>
    <w:rsid w:val="00E51DDC"/>
    <w:rsid w:val="00E52F93"/>
    <w:rsid w:val="00E54FD4"/>
    <w:rsid w:val="00E55754"/>
    <w:rsid w:val="00E559B0"/>
    <w:rsid w:val="00E55B20"/>
    <w:rsid w:val="00E600FC"/>
    <w:rsid w:val="00E602C0"/>
    <w:rsid w:val="00E62233"/>
    <w:rsid w:val="00E637AD"/>
    <w:rsid w:val="00E64D29"/>
    <w:rsid w:val="00E64FBD"/>
    <w:rsid w:val="00E6595B"/>
    <w:rsid w:val="00E705FD"/>
    <w:rsid w:val="00E72C83"/>
    <w:rsid w:val="00E7601B"/>
    <w:rsid w:val="00E77E94"/>
    <w:rsid w:val="00E8036C"/>
    <w:rsid w:val="00E80381"/>
    <w:rsid w:val="00E8054B"/>
    <w:rsid w:val="00E81B9E"/>
    <w:rsid w:val="00E82DC3"/>
    <w:rsid w:val="00E86B10"/>
    <w:rsid w:val="00E87F98"/>
    <w:rsid w:val="00E91A9C"/>
    <w:rsid w:val="00E91DFC"/>
    <w:rsid w:val="00E92E08"/>
    <w:rsid w:val="00E938CB"/>
    <w:rsid w:val="00E93E9B"/>
    <w:rsid w:val="00E95471"/>
    <w:rsid w:val="00E978BA"/>
    <w:rsid w:val="00E97DCD"/>
    <w:rsid w:val="00EA1EAC"/>
    <w:rsid w:val="00EA6956"/>
    <w:rsid w:val="00EA6D74"/>
    <w:rsid w:val="00EB0EAC"/>
    <w:rsid w:val="00EB189D"/>
    <w:rsid w:val="00EB3E56"/>
    <w:rsid w:val="00EB53E4"/>
    <w:rsid w:val="00EB573A"/>
    <w:rsid w:val="00EC2401"/>
    <w:rsid w:val="00EC3672"/>
    <w:rsid w:val="00EC42E4"/>
    <w:rsid w:val="00EC4A41"/>
    <w:rsid w:val="00EC54B3"/>
    <w:rsid w:val="00EC725C"/>
    <w:rsid w:val="00ED1CD8"/>
    <w:rsid w:val="00ED28BB"/>
    <w:rsid w:val="00ED66E6"/>
    <w:rsid w:val="00EE09D3"/>
    <w:rsid w:val="00EE5FFB"/>
    <w:rsid w:val="00EE65A0"/>
    <w:rsid w:val="00EE6C60"/>
    <w:rsid w:val="00EE6D5B"/>
    <w:rsid w:val="00EE6F37"/>
    <w:rsid w:val="00EE7C7C"/>
    <w:rsid w:val="00EF38AD"/>
    <w:rsid w:val="00EF51C2"/>
    <w:rsid w:val="00EF614C"/>
    <w:rsid w:val="00F00C66"/>
    <w:rsid w:val="00F02E88"/>
    <w:rsid w:val="00F06EFB"/>
    <w:rsid w:val="00F0775A"/>
    <w:rsid w:val="00F07C35"/>
    <w:rsid w:val="00F11A6C"/>
    <w:rsid w:val="00F120D5"/>
    <w:rsid w:val="00F1292E"/>
    <w:rsid w:val="00F152C1"/>
    <w:rsid w:val="00F17F9F"/>
    <w:rsid w:val="00F211C3"/>
    <w:rsid w:val="00F21466"/>
    <w:rsid w:val="00F23D19"/>
    <w:rsid w:val="00F24439"/>
    <w:rsid w:val="00F2580D"/>
    <w:rsid w:val="00F3039C"/>
    <w:rsid w:val="00F459CD"/>
    <w:rsid w:val="00F508A1"/>
    <w:rsid w:val="00F51B71"/>
    <w:rsid w:val="00F522BF"/>
    <w:rsid w:val="00F52516"/>
    <w:rsid w:val="00F526E3"/>
    <w:rsid w:val="00F533AF"/>
    <w:rsid w:val="00F54CE3"/>
    <w:rsid w:val="00F57422"/>
    <w:rsid w:val="00F57659"/>
    <w:rsid w:val="00F61202"/>
    <w:rsid w:val="00F61623"/>
    <w:rsid w:val="00F66761"/>
    <w:rsid w:val="00F66F32"/>
    <w:rsid w:val="00F67EA9"/>
    <w:rsid w:val="00F705E2"/>
    <w:rsid w:val="00F73F7F"/>
    <w:rsid w:val="00F74210"/>
    <w:rsid w:val="00F76743"/>
    <w:rsid w:val="00F80657"/>
    <w:rsid w:val="00F818A5"/>
    <w:rsid w:val="00F82C6E"/>
    <w:rsid w:val="00F83162"/>
    <w:rsid w:val="00F84C5D"/>
    <w:rsid w:val="00F84E7F"/>
    <w:rsid w:val="00F862F5"/>
    <w:rsid w:val="00F86FF9"/>
    <w:rsid w:val="00F87A41"/>
    <w:rsid w:val="00F9135F"/>
    <w:rsid w:val="00F916FE"/>
    <w:rsid w:val="00F94736"/>
    <w:rsid w:val="00F95B27"/>
    <w:rsid w:val="00F9760B"/>
    <w:rsid w:val="00F97E64"/>
    <w:rsid w:val="00FA02DD"/>
    <w:rsid w:val="00FA11C1"/>
    <w:rsid w:val="00FA1DC7"/>
    <w:rsid w:val="00FA1EFB"/>
    <w:rsid w:val="00FA2AFC"/>
    <w:rsid w:val="00FA34D5"/>
    <w:rsid w:val="00FA48A7"/>
    <w:rsid w:val="00FA4A37"/>
    <w:rsid w:val="00FA7CCC"/>
    <w:rsid w:val="00FB0913"/>
    <w:rsid w:val="00FB1178"/>
    <w:rsid w:val="00FB3C1C"/>
    <w:rsid w:val="00FB633A"/>
    <w:rsid w:val="00FB76F5"/>
    <w:rsid w:val="00FC0976"/>
    <w:rsid w:val="00FC0D93"/>
    <w:rsid w:val="00FC420F"/>
    <w:rsid w:val="00FC6C18"/>
    <w:rsid w:val="00FD0940"/>
    <w:rsid w:val="00FD276D"/>
    <w:rsid w:val="00FD2C89"/>
    <w:rsid w:val="00FD4C07"/>
    <w:rsid w:val="00FD581E"/>
    <w:rsid w:val="00FD6C81"/>
    <w:rsid w:val="00FD71A7"/>
    <w:rsid w:val="00FE186D"/>
    <w:rsid w:val="00FE5025"/>
    <w:rsid w:val="00FE7FF4"/>
    <w:rsid w:val="00FF3C56"/>
    <w:rsid w:val="00FF4E8F"/>
    <w:rsid w:val="00FF53DA"/>
    <w:rsid w:val="00FF7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0BAECD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rsid w:val="006256B6"/>
    <w:pPr>
      <w:suppressAutoHyphens/>
      <w:spacing w:after="80" w:line="240" w:lineRule="auto"/>
      <w:jc w:val="both"/>
    </w:pPr>
    <w:rPr>
      <w:rFonts w:ascii="Arial" w:eastAsia="Calibri" w:hAnsi="Arial" w:cs="Arial"/>
      <w:color w:val="00000A"/>
      <w:lang w:val="en-US" w:eastAsia="en-US"/>
    </w:rPr>
  </w:style>
  <w:style w:type="paragraph" w:styleId="berschrift1">
    <w:name w:val="heading 1"/>
    <w:basedOn w:val="Standard"/>
    <w:link w:val="berschrift1Zchn"/>
    <w:uiPriority w:val="9"/>
    <w:qFormat/>
    <w:rsid w:val="004971E1"/>
    <w:pPr>
      <w:keepNext/>
      <w:keepLines/>
      <w:numPr>
        <w:numId w:val="1"/>
      </w:numPr>
      <w:spacing w:after="160"/>
      <w:ind w:left="284" w:hanging="284"/>
      <w:jc w:val="left"/>
      <w:outlineLvl w:val="0"/>
    </w:pPr>
    <w:rPr>
      <w:rFonts w:eastAsia="Times New Roman"/>
      <w:b/>
      <w:bCs/>
      <w:sz w:val="28"/>
      <w:szCs w:val="28"/>
    </w:rPr>
  </w:style>
  <w:style w:type="paragraph" w:styleId="berschrift2">
    <w:name w:val="heading 2"/>
    <w:basedOn w:val="Standard"/>
    <w:link w:val="berschrift2Zchn"/>
    <w:uiPriority w:val="9"/>
    <w:qFormat/>
    <w:rsid w:val="00536AAC"/>
    <w:pPr>
      <w:keepNext/>
      <w:numPr>
        <w:ilvl w:val="1"/>
        <w:numId w:val="1"/>
      </w:numPr>
      <w:spacing w:before="240" w:after="60"/>
      <w:ind w:left="425" w:hanging="425"/>
      <w:jc w:val="left"/>
      <w:outlineLvl w:val="1"/>
    </w:pPr>
    <w:rPr>
      <w:rFonts w:eastAsia="Times New Roman"/>
      <w:b/>
      <w:bCs/>
      <w:color w:val="000000"/>
      <w:sz w:val="24"/>
      <w:szCs w:val="24"/>
      <w:lang w:eastAsia="de-DE"/>
    </w:rPr>
  </w:style>
  <w:style w:type="paragraph" w:styleId="berschrift3">
    <w:name w:val="heading 3"/>
    <w:basedOn w:val="berschrift4"/>
    <w:link w:val="berschrift3Zchn"/>
    <w:uiPriority w:val="9"/>
    <w:qFormat/>
    <w:rsid w:val="00015BB4"/>
    <w:pPr>
      <w:numPr>
        <w:numId w:val="0"/>
      </w:numPr>
      <w:spacing w:before="200" w:after="120"/>
      <w:outlineLvl w:val="2"/>
    </w:pPr>
    <w:rPr>
      <w:iCs w:val="0"/>
      <w:sz w:val="22"/>
      <w:lang w:val="ru-RU"/>
    </w:rPr>
  </w:style>
  <w:style w:type="paragraph" w:styleId="berschrift4">
    <w:name w:val="heading 4"/>
    <w:basedOn w:val="Standard"/>
    <w:link w:val="berschrift4Zchn"/>
    <w:qFormat/>
    <w:rsid w:val="004971E1"/>
    <w:pPr>
      <w:keepNext/>
      <w:keepLines/>
      <w:numPr>
        <w:numId w:val="9"/>
      </w:numPr>
      <w:spacing w:before="160" w:after="100"/>
      <w:jc w:val="left"/>
      <w:outlineLvl w:val="3"/>
    </w:pPr>
    <w:rPr>
      <w:rFonts w:eastAsia="Times New Roman"/>
      <w:b/>
      <w:bCs/>
      <w:iCs/>
      <w:sz w:val="20"/>
      <w:lang w:eastAsia="de-DE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9E7D4A"/>
    <w:pPr>
      <w:keepNext/>
      <w:keepLines/>
      <w:spacing w:before="200"/>
      <w:outlineLvl w:val="4"/>
    </w:pPr>
    <w:rPr>
      <w:rFonts w:asciiTheme="minorBidi" w:eastAsiaTheme="majorEastAsia" w:hAnsiTheme="minorBidi" w:cstheme="minorBidi"/>
      <w:b/>
      <w:bCs/>
      <w:color w:val="auto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143E4"/>
    <w:rPr>
      <w:rFonts w:ascii="Arial" w:eastAsia="Times New Roman" w:hAnsi="Arial" w:cs="Arial"/>
      <w:b/>
      <w:bCs/>
      <w:color w:val="00000A"/>
      <w:sz w:val="28"/>
      <w:szCs w:val="28"/>
      <w:lang w:val="en-US" w:eastAsia="en-US"/>
    </w:rPr>
  </w:style>
  <w:style w:type="character" w:customStyle="1" w:styleId="berschrift2Zchn">
    <w:name w:val="Überschrift 2 Zchn"/>
    <w:link w:val="berschrift2"/>
    <w:uiPriority w:val="9"/>
    <w:rsid w:val="00536AAC"/>
    <w:rPr>
      <w:rFonts w:ascii="Arial" w:eastAsia="Times New Roman" w:hAnsi="Arial" w:cs="Arial"/>
      <w:b/>
      <w:bCs/>
      <w:color w:val="000000"/>
      <w:sz w:val="24"/>
      <w:szCs w:val="24"/>
      <w:lang w:val="en-US"/>
    </w:rPr>
  </w:style>
  <w:style w:type="character" w:customStyle="1" w:styleId="berschrift4Zchn">
    <w:name w:val="Überschrift 4 Zchn"/>
    <w:link w:val="berschrift4"/>
    <w:rsid w:val="004143E4"/>
    <w:rPr>
      <w:rFonts w:ascii="Arial" w:eastAsia="Times New Roman" w:hAnsi="Arial" w:cs="Arial"/>
      <w:b/>
      <w:bCs/>
      <w:iCs/>
      <w:color w:val="00000A"/>
      <w:sz w:val="20"/>
      <w:lang w:val="en-US"/>
    </w:rPr>
  </w:style>
  <w:style w:type="character" w:customStyle="1" w:styleId="berschrift3Zchn">
    <w:name w:val="Überschrift 3 Zchn"/>
    <w:link w:val="berschrift3"/>
    <w:uiPriority w:val="9"/>
    <w:rsid w:val="00015BB4"/>
    <w:rPr>
      <w:rFonts w:ascii="Arial" w:eastAsia="Times New Roman" w:hAnsi="Arial" w:cs="Arial"/>
      <w:b/>
      <w:bCs/>
      <w:color w:val="00000A"/>
      <w:lang w:val="ru-RU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9E7D4A"/>
    <w:rPr>
      <w:rFonts w:asciiTheme="minorBidi" w:eastAsiaTheme="majorEastAsia" w:hAnsiTheme="minorBidi"/>
      <w:b/>
      <w:bCs/>
      <w:sz w:val="20"/>
      <w:szCs w:val="20"/>
      <w:lang w:val="en-US" w:eastAsia="en-US"/>
    </w:rPr>
  </w:style>
  <w:style w:type="character" w:customStyle="1" w:styleId="KopfzeileZchn">
    <w:name w:val="Kopfzeile Zchn"/>
    <w:uiPriority w:val="99"/>
    <w:rPr>
      <w:sz w:val="22"/>
      <w:szCs w:val="22"/>
      <w:lang w:eastAsia="en-US"/>
    </w:rPr>
  </w:style>
  <w:style w:type="character" w:customStyle="1" w:styleId="FuzeileZchn">
    <w:name w:val="Fußzeile Zchn"/>
    <w:uiPriority w:val="99"/>
    <w:rPr>
      <w:sz w:val="22"/>
      <w:szCs w:val="22"/>
      <w:lang w:eastAsia="en-US"/>
    </w:rPr>
  </w:style>
  <w:style w:type="paragraph" w:styleId="StandardWeb">
    <w:name w:val="Normal (Web)"/>
    <w:basedOn w:val="Standard"/>
    <w:uiPriority w:val="99"/>
    <w:unhideWhenUsed/>
    <w:rsid w:val="00050AC5"/>
    <w:pPr>
      <w:suppressAutoHyphens w:val="0"/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color w:val="auto"/>
      <w:sz w:val="24"/>
      <w:szCs w:val="24"/>
      <w:lang w:val="de-DE" w:eastAsia="de-DE"/>
    </w:rPr>
  </w:style>
  <w:style w:type="character" w:customStyle="1" w:styleId="shorttext">
    <w:name w:val="short_text"/>
  </w:style>
  <w:style w:type="character" w:customStyle="1" w:styleId="alt-edited">
    <w:name w:val="alt-edited"/>
  </w:style>
  <w:style w:type="character" w:styleId="Kommentarzeichen">
    <w:name w:val="annotation reference"/>
    <w:uiPriority w:val="99"/>
    <w:rPr>
      <w:sz w:val="16"/>
      <w:szCs w:val="16"/>
    </w:rPr>
  </w:style>
  <w:style w:type="character" w:customStyle="1" w:styleId="KommentartextZchn">
    <w:name w:val="Kommentartext Zchn"/>
    <w:uiPriority w:val="99"/>
    <w:rPr>
      <w:rFonts w:ascii="Arial" w:hAnsi="Arial" w:cs="Arial"/>
      <w:lang w:val="en-US" w:eastAsia="en-US"/>
    </w:rPr>
  </w:style>
  <w:style w:type="character" w:customStyle="1" w:styleId="KommentarthemaZchn">
    <w:name w:val="Kommentarthema Zchn"/>
    <w:uiPriority w:val="99"/>
    <w:rPr>
      <w:rFonts w:ascii="Arial" w:hAnsi="Arial" w:cs="Arial"/>
      <w:b/>
      <w:bCs/>
      <w:lang w:val="en-US" w:eastAsia="en-US"/>
    </w:rPr>
  </w:style>
  <w:style w:type="character" w:customStyle="1" w:styleId="SprechblasentextZchn">
    <w:name w:val="Sprechblasentext Zchn"/>
    <w:uiPriority w:val="99"/>
    <w:rPr>
      <w:rFonts w:ascii="Tahoma" w:hAnsi="Tahoma" w:cs="Tahoma"/>
      <w:sz w:val="16"/>
      <w:szCs w:val="16"/>
      <w:lang w:val="en-US" w:eastAsia="en-US"/>
    </w:rPr>
  </w:style>
  <w:style w:type="character" w:styleId="Funotenzeichen">
    <w:name w:val="footnote reference"/>
    <w:basedOn w:val="Absatz-Standardschriftart"/>
    <w:uiPriority w:val="99"/>
    <w:rsid w:val="00985998"/>
    <w:rPr>
      <w:vertAlign w:val="superscript"/>
    </w:rPr>
  </w:style>
  <w:style w:type="character" w:customStyle="1" w:styleId="TitelZchn">
    <w:name w:val="Titel Zchn"/>
    <w:uiPriority w:val="10"/>
    <w:rPr>
      <w:rFonts w:ascii="Cambria" w:eastAsia="Times New Roman" w:hAnsi="Cambria"/>
      <w:b/>
      <w:bCs/>
      <w:sz w:val="28"/>
      <w:szCs w:val="32"/>
      <w:lang w:eastAsia="en-US"/>
    </w:rPr>
  </w:style>
  <w:style w:type="character" w:customStyle="1" w:styleId="atn">
    <w:name w:val="atn"/>
  </w:style>
  <w:style w:type="character" w:customStyle="1" w:styleId="ListenabsatzZchn">
    <w:name w:val="Listenabsatz Zchn"/>
    <w:rPr>
      <w:rFonts w:ascii="Calibri" w:hAnsi="Calibri" w:cs="Times New Roman"/>
      <w:sz w:val="22"/>
      <w:szCs w:val="22"/>
      <w:lang w:val="de-CH"/>
    </w:rPr>
  </w:style>
  <w:style w:type="character" w:customStyle="1" w:styleId="Internetlink">
    <w:name w:val="Internetlink"/>
    <w:rPr>
      <w:color w:val="0000FF"/>
      <w:u w:val="single"/>
    </w:rPr>
  </w:style>
  <w:style w:type="character" w:customStyle="1" w:styleId="LeitlinienZchn">
    <w:name w:val="Leitlinien Zchn"/>
    <w:rPr>
      <w:rFonts w:ascii="Arial Narrow" w:eastAsia="Times New Roman" w:hAnsi="Arial Narrow"/>
      <w:b/>
      <w:sz w:val="24"/>
      <w:szCs w:val="24"/>
      <w:lang w:val="en-US" w:eastAsia="ru-RU"/>
    </w:rPr>
  </w:style>
  <w:style w:type="character" w:customStyle="1" w:styleId="ListLabel1">
    <w:name w:val="ListLabel 1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">
    <w:name w:val="ListLabel 2"/>
    <w:rPr>
      <w:rFonts w:eastAsia="Calibri" w:cs="Times New Roman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TheSans UHH"/>
      <w:lang w:val="de-DE"/>
    </w:rPr>
  </w:style>
  <w:style w:type="character" w:customStyle="1" w:styleId="ListLabel5">
    <w:name w:val="ListLabel 5"/>
    <w:rPr>
      <w:rFonts w:cs="TheSans UHH"/>
    </w:rPr>
  </w:style>
  <w:style w:type="character" w:customStyle="1" w:styleId="ListLabel6">
    <w:name w:val="ListLabel 6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Funotenanker">
    <w:name w:val="Fußnotenanker"/>
    <w:rPr>
      <w:vertAlign w:val="superscript"/>
    </w:rPr>
  </w:style>
  <w:style w:type="character" w:customStyle="1" w:styleId="Aufzhlungszeichen1">
    <w:name w:val="Aufzählungszeichen1"/>
    <w:rPr>
      <w:rFonts w:ascii="OpenSymbol" w:eastAsia="OpenSymbol" w:hAnsi="OpenSymbol" w:cs="OpenSymbol"/>
    </w:rPr>
  </w:style>
  <w:style w:type="character" w:customStyle="1" w:styleId="Endnotenanker">
    <w:name w:val="Endnotenanker"/>
    <w:rPr>
      <w:vertAlign w:val="superscript"/>
    </w:rPr>
  </w:style>
  <w:style w:type="character" w:customStyle="1" w:styleId="ListLabel7">
    <w:name w:val="ListLabel 7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8">
    <w:name w:val="ListLabel 8"/>
    <w:rPr>
      <w:rFonts w:cs="Calibri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rFonts w:cs="Wingdings"/>
    </w:rPr>
  </w:style>
  <w:style w:type="character" w:customStyle="1" w:styleId="ListLabel11">
    <w:name w:val="ListLabel 11"/>
    <w:rPr>
      <w:rFonts w:cs="Symbol"/>
    </w:rPr>
  </w:style>
  <w:style w:type="character" w:customStyle="1" w:styleId="ListLabel12">
    <w:name w:val="ListLabel 12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3">
    <w:name w:val="ListLabel 13"/>
    <w:rPr>
      <w:rFonts w:cs="TheSans UHH"/>
    </w:rPr>
  </w:style>
  <w:style w:type="character" w:customStyle="1" w:styleId="ListLabel14">
    <w:name w:val="ListLabel 14"/>
    <w:rPr>
      <w:rFonts w:cs="OpenSymbol"/>
    </w:rPr>
  </w:style>
  <w:style w:type="character" w:customStyle="1" w:styleId="ListLabel15">
    <w:name w:val="ListLabel 15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6">
    <w:name w:val="ListLabel 16"/>
    <w:rPr>
      <w:rFonts w:cs="Calibri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rFonts w:cs="Wingdings"/>
    </w:rPr>
  </w:style>
  <w:style w:type="character" w:customStyle="1" w:styleId="ListLabel19">
    <w:name w:val="ListLabel 19"/>
    <w:rPr>
      <w:rFonts w:cs="Symbol"/>
    </w:rPr>
  </w:style>
  <w:style w:type="character" w:customStyle="1" w:styleId="ListLabel20">
    <w:name w:val="ListLabel 20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1">
    <w:name w:val="ListLabel 21"/>
    <w:rPr>
      <w:rFonts w:cs="TheSans UHH"/>
    </w:rPr>
  </w:style>
  <w:style w:type="character" w:customStyle="1" w:styleId="ListLabel22">
    <w:name w:val="ListLabel 22"/>
    <w:rPr>
      <w:rFonts w:cs="OpenSymbol"/>
    </w:rPr>
  </w:style>
  <w:style w:type="character" w:styleId="Endnotenzeichen">
    <w:name w:val="endnote reference"/>
  </w:style>
  <w:style w:type="character" w:customStyle="1" w:styleId="Nummerierungszeichen">
    <w:name w:val="Nummerierungszeichen"/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eastAsia="DejaVu Sans" w:cs="Lohit Hindi"/>
      <w:sz w:val="28"/>
      <w:szCs w:val="28"/>
    </w:rPr>
  </w:style>
  <w:style w:type="paragraph" w:styleId="Textkrper">
    <w:name w:val="Body Text"/>
    <w:basedOn w:val="Standard"/>
    <w:link w:val="TextkrperZchn"/>
    <w:uiPriority w:val="99"/>
    <w:pPr>
      <w:spacing w:after="120"/>
    </w:pPr>
  </w:style>
  <w:style w:type="character" w:customStyle="1" w:styleId="TextkrperZchn">
    <w:name w:val="Textkörper Zchn"/>
    <w:link w:val="Textkrper"/>
    <w:uiPriority w:val="99"/>
    <w:rsid w:val="004143E4"/>
    <w:rPr>
      <w:rFonts w:ascii="Arial" w:eastAsia="Calibri" w:hAnsi="Arial" w:cs="Arial"/>
      <w:color w:val="00000A"/>
      <w:lang w:val="en-US" w:eastAsia="en-US"/>
    </w:rPr>
  </w:style>
  <w:style w:type="paragraph" w:styleId="Liste">
    <w:name w:val="List"/>
    <w:basedOn w:val="Textkrper"/>
    <w:rPr>
      <w:rFonts w:cs="Lohit Hindi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Verzeichnis">
    <w:name w:val="Verzeichnis"/>
    <w:basedOn w:val="Standard"/>
    <w:pPr>
      <w:suppressLineNumbers/>
    </w:pPr>
    <w:rPr>
      <w:rFonts w:cs="Lohit Hindi"/>
    </w:rPr>
  </w:style>
  <w:style w:type="paragraph" w:customStyle="1" w:styleId="Legende">
    <w:name w:val="Legende"/>
    <w:basedOn w:val="Standard"/>
    <w:qFormat/>
    <w:rsid w:val="0047624B"/>
    <w:pPr>
      <w:spacing w:after="0"/>
    </w:pPr>
    <w:rPr>
      <w:rFonts w:asciiTheme="minorBidi" w:hAnsiTheme="minorBidi"/>
      <w:color w:val="000000"/>
      <w:kern w:val="24"/>
      <w:sz w:val="20"/>
      <w:szCs w:val="20"/>
    </w:rPr>
  </w:style>
  <w:style w:type="paragraph" w:styleId="Listenabsatz">
    <w:name w:val="List Paragraph"/>
    <w:basedOn w:val="Standard"/>
    <w:uiPriority w:val="34"/>
    <w:qFormat/>
    <w:rsid w:val="006256B6"/>
    <w:pPr>
      <w:numPr>
        <w:numId w:val="2"/>
      </w:numPr>
    </w:pPr>
    <w:rPr>
      <w:rFonts w:asciiTheme="minorBidi" w:hAnsiTheme="minorBidi" w:cstheme="minorBidi"/>
      <w:iCs/>
      <w:lang w:eastAsia="de-DE"/>
    </w:rPr>
  </w:style>
  <w:style w:type="paragraph" w:styleId="Kopfzeile">
    <w:name w:val="header"/>
    <w:basedOn w:val="Standard"/>
    <w:uiPriority w:val="99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pPr>
      <w:tabs>
        <w:tab w:val="center" w:pos="4536"/>
        <w:tab w:val="right" w:pos="9072"/>
      </w:tabs>
    </w:pPr>
  </w:style>
  <w:style w:type="paragraph" w:styleId="Kommentartext">
    <w:name w:val="annotation text"/>
    <w:basedOn w:val="Standard"/>
    <w:uiPriority w:val="99"/>
    <w:rPr>
      <w:sz w:val="20"/>
      <w:szCs w:val="20"/>
    </w:rPr>
  </w:style>
  <w:style w:type="paragraph" w:styleId="Kommentarthema">
    <w:name w:val="annotation subject"/>
    <w:basedOn w:val="Kommentartext"/>
    <w:uiPriority w:val="99"/>
    <w:rPr>
      <w:b/>
      <w:bCs/>
    </w:rPr>
  </w:style>
  <w:style w:type="paragraph" w:styleId="Sprechblasentext">
    <w:name w:val="Balloon Text"/>
    <w:basedOn w:val="Standard"/>
    <w:uiPriority w:val="99"/>
    <w:pPr>
      <w:spacing w:after="0"/>
    </w:pPr>
    <w:rPr>
      <w:rFonts w:ascii="Tahoma" w:hAnsi="Tahoma" w:cs="Tahoma"/>
      <w:sz w:val="16"/>
      <w:szCs w:val="16"/>
    </w:rPr>
  </w:style>
  <w:style w:type="paragraph" w:styleId="berarbeitung">
    <w:name w:val="Revision"/>
    <w:pPr>
      <w:suppressAutoHyphens/>
    </w:pPr>
    <w:rPr>
      <w:rFonts w:ascii="Arial" w:eastAsia="Calibri" w:hAnsi="Arial" w:cs="Arial"/>
      <w:color w:val="00000A"/>
      <w:lang w:val="en-US" w:eastAsia="en-US"/>
    </w:rPr>
  </w:style>
  <w:style w:type="paragraph" w:styleId="Funotentext">
    <w:name w:val="footnote text"/>
    <w:basedOn w:val="Standard"/>
    <w:link w:val="FunotentextZchn"/>
    <w:uiPriority w:val="99"/>
    <w:rsid w:val="00985998"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rsid w:val="004143E4"/>
    <w:rPr>
      <w:rFonts w:ascii="Arial" w:eastAsia="Calibri" w:hAnsi="Arial" w:cs="Arial"/>
      <w:color w:val="00000A"/>
      <w:sz w:val="20"/>
      <w:szCs w:val="20"/>
      <w:lang w:val="en-US" w:eastAsia="en-US"/>
    </w:rPr>
  </w:style>
  <w:style w:type="paragraph" w:styleId="Titel">
    <w:name w:val="Title"/>
    <w:basedOn w:val="Standard"/>
    <w:uiPriority w:val="10"/>
    <w:qFormat/>
    <w:pPr>
      <w:spacing w:after="240"/>
      <w:jc w:val="center"/>
    </w:pPr>
    <w:rPr>
      <w:rFonts w:ascii="Cambria" w:eastAsia="Times New Roman" w:hAnsi="Cambria" w:cs="Times New Roman"/>
      <w:b/>
      <w:bCs/>
      <w:sz w:val="28"/>
      <w:szCs w:val="32"/>
    </w:rPr>
  </w:style>
  <w:style w:type="paragraph" w:customStyle="1" w:styleId="Leitlinien">
    <w:name w:val="Leitlinien"/>
    <w:basedOn w:val="Standard"/>
    <w:pPr>
      <w:spacing w:after="0"/>
    </w:pPr>
    <w:rPr>
      <w:rFonts w:ascii="Arial Narrow" w:eastAsia="Times New Roman" w:hAnsi="Arial Narrow" w:cs="Times New Roman"/>
      <w:b/>
      <w:sz w:val="24"/>
      <w:szCs w:val="24"/>
      <w:lang w:eastAsia="ru-RU"/>
    </w:rPr>
  </w:style>
  <w:style w:type="paragraph" w:customStyle="1" w:styleId="Beispiel">
    <w:name w:val="Beispiel"/>
    <w:basedOn w:val="Standard"/>
    <w:link w:val="BeispielChar"/>
    <w:qFormat/>
    <w:rPr>
      <w:sz w:val="20"/>
    </w:rPr>
  </w:style>
  <w:style w:type="character" w:customStyle="1" w:styleId="BeispielChar">
    <w:name w:val="Beispiel Char"/>
    <w:link w:val="Beispiel"/>
    <w:rsid w:val="004143E4"/>
    <w:rPr>
      <w:rFonts w:ascii="Arial" w:eastAsia="Calibri" w:hAnsi="Arial" w:cs="Arial"/>
      <w:color w:val="00000A"/>
      <w:sz w:val="20"/>
      <w:lang w:val="en-US" w:eastAsia="en-US"/>
    </w:rPr>
  </w:style>
  <w:style w:type="paragraph" w:customStyle="1" w:styleId="Rahmeninhalt">
    <w:name w:val="Rahmeninhalt"/>
    <w:basedOn w:val="Standard"/>
  </w:style>
  <w:style w:type="paragraph" w:customStyle="1" w:styleId="Funote">
    <w:name w:val="Fußnote"/>
    <w:basedOn w:val="Standard"/>
    <w:qFormat/>
    <w:rsid w:val="006B17DD"/>
    <w:pPr>
      <w:suppressAutoHyphens w:val="0"/>
    </w:pPr>
  </w:style>
  <w:style w:type="paragraph" w:customStyle="1" w:styleId="TabellenInhalt">
    <w:name w:val="Tabellen Inhalt"/>
    <w:basedOn w:val="Standard"/>
  </w:style>
  <w:style w:type="character" w:customStyle="1" w:styleId="hps">
    <w:name w:val="hps"/>
    <w:basedOn w:val="Absatz-Standardschriftart"/>
    <w:rsid w:val="000319D6"/>
  </w:style>
  <w:style w:type="character" w:customStyle="1" w:styleId="FormatvorlageKursiv">
    <w:name w:val="Formatvorlage Kursiv"/>
    <w:rsid w:val="004143E4"/>
    <w:rPr>
      <w:i/>
      <w:iCs/>
      <w:lang w:val="en-US"/>
    </w:rPr>
  </w:style>
  <w:style w:type="character" w:styleId="Seitenzahl">
    <w:name w:val="page number"/>
    <w:rsid w:val="004143E4"/>
  </w:style>
  <w:style w:type="character" w:styleId="Hyperlink">
    <w:name w:val="Hyperlink"/>
    <w:uiPriority w:val="99"/>
    <w:rsid w:val="004143E4"/>
    <w:rPr>
      <w:color w:val="0000FF"/>
      <w:u w:val="single"/>
    </w:rPr>
  </w:style>
  <w:style w:type="paragraph" w:customStyle="1" w:styleId="Litrtr">
    <w:name w:val="Litrtr"/>
    <w:basedOn w:val="Beispiel"/>
    <w:rsid w:val="004143E4"/>
    <w:pPr>
      <w:suppressAutoHyphens w:val="0"/>
      <w:spacing w:after="0"/>
      <w:ind w:left="300" w:hanging="300"/>
    </w:pPr>
    <w:rPr>
      <w:rFonts w:eastAsia="Times New Roman" w:cs="Times New Roman"/>
      <w:color w:val="auto"/>
      <w:szCs w:val="20"/>
      <w:lang w:eastAsia="de-DE"/>
    </w:rPr>
  </w:style>
  <w:style w:type="character" w:customStyle="1" w:styleId="Funotenzeichen1">
    <w:name w:val="Fußnotenzeichen1"/>
    <w:rsid w:val="004143E4"/>
    <w:rPr>
      <w:vertAlign w:val="superscript"/>
    </w:rPr>
  </w:style>
  <w:style w:type="paragraph" w:customStyle="1" w:styleId="Textkrper-Einzug21">
    <w:name w:val="Textkörper-Einzug 21"/>
    <w:basedOn w:val="Standard"/>
    <w:rsid w:val="004143E4"/>
    <w:pPr>
      <w:suppressAutoHyphens w:val="0"/>
      <w:spacing w:after="120" w:line="360" w:lineRule="exact"/>
      <w:ind w:left="709" w:hanging="709"/>
      <w:jc w:val="left"/>
    </w:pPr>
    <w:rPr>
      <w:rFonts w:ascii="Times New Roman" w:eastAsia="Times New Roman" w:hAnsi="Times New Roman" w:cs="Times New Roman"/>
      <w:color w:val="auto"/>
      <w:szCs w:val="20"/>
      <w:lang w:val="de-DE" w:eastAsia="zh-CN"/>
    </w:rPr>
  </w:style>
  <w:style w:type="paragraph" w:customStyle="1" w:styleId="Rolle">
    <w:name w:val="Rolle"/>
    <w:basedOn w:val="Standard"/>
    <w:rsid w:val="004143E4"/>
    <w:pPr>
      <w:pageBreakBefore/>
      <w:suppressAutoHyphens w:val="0"/>
      <w:spacing w:after="120"/>
      <w:jc w:val="left"/>
    </w:pPr>
    <w:rPr>
      <w:rFonts w:eastAsia="Times New Roman"/>
      <w:b/>
      <w:color w:val="auto"/>
      <w:szCs w:val="24"/>
      <w:lang w:val="de-DE" w:eastAsia="de-DE"/>
    </w:rPr>
  </w:style>
  <w:style w:type="paragraph" w:customStyle="1" w:styleId="Einleitung">
    <w:name w:val="Einleitung"/>
    <w:basedOn w:val="Standard"/>
    <w:next w:val="Standard"/>
    <w:rsid w:val="004143E4"/>
    <w:pPr>
      <w:suppressAutoHyphens w:val="0"/>
      <w:spacing w:line="260" w:lineRule="atLeast"/>
    </w:pPr>
    <w:rPr>
      <w:rFonts w:eastAsia="Times New Roman" w:cs="Times New Roman"/>
      <w:i/>
      <w:color w:val="auto"/>
      <w:szCs w:val="20"/>
      <w:lang w:val="de-DE" w:eastAsia="de-DE"/>
    </w:rPr>
  </w:style>
  <w:style w:type="paragraph" w:customStyle="1" w:styleId="GrafikenStandard">
    <w:name w:val="Grafiken Standard"/>
    <w:basedOn w:val="Standard"/>
    <w:next w:val="Standard"/>
    <w:link w:val="GrafikenStandardZchn"/>
    <w:uiPriority w:val="99"/>
    <w:rsid w:val="004143E4"/>
    <w:pPr>
      <w:suppressAutoHyphens w:val="0"/>
      <w:spacing w:after="0"/>
    </w:pPr>
    <w:rPr>
      <w:rFonts w:ascii="Verdana" w:eastAsia="Times New Roman" w:hAnsi="Verdana" w:cs="Times New Roman"/>
      <w:color w:val="auto"/>
      <w:sz w:val="24"/>
      <w:szCs w:val="24"/>
      <w:lang w:eastAsia="de-DE"/>
    </w:rPr>
  </w:style>
  <w:style w:type="character" w:customStyle="1" w:styleId="GrafikenStandardZchn">
    <w:name w:val="Grafiken Standard Zchn"/>
    <w:link w:val="GrafikenStandard"/>
    <w:uiPriority w:val="99"/>
    <w:locked/>
    <w:rsid w:val="004143E4"/>
    <w:rPr>
      <w:rFonts w:ascii="Verdana" w:eastAsia="Times New Roman" w:hAnsi="Verdana" w:cs="Times New Roman"/>
      <w:sz w:val="24"/>
      <w:szCs w:val="24"/>
      <w:lang w:val="en-US"/>
    </w:rPr>
  </w:style>
  <w:style w:type="paragraph" w:styleId="Blocktext">
    <w:name w:val="Block Text"/>
    <w:basedOn w:val="Standard"/>
    <w:next w:val="Standard"/>
    <w:link w:val="BlocktextZchn"/>
    <w:uiPriority w:val="29"/>
    <w:qFormat/>
    <w:rsid w:val="004143E4"/>
    <w:pPr>
      <w:suppressAutoHyphens w:val="0"/>
    </w:pPr>
    <w:rPr>
      <w:i/>
      <w:iCs/>
      <w:color w:val="000000"/>
    </w:rPr>
  </w:style>
  <w:style w:type="character" w:customStyle="1" w:styleId="BlocktextZchn">
    <w:name w:val="Blocktext Zchn"/>
    <w:basedOn w:val="Absatz-Standardschriftart"/>
    <w:link w:val="Blocktext"/>
    <w:uiPriority w:val="29"/>
    <w:rsid w:val="004143E4"/>
    <w:rPr>
      <w:rFonts w:ascii="Arial" w:eastAsia="Calibri" w:hAnsi="Arial" w:cs="Arial"/>
      <w:i/>
      <w:iCs/>
      <w:color w:val="000000"/>
      <w:lang w:val="en-US" w:eastAsia="en-US"/>
    </w:rPr>
  </w:style>
  <w:style w:type="paragraph" w:customStyle="1" w:styleId="Trainer">
    <w:name w:val="Trainer"/>
    <w:basedOn w:val="Beispiel"/>
    <w:qFormat/>
    <w:rsid w:val="004143E4"/>
    <w:pPr>
      <w:shd w:val="clear" w:color="auto" w:fill="D9D9D9"/>
      <w:suppressAutoHyphens w:val="0"/>
    </w:pPr>
    <w:rPr>
      <w:i/>
      <w:iCs/>
      <w:color w:val="000000"/>
      <w:lang w:val="en"/>
    </w:rPr>
  </w:style>
  <w:style w:type="paragraph" w:customStyle="1" w:styleId="Leitfrage">
    <w:name w:val="Leitfrage"/>
    <w:basedOn w:val="Leitlinien"/>
    <w:link w:val="LeitfrageZchn"/>
    <w:qFormat/>
    <w:rsid w:val="004143E4"/>
    <w:pPr>
      <w:suppressAutoHyphens w:val="0"/>
    </w:pPr>
    <w:rPr>
      <w:rFonts w:ascii="Arial" w:hAnsi="Arial" w:cs="Arial"/>
      <w:color w:val="auto"/>
      <w:sz w:val="22"/>
      <w:szCs w:val="22"/>
    </w:rPr>
  </w:style>
  <w:style w:type="character" w:customStyle="1" w:styleId="LeitfrageZchn">
    <w:name w:val="Leitfrage Zchn"/>
    <w:link w:val="Leitfrage"/>
    <w:rsid w:val="004143E4"/>
    <w:rPr>
      <w:rFonts w:ascii="Arial" w:eastAsia="Times New Roman" w:hAnsi="Arial" w:cs="Arial"/>
      <w:b/>
      <w:lang w:val="en-US" w:eastAsia="ru-RU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143E4"/>
    <w:pPr>
      <w:numPr>
        <w:ilvl w:val="1"/>
      </w:numPr>
      <w:suppressAutoHyphens w:val="0"/>
      <w:spacing w:after="200" w:line="276" w:lineRule="auto"/>
      <w:jc w:val="left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de-DE"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143E4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2055B1"/>
    <w:pPr>
      <w:tabs>
        <w:tab w:val="right" w:leader="dot" w:pos="9062"/>
      </w:tabs>
      <w:suppressAutoHyphens w:val="0"/>
      <w:spacing w:after="100"/>
    </w:pPr>
    <w:rPr>
      <w:rFonts w:eastAsia="Times New Roman"/>
      <w:b/>
      <w:bCs/>
      <w:noProof/>
      <w:color w:val="000000"/>
      <w:sz w:val="24"/>
      <w:szCs w:val="24"/>
      <w:lang w:val="ru-RU"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qFormat/>
    <w:rsid w:val="00D94DCF"/>
    <w:pPr>
      <w:tabs>
        <w:tab w:val="right" w:leader="dot" w:pos="9062"/>
      </w:tabs>
      <w:suppressAutoHyphens w:val="0"/>
      <w:spacing w:after="100"/>
      <w:ind w:left="851"/>
    </w:pPr>
    <w:rPr>
      <w:noProof/>
      <w:color w:val="auto"/>
      <w:lang w:val="ru-RU"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4143E4"/>
    <w:pPr>
      <w:tabs>
        <w:tab w:val="right" w:leader="dot" w:pos="9062"/>
      </w:tabs>
      <w:suppressAutoHyphens w:val="0"/>
      <w:spacing w:after="100"/>
      <w:ind w:left="284"/>
    </w:pPr>
    <w:rPr>
      <w:noProof/>
      <w:color w:val="auto"/>
      <w:lang w:eastAsia="de-DE"/>
    </w:rPr>
  </w:style>
  <w:style w:type="character" w:styleId="Hervorhebung">
    <w:name w:val="Emphasis"/>
    <w:basedOn w:val="Absatz-Standardschriftart"/>
    <w:uiPriority w:val="20"/>
    <w:qFormat/>
    <w:rsid w:val="004143E4"/>
    <w:rPr>
      <w:i/>
      <w:iCs/>
    </w:rPr>
  </w:style>
  <w:style w:type="paragraph" w:styleId="Verzeichnis4">
    <w:name w:val="toc 4"/>
    <w:basedOn w:val="Standard"/>
    <w:next w:val="Standard"/>
    <w:autoRedefine/>
    <w:uiPriority w:val="39"/>
    <w:unhideWhenUsed/>
    <w:rsid w:val="004143E4"/>
    <w:pPr>
      <w:tabs>
        <w:tab w:val="left" w:pos="993"/>
        <w:tab w:val="right" w:leader="dot" w:pos="9062"/>
      </w:tabs>
      <w:suppressAutoHyphens w:val="0"/>
      <w:spacing w:after="100"/>
      <w:ind w:left="993" w:hanging="333"/>
    </w:pPr>
    <w:rPr>
      <w:color w:val="auto"/>
      <w:lang w:eastAsia="de-DE"/>
    </w:rPr>
  </w:style>
  <w:style w:type="paragraph" w:styleId="Verzeichnis5">
    <w:name w:val="toc 5"/>
    <w:basedOn w:val="Standard"/>
    <w:next w:val="Standard"/>
    <w:autoRedefine/>
    <w:uiPriority w:val="39"/>
    <w:unhideWhenUsed/>
    <w:rsid w:val="004143E4"/>
    <w:pPr>
      <w:suppressAutoHyphens w:val="0"/>
      <w:spacing w:after="100"/>
      <w:ind w:left="880"/>
    </w:pPr>
    <w:rPr>
      <w:color w:val="auto"/>
      <w:lang w:eastAsia="de-DE"/>
    </w:rPr>
  </w:style>
  <w:style w:type="character" w:customStyle="1" w:styleId="apple-style-span">
    <w:name w:val="apple-style-span"/>
    <w:basedOn w:val="Absatz-Standardschriftart"/>
    <w:rsid w:val="00D55683"/>
  </w:style>
  <w:style w:type="character" w:styleId="BesuchterHyperlink">
    <w:name w:val="FollowedHyperlink"/>
    <w:basedOn w:val="Absatz-Standardschriftart"/>
    <w:uiPriority w:val="99"/>
    <w:semiHidden/>
    <w:unhideWhenUsed/>
    <w:rsid w:val="0015389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rsid w:val="006256B6"/>
    <w:pPr>
      <w:suppressAutoHyphens/>
      <w:spacing w:after="80" w:line="240" w:lineRule="auto"/>
      <w:jc w:val="both"/>
    </w:pPr>
    <w:rPr>
      <w:rFonts w:ascii="Arial" w:eastAsia="Calibri" w:hAnsi="Arial" w:cs="Arial"/>
      <w:color w:val="00000A"/>
      <w:lang w:val="en-US" w:eastAsia="en-US"/>
    </w:rPr>
  </w:style>
  <w:style w:type="paragraph" w:styleId="berschrift1">
    <w:name w:val="heading 1"/>
    <w:basedOn w:val="Standard"/>
    <w:link w:val="berschrift1Zchn"/>
    <w:uiPriority w:val="9"/>
    <w:qFormat/>
    <w:rsid w:val="004971E1"/>
    <w:pPr>
      <w:keepNext/>
      <w:keepLines/>
      <w:numPr>
        <w:numId w:val="1"/>
      </w:numPr>
      <w:spacing w:after="160"/>
      <w:ind w:left="284" w:hanging="284"/>
      <w:jc w:val="left"/>
      <w:outlineLvl w:val="0"/>
    </w:pPr>
    <w:rPr>
      <w:rFonts w:eastAsia="Times New Roman"/>
      <w:b/>
      <w:bCs/>
      <w:sz w:val="28"/>
      <w:szCs w:val="28"/>
    </w:rPr>
  </w:style>
  <w:style w:type="paragraph" w:styleId="berschrift2">
    <w:name w:val="heading 2"/>
    <w:basedOn w:val="Standard"/>
    <w:link w:val="berschrift2Zchn"/>
    <w:uiPriority w:val="9"/>
    <w:qFormat/>
    <w:rsid w:val="00536AAC"/>
    <w:pPr>
      <w:keepNext/>
      <w:numPr>
        <w:ilvl w:val="1"/>
        <w:numId w:val="1"/>
      </w:numPr>
      <w:spacing w:before="240" w:after="60"/>
      <w:ind w:left="425" w:hanging="425"/>
      <w:jc w:val="left"/>
      <w:outlineLvl w:val="1"/>
    </w:pPr>
    <w:rPr>
      <w:rFonts w:eastAsia="Times New Roman"/>
      <w:b/>
      <w:bCs/>
      <w:color w:val="000000"/>
      <w:sz w:val="24"/>
      <w:szCs w:val="24"/>
      <w:lang w:eastAsia="de-DE"/>
    </w:rPr>
  </w:style>
  <w:style w:type="paragraph" w:styleId="berschrift3">
    <w:name w:val="heading 3"/>
    <w:basedOn w:val="berschrift4"/>
    <w:link w:val="berschrift3Zchn"/>
    <w:uiPriority w:val="9"/>
    <w:qFormat/>
    <w:rsid w:val="00015BB4"/>
    <w:pPr>
      <w:numPr>
        <w:numId w:val="0"/>
      </w:numPr>
      <w:spacing w:before="200" w:after="120"/>
      <w:outlineLvl w:val="2"/>
    </w:pPr>
    <w:rPr>
      <w:iCs w:val="0"/>
      <w:sz w:val="22"/>
      <w:lang w:val="ru-RU"/>
    </w:rPr>
  </w:style>
  <w:style w:type="paragraph" w:styleId="berschrift4">
    <w:name w:val="heading 4"/>
    <w:basedOn w:val="Standard"/>
    <w:link w:val="berschrift4Zchn"/>
    <w:qFormat/>
    <w:rsid w:val="004971E1"/>
    <w:pPr>
      <w:keepNext/>
      <w:keepLines/>
      <w:numPr>
        <w:numId w:val="9"/>
      </w:numPr>
      <w:spacing w:before="160" w:after="100"/>
      <w:jc w:val="left"/>
      <w:outlineLvl w:val="3"/>
    </w:pPr>
    <w:rPr>
      <w:rFonts w:eastAsia="Times New Roman"/>
      <w:b/>
      <w:bCs/>
      <w:iCs/>
      <w:sz w:val="20"/>
      <w:lang w:eastAsia="de-DE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9E7D4A"/>
    <w:pPr>
      <w:keepNext/>
      <w:keepLines/>
      <w:spacing w:before="200"/>
      <w:outlineLvl w:val="4"/>
    </w:pPr>
    <w:rPr>
      <w:rFonts w:asciiTheme="minorBidi" w:eastAsiaTheme="majorEastAsia" w:hAnsiTheme="minorBidi" w:cstheme="minorBidi"/>
      <w:b/>
      <w:bCs/>
      <w:color w:val="auto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143E4"/>
    <w:rPr>
      <w:rFonts w:ascii="Arial" w:eastAsia="Times New Roman" w:hAnsi="Arial" w:cs="Arial"/>
      <w:b/>
      <w:bCs/>
      <w:color w:val="00000A"/>
      <w:sz w:val="28"/>
      <w:szCs w:val="28"/>
      <w:lang w:val="en-US" w:eastAsia="en-US"/>
    </w:rPr>
  </w:style>
  <w:style w:type="character" w:customStyle="1" w:styleId="berschrift2Zchn">
    <w:name w:val="Überschrift 2 Zchn"/>
    <w:link w:val="berschrift2"/>
    <w:uiPriority w:val="9"/>
    <w:rsid w:val="00536AAC"/>
    <w:rPr>
      <w:rFonts w:ascii="Arial" w:eastAsia="Times New Roman" w:hAnsi="Arial" w:cs="Arial"/>
      <w:b/>
      <w:bCs/>
      <w:color w:val="000000"/>
      <w:sz w:val="24"/>
      <w:szCs w:val="24"/>
      <w:lang w:val="en-US"/>
    </w:rPr>
  </w:style>
  <w:style w:type="character" w:customStyle="1" w:styleId="berschrift4Zchn">
    <w:name w:val="Überschrift 4 Zchn"/>
    <w:link w:val="berschrift4"/>
    <w:rsid w:val="004143E4"/>
    <w:rPr>
      <w:rFonts w:ascii="Arial" w:eastAsia="Times New Roman" w:hAnsi="Arial" w:cs="Arial"/>
      <w:b/>
      <w:bCs/>
      <w:iCs/>
      <w:color w:val="00000A"/>
      <w:sz w:val="20"/>
      <w:lang w:val="en-US"/>
    </w:rPr>
  </w:style>
  <w:style w:type="character" w:customStyle="1" w:styleId="berschrift3Zchn">
    <w:name w:val="Überschrift 3 Zchn"/>
    <w:link w:val="berschrift3"/>
    <w:uiPriority w:val="9"/>
    <w:rsid w:val="00015BB4"/>
    <w:rPr>
      <w:rFonts w:ascii="Arial" w:eastAsia="Times New Roman" w:hAnsi="Arial" w:cs="Arial"/>
      <w:b/>
      <w:bCs/>
      <w:color w:val="00000A"/>
      <w:lang w:val="ru-RU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9E7D4A"/>
    <w:rPr>
      <w:rFonts w:asciiTheme="minorBidi" w:eastAsiaTheme="majorEastAsia" w:hAnsiTheme="minorBidi"/>
      <w:b/>
      <w:bCs/>
      <w:sz w:val="20"/>
      <w:szCs w:val="20"/>
      <w:lang w:val="en-US" w:eastAsia="en-US"/>
    </w:rPr>
  </w:style>
  <w:style w:type="character" w:customStyle="1" w:styleId="KopfzeileZchn">
    <w:name w:val="Kopfzeile Zchn"/>
    <w:uiPriority w:val="99"/>
    <w:rPr>
      <w:sz w:val="22"/>
      <w:szCs w:val="22"/>
      <w:lang w:eastAsia="en-US"/>
    </w:rPr>
  </w:style>
  <w:style w:type="character" w:customStyle="1" w:styleId="FuzeileZchn">
    <w:name w:val="Fußzeile Zchn"/>
    <w:uiPriority w:val="99"/>
    <w:rPr>
      <w:sz w:val="22"/>
      <w:szCs w:val="22"/>
      <w:lang w:eastAsia="en-US"/>
    </w:rPr>
  </w:style>
  <w:style w:type="paragraph" w:styleId="StandardWeb">
    <w:name w:val="Normal (Web)"/>
    <w:basedOn w:val="Standard"/>
    <w:uiPriority w:val="99"/>
    <w:unhideWhenUsed/>
    <w:rsid w:val="00050AC5"/>
    <w:pPr>
      <w:suppressAutoHyphens w:val="0"/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color w:val="auto"/>
      <w:sz w:val="24"/>
      <w:szCs w:val="24"/>
      <w:lang w:val="de-DE" w:eastAsia="de-DE"/>
    </w:rPr>
  </w:style>
  <w:style w:type="character" w:customStyle="1" w:styleId="shorttext">
    <w:name w:val="short_text"/>
  </w:style>
  <w:style w:type="character" w:customStyle="1" w:styleId="alt-edited">
    <w:name w:val="alt-edited"/>
  </w:style>
  <w:style w:type="character" w:styleId="Kommentarzeichen">
    <w:name w:val="annotation reference"/>
    <w:uiPriority w:val="99"/>
    <w:rPr>
      <w:sz w:val="16"/>
      <w:szCs w:val="16"/>
    </w:rPr>
  </w:style>
  <w:style w:type="character" w:customStyle="1" w:styleId="KommentartextZchn">
    <w:name w:val="Kommentartext Zchn"/>
    <w:uiPriority w:val="99"/>
    <w:rPr>
      <w:rFonts w:ascii="Arial" w:hAnsi="Arial" w:cs="Arial"/>
      <w:lang w:val="en-US" w:eastAsia="en-US"/>
    </w:rPr>
  </w:style>
  <w:style w:type="character" w:customStyle="1" w:styleId="KommentarthemaZchn">
    <w:name w:val="Kommentarthema Zchn"/>
    <w:uiPriority w:val="99"/>
    <w:rPr>
      <w:rFonts w:ascii="Arial" w:hAnsi="Arial" w:cs="Arial"/>
      <w:b/>
      <w:bCs/>
      <w:lang w:val="en-US" w:eastAsia="en-US"/>
    </w:rPr>
  </w:style>
  <w:style w:type="character" w:customStyle="1" w:styleId="SprechblasentextZchn">
    <w:name w:val="Sprechblasentext Zchn"/>
    <w:uiPriority w:val="99"/>
    <w:rPr>
      <w:rFonts w:ascii="Tahoma" w:hAnsi="Tahoma" w:cs="Tahoma"/>
      <w:sz w:val="16"/>
      <w:szCs w:val="16"/>
      <w:lang w:val="en-US" w:eastAsia="en-US"/>
    </w:rPr>
  </w:style>
  <w:style w:type="character" w:styleId="Funotenzeichen">
    <w:name w:val="footnote reference"/>
    <w:basedOn w:val="Absatz-Standardschriftart"/>
    <w:uiPriority w:val="99"/>
    <w:rsid w:val="00985998"/>
    <w:rPr>
      <w:vertAlign w:val="superscript"/>
    </w:rPr>
  </w:style>
  <w:style w:type="character" w:customStyle="1" w:styleId="TitelZchn">
    <w:name w:val="Titel Zchn"/>
    <w:uiPriority w:val="10"/>
    <w:rPr>
      <w:rFonts w:ascii="Cambria" w:eastAsia="Times New Roman" w:hAnsi="Cambria"/>
      <w:b/>
      <w:bCs/>
      <w:sz w:val="28"/>
      <w:szCs w:val="32"/>
      <w:lang w:eastAsia="en-US"/>
    </w:rPr>
  </w:style>
  <w:style w:type="character" w:customStyle="1" w:styleId="atn">
    <w:name w:val="atn"/>
  </w:style>
  <w:style w:type="character" w:customStyle="1" w:styleId="ListenabsatzZchn">
    <w:name w:val="Listenabsatz Zchn"/>
    <w:rPr>
      <w:rFonts w:ascii="Calibri" w:hAnsi="Calibri" w:cs="Times New Roman"/>
      <w:sz w:val="22"/>
      <w:szCs w:val="22"/>
      <w:lang w:val="de-CH"/>
    </w:rPr>
  </w:style>
  <w:style w:type="character" w:customStyle="1" w:styleId="Internetlink">
    <w:name w:val="Internetlink"/>
    <w:rPr>
      <w:color w:val="0000FF"/>
      <w:u w:val="single"/>
    </w:rPr>
  </w:style>
  <w:style w:type="character" w:customStyle="1" w:styleId="LeitlinienZchn">
    <w:name w:val="Leitlinien Zchn"/>
    <w:rPr>
      <w:rFonts w:ascii="Arial Narrow" w:eastAsia="Times New Roman" w:hAnsi="Arial Narrow"/>
      <w:b/>
      <w:sz w:val="24"/>
      <w:szCs w:val="24"/>
      <w:lang w:val="en-US" w:eastAsia="ru-RU"/>
    </w:rPr>
  </w:style>
  <w:style w:type="character" w:customStyle="1" w:styleId="ListLabel1">
    <w:name w:val="ListLabel 1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">
    <w:name w:val="ListLabel 2"/>
    <w:rPr>
      <w:rFonts w:eastAsia="Calibri" w:cs="Times New Roman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TheSans UHH"/>
      <w:lang w:val="de-DE"/>
    </w:rPr>
  </w:style>
  <w:style w:type="character" w:customStyle="1" w:styleId="ListLabel5">
    <w:name w:val="ListLabel 5"/>
    <w:rPr>
      <w:rFonts w:cs="TheSans UHH"/>
    </w:rPr>
  </w:style>
  <w:style w:type="character" w:customStyle="1" w:styleId="ListLabel6">
    <w:name w:val="ListLabel 6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Funotenanker">
    <w:name w:val="Fußnotenanker"/>
    <w:rPr>
      <w:vertAlign w:val="superscript"/>
    </w:rPr>
  </w:style>
  <w:style w:type="character" w:customStyle="1" w:styleId="Aufzhlungszeichen1">
    <w:name w:val="Aufzählungszeichen1"/>
    <w:rPr>
      <w:rFonts w:ascii="OpenSymbol" w:eastAsia="OpenSymbol" w:hAnsi="OpenSymbol" w:cs="OpenSymbol"/>
    </w:rPr>
  </w:style>
  <w:style w:type="character" w:customStyle="1" w:styleId="Endnotenanker">
    <w:name w:val="Endnotenanker"/>
    <w:rPr>
      <w:vertAlign w:val="superscript"/>
    </w:rPr>
  </w:style>
  <w:style w:type="character" w:customStyle="1" w:styleId="ListLabel7">
    <w:name w:val="ListLabel 7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8">
    <w:name w:val="ListLabel 8"/>
    <w:rPr>
      <w:rFonts w:cs="Calibri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rFonts w:cs="Wingdings"/>
    </w:rPr>
  </w:style>
  <w:style w:type="character" w:customStyle="1" w:styleId="ListLabel11">
    <w:name w:val="ListLabel 11"/>
    <w:rPr>
      <w:rFonts w:cs="Symbol"/>
    </w:rPr>
  </w:style>
  <w:style w:type="character" w:customStyle="1" w:styleId="ListLabel12">
    <w:name w:val="ListLabel 12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3">
    <w:name w:val="ListLabel 13"/>
    <w:rPr>
      <w:rFonts w:cs="TheSans UHH"/>
    </w:rPr>
  </w:style>
  <w:style w:type="character" w:customStyle="1" w:styleId="ListLabel14">
    <w:name w:val="ListLabel 14"/>
    <w:rPr>
      <w:rFonts w:cs="OpenSymbol"/>
    </w:rPr>
  </w:style>
  <w:style w:type="character" w:customStyle="1" w:styleId="ListLabel15">
    <w:name w:val="ListLabel 15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16">
    <w:name w:val="ListLabel 16"/>
    <w:rPr>
      <w:rFonts w:cs="Calibri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rFonts w:cs="Wingdings"/>
    </w:rPr>
  </w:style>
  <w:style w:type="character" w:customStyle="1" w:styleId="ListLabel19">
    <w:name w:val="ListLabel 19"/>
    <w:rPr>
      <w:rFonts w:cs="Symbol"/>
    </w:rPr>
  </w:style>
  <w:style w:type="character" w:customStyle="1" w:styleId="ListLabel20">
    <w:name w:val="ListLabel 20"/>
    <w:rPr>
      <w:b/>
      <w:bCs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0"/>
      <w:u w:val="none"/>
      <w:effect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21">
    <w:name w:val="ListLabel 21"/>
    <w:rPr>
      <w:rFonts w:cs="TheSans UHH"/>
    </w:rPr>
  </w:style>
  <w:style w:type="character" w:customStyle="1" w:styleId="ListLabel22">
    <w:name w:val="ListLabel 22"/>
    <w:rPr>
      <w:rFonts w:cs="OpenSymbol"/>
    </w:rPr>
  </w:style>
  <w:style w:type="character" w:styleId="Endnotenzeichen">
    <w:name w:val="endnote reference"/>
  </w:style>
  <w:style w:type="character" w:customStyle="1" w:styleId="Nummerierungszeichen">
    <w:name w:val="Nummerierungszeichen"/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eastAsia="DejaVu Sans" w:cs="Lohit Hindi"/>
      <w:sz w:val="28"/>
      <w:szCs w:val="28"/>
    </w:rPr>
  </w:style>
  <w:style w:type="paragraph" w:styleId="Textkrper">
    <w:name w:val="Body Text"/>
    <w:basedOn w:val="Standard"/>
    <w:link w:val="TextkrperZchn"/>
    <w:uiPriority w:val="99"/>
    <w:pPr>
      <w:spacing w:after="120"/>
    </w:pPr>
  </w:style>
  <w:style w:type="character" w:customStyle="1" w:styleId="TextkrperZchn">
    <w:name w:val="Textkörper Zchn"/>
    <w:link w:val="Textkrper"/>
    <w:uiPriority w:val="99"/>
    <w:rsid w:val="004143E4"/>
    <w:rPr>
      <w:rFonts w:ascii="Arial" w:eastAsia="Calibri" w:hAnsi="Arial" w:cs="Arial"/>
      <w:color w:val="00000A"/>
      <w:lang w:val="en-US" w:eastAsia="en-US"/>
    </w:rPr>
  </w:style>
  <w:style w:type="paragraph" w:styleId="Liste">
    <w:name w:val="List"/>
    <w:basedOn w:val="Textkrper"/>
    <w:rPr>
      <w:rFonts w:cs="Lohit Hindi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Verzeichnis">
    <w:name w:val="Verzeichnis"/>
    <w:basedOn w:val="Standard"/>
    <w:pPr>
      <w:suppressLineNumbers/>
    </w:pPr>
    <w:rPr>
      <w:rFonts w:cs="Lohit Hindi"/>
    </w:rPr>
  </w:style>
  <w:style w:type="paragraph" w:customStyle="1" w:styleId="Legende">
    <w:name w:val="Legende"/>
    <w:basedOn w:val="Standard"/>
    <w:qFormat/>
    <w:rsid w:val="0047624B"/>
    <w:pPr>
      <w:spacing w:after="0"/>
    </w:pPr>
    <w:rPr>
      <w:rFonts w:asciiTheme="minorBidi" w:hAnsiTheme="minorBidi"/>
      <w:color w:val="000000"/>
      <w:kern w:val="24"/>
      <w:sz w:val="20"/>
      <w:szCs w:val="20"/>
    </w:rPr>
  </w:style>
  <w:style w:type="paragraph" w:styleId="Listenabsatz">
    <w:name w:val="List Paragraph"/>
    <w:basedOn w:val="Standard"/>
    <w:uiPriority w:val="34"/>
    <w:qFormat/>
    <w:rsid w:val="006256B6"/>
    <w:pPr>
      <w:numPr>
        <w:numId w:val="2"/>
      </w:numPr>
    </w:pPr>
    <w:rPr>
      <w:rFonts w:asciiTheme="minorBidi" w:hAnsiTheme="minorBidi" w:cstheme="minorBidi"/>
      <w:iCs/>
      <w:lang w:eastAsia="de-DE"/>
    </w:rPr>
  </w:style>
  <w:style w:type="paragraph" w:styleId="Kopfzeile">
    <w:name w:val="header"/>
    <w:basedOn w:val="Standard"/>
    <w:uiPriority w:val="99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pPr>
      <w:tabs>
        <w:tab w:val="center" w:pos="4536"/>
        <w:tab w:val="right" w:pos="9072"/>
      </w:tabs>
    </w:pPr>
  </w:style>
  <w:style w:type="paragraph" w:styleId="Kommentartext">
    <w:name w:val="annotation text"/>
    <w:basedOn w:val="Standard"/>
    <w:uiPriority w:val="99"/>
    <w:rPr>
      <w:sz w:val="20"/>
      <w:szCs w:val="20"/>
    </w:rPr>
  </w:style>
  <w:style w:type="paragraph" w:styleId="Kommentarthema">
    <w:name w:val="annotation subject"/>
    <w:basedOn w:val="Kommentartext"/>
    <w:uiPriority w:val="99"/>
    <w:rPr>
      <w:b/>
      <w:bCs/>
    </w:rPr>
  </w:style>
  <w:style w:type="paragraph" w:styleId="Sprechblasentext">
    <w:name w:val="Balloon Text"/>
    <w:basedOn w:val="Standard"/>
    <w:uiPriority w:val="99"/>
    <w:pPr>
      <w:spacing w:after="0"/>
    </w:pPr>
    <w:rPr>
      <w:rFonts w:ascii="Tahoma" w:hAnsi="Tahoma" w:cs="Tahoma"/>
      <w:sz w:val="16"/>
      <w:szCs w:val="16"/>
    </w:rPr>
  </w:style>
  <w:style w:type="paragraph" w:styleId="berarbeitung">
    <w:name w:val="Revision"/>
    <w:pPr>
      <w:suppressAutoHyphens/>
    </w:pPr>
    <w:rPr>
      <w:rFonts w:ascii="Arial" w:eastAsia="Calibri" w:hAnsi="Arial" w:cs="Arial"/>
      <w:color w:val="00000A"/>
      <w:lang w:val="en-US" w:eastAsia="en-US"/>
    </w:rPr>
  </w:style>
  <w:style w:type="paragraph" w:styleId="Funotentext">
    <w:name w:val="footnote text"/>
    <w:basedOn w:val="Standard"/>
    <w:link w:val="FunotentextZchn"/>
    <w:uiPriority w:val="99"/>
    <w:rsid w:val="00985998"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rsid w:val="004143E4"/>
    <w:rPr>
      <w:rFonts w:ascii="Arial" w:eastAsia="Calibri" w:hAnsi="Arial" w:cs="Arial"/>
      <w:color w:val="00000A"/>
      <w:sz w:val="20"/>
      <w:szCs w:val="20"/>
      <w:lang w:val="en-US" w:eastAsia="en-US"/>
    </w:rPr>
  </w:style>
  <w:style w:type="paragraph" w:styleId="Titel">
    <w:name w:val="Title"/>
    <w:basedOn w:val="Standard"/>
    <w:uiPriority w:val="10"/>
    <w:qFormat/>
    <w:pPr>
      <w:spacing w:after="240"/>
      <w:jc w:val="center"/>
    </w:pPr>
    <w:rPr>
      <w:rFonts w:ascii="Cambria" w:eastAsia="Times New Roman" w:hAnsi="Cambria" w:cs="Times New Roman"/>
      <w:b/>
      <w:bCs/>
      <w:sz w:val="28"/>
      <w:szCs w:val="32"/>
    </w:rPr>
  </w:style>
  <w:style w:type="paragraph" w:customStyle="1" w:styleId="Leitlinien">
    <w:name w:val="Leitlinien"/>
    <w:basedOn w:val="Standard"/>
    <w:pPr>
      <w:spacing w:after="0"/>
    </w:pPr>
    <w:rPr>
      <w:rFonts w:ascii="Arial Narrow" w:eastAsia="Times New Roman" w:hAnsi="Arial Narrow" w:cs="Times New Roman"/>
      <w:b/>
      <w:sz w:val="24"/>
      <w:szCs w:val="24"/>
      <w:lang w:eastAsia="ru-RU"/>
    </w:rPr>
  </w:style>
  <w:style w:type="paragraph" w:customStyle="1" w:styleId="Beispiel">
    <w:name w:val="Beispiel"/>
    <w:basedOn w:val="Standard"/>
    <w:link w:val="BeispielChar"/>
    <w:qFormat/>
    <w:rPr>
      <w:sz w:val="20"/>
    </w:rPr>
  </w:style>
  <w:style w:type="character" w:customStyle="1" w:styleId="BeispielChar">
    <w:name w:val="Beispiel Char"/>
    <w:link w:val="Beispiel"/>
    <w:rsid w:val="004143E4"/>
    <w:rPr>
      <w:rFonts w:ascii="Arial" w:eastAsia="Calibri" w:hAnsi="Arial" w:cs="Arial"/>
      <w:color w:val="00000A"/>
      <w:sz w:val="20"/>
      <w:lang w:val="en-US" w:eastAsia="en-US"/>
    </w:rPr>
  </w:style>
  <w:style w:type="paragraph" w:customStyle="1" w:styleId="Rahmeninhalt">
    <w:name w:val="Rahmeninhalt"/>
    <w:basedOn w:val="Standard"/>
  </w:style>
  <w:style w:type="paragraph" w:customStyle="1" w:styleId="Funote">
    <w:name w:val="Fußnote"/>
    <w:basedOn w:val="Standard"/>
    <w:qFormat/>
    <w:rsid w:val="006B17DD"/>
    <w:pPr>
      <w:suppressAutoHyphens w:val="0"/>
    </w:pPr>
  </w:style>
  <w:style w:type="paragraph" w:customStyle="1" w:styleId="TabellenInhalt">
    <w:name w:val="Tabellen Inhalt"/>
    <w:basedOn w:val="Standard"/>
  </w:style>
  <w:style w:type="character" w:customStyle="1" w:styleId="hps">
    <w:name w:val="hps"/>
    <w:basedOn w:val="Absatz-Standardschriftart"/>
    <w:rsid w:val="000319D6"/>
  </w:style>
  <w:style w:type="character" w:customStyle="1" w:styleId="FormatvorlageKursiv">
    <w:name w:val="Formatvorlage Kursiv"/>
    <w:rsid w:val="004143E4"/>
    <w:rPr>
      <w:i/>
      <w:iCs/>
      <w:lang w:val="en-US"/>
    </w:rPr>
  </w:style>
  <w:style w:type="character" w:styleId="Seitenzahl">
    <w:name w:val="page number"/>
    <w:rsid w:val="004143E4"/>
  </w:style>
  <w:style w:type="character" w:styleId="Hyperlink">
    <w:name w:val="Hyperlink"/>
    <w:uiPriority w:val="99"/>
    <w:rsid w:val="004143E4"/>
    <w:rPr>
      <w:color w:val="0000FF"/>
      <w:u w:val="single"/>
    </w:rPr>
  </w:style>
  <w:style w:type="paragraph" w:customStyle="1" w:styleId="Litrtr">
    <w:name w:val="Litrtr"/>
    <w:basedOn w:val="Beispiel"/>
    <w:rsid w:val="004143E4"/>
    <w:pPr>
      <w:suppressAutoHyphens w:val="0"/>
      <w:spacing w:after="0"/>
      <w:ind w:left="300" w:hanging="300"/>
    </w:pPr>
    <w:rPr>
      <w:rFonts w:eastAsia="Times New Roman" w:cs="Times New Roman"/>
      <w:color w:val="auto"/>
      <w:szCs w:val="20"/>
      <w:lang w:eastAsia="de-DE"/>
    </w:rPr>
  </w:style>
  <w:style w:type="character" w:customStyle="1" w:styleId="Funotenzeichen1">
    <w:name w:val="Fußnotenzeichen1"/>
    <w:rsid w:val="004143E4"/>
    <w:rPr>
      <w:vertAlign w:val="superscript"/>
    </w:rPr>
  </w:style>
  <w:style w:type="paragraph" w:customStyle="1" w:styleId="Textkrper-Einzug21">
    <w:name w:val="Textkörper-Einzug 21"/>
    <w:basedOn w:val="Standard"/>
    <w:rsid w:val="004143E4"/>
    <w:pPr>
      <w:suppressAutoHyphens w:val="0"/>
      <w:spacing w:after="120" w:line="360" w:lineRule="exact"/>
      <w:ind w:left="709" w:hanging="709"/>
      <w:jc w:val="left"/>
    </w:pPr>
    <w:rPr>
      <w:rFonts w:ascii="Times New Roman" w:eastAsia="Times New Roman" w:hAnsi="Times New Roman" w:cs="Times New Roman"/>
      <w:color w:val="auto"/>
      <w:szCs w:val="20"/>
      <w:lang w:val="de-DE" w:eastAsia="zh-CN"/>
    </w:rPr>
  </w:style>
  <w:style w:type="paragraph" w:customStyle="1" w:styleId="Rolle">
    <w:name w:val="Rolle"/>
    <w:basedOn w:val="Standard"/>
    <w:rsid w:val="004143E4"/>
    <w:pPr>
      <w:pageBreakBefore/>
      <w:suppressAutoHyphens w:val="0"/>
      <w:spacing w:after="120"/>
      <w:jc w:val="left"/>
    </w:pPr>
    <w:rPr>
      <w:rFonts w:eastAsia="Times New Roman"/>
      <w:b/>
      <w:color w:val="auto"/>
      <w:szCs w:val="24"/>
      <w:lang w:val="de-DE" w:eastAsia="de-DE"/>
    </w:rPr>
  </w:style>
  <w:style w:type="paragraph" w:customStyle="1" w:styleId="Einleitung">
    <w:name w:val="Einleitung"/>
    <w:basedOn w:val="Standard"/>
    <w:next w:val="Standard"/>
    <w:rsid w:val="004143E4"/>
    <w:pPr>
      <w:suppressAutoHyphens w:val="0"/>
      <w:spacing w:line="260" w:lineRule="atLeast"/>
    </w:pPr>
    <w:rPr>
      <w:rFonts w:eastAsia="Times New Roman" w:cs="Times New Roman"/>
      <w:i/>
      <w:color w:val="auto"/>
      <w:szCs w:val="20"/>
      <w:lang w:val="de-DE" w:eastAsia="de-DE"/>
    </w:rPr>
  </w:style>
  <w:style w:type="paragraph" w:customStyle="1" w:styleId="GrafikenStandard">
    <w:name w:val="Grafiken Standard"/>
    <w:basedOn w:val="Standard"/>
    <w:next w:val="Standard"/>
    <w:link w:val="GrafikenStandardZchn"/>
    <w:uiPriority w:val="99"/>
    <w:rsid w:val="004143E4"/>
    <w:pPr>
      <w:suppressAutoHyphens w:val="0"/>
      <w:spacing w:after="0"/>
    </w:pPr>
    <w:rPr>
      <w:rFonts w:ascii="Verdana" w:eastAsia="Times New Roman" w:hAnsi="Verdana" w:cs="Times New Roman"/>
      <w:color w:val="auto"/>
      <w:sz w:val="24"/>
      <w:szCs w:val="24"/>
      <w:lang w:eastAsia="de-DE"/>
    </w:rPr>
  </w:style>
  <w:style w:type="character" w:customStyle="1" w:styleId="GrafikenStandardZchn">
    <w:name w:val="Grafiken Standard Zchn"/>
    <w:link w:val="GrafikenStandard"/>
    <w:uiPriority w:val="99"/>
    <w:locked/>
    <w:rsid w:val="004143E4"/>
    <w:rPr>
      <w:rFonts w:ascii="Verdana" w:eastAsia="Times New Roman" w:hAnsi="Verdana" w:cs="Times New Roman"/>
      <w:sz w:val="24"/>
      <w:szCs w:val="24"/>
      <w:lang w:val="en-US"/>
    </w:rPr>
  </w:style>
  <w:style w:type="paragraph" w:styleId="Blocktext">
    <w:name w:val="Block Text"/>
    <w:basedOn w:val="Standard"/>
    <w:next w:val="Standard"/>
    <w:link w:val="BlocktextZchn"/>
    <w:uiPriority w:val="29"/>
    <w:qFormat/>
    <w:rsid w:val="004143E4"/>
    <w:pPr>
      <w:suppressAutoHyphens w:val="0"/>
    </w:pPr>
    <w:rPr>
      <w:i/>
      <w:iCs/>
      <w:color w:val="000000"/>
    </w:rPr>
  </w:style>
  <w:style w:type="character" w:customStyle="1" w:styleId="BlocktextZchn">
    <w:name w:val="Blocktext Zchn"/>
    <w:basedOn w:val="Absatz-Standardschriftart"/>
    <w:link w:val="Blocktext"/>
    <w:uiPriority w:val="29"/>
    <w:rsid w:val="004143E4"/>
    <w:rPr>
      <w:rFonts w:ascii="Arial" w:eastAsia="Calibri" w:hAnsi="Arial" w:cs="Arial"/>
      <w:i/>
      <w:iCs/>
      <w:color w:val="000000"/>
      <w:lang w:val="en-US" w:eastAsia="en-US"/>
    </w:rPr>
  </w:style>
  <w:style w:type="paragraph" w:customStyle="1" w:styleId="Trainer">
    <w:name w:val="Trainer"/>
    <w:basedOn w:val="Beispiel"/>
    <w:qFormat/>
    <w:rsid w:val="004143E4"/>
    <w:pPr>
      <w:shd w:val="clear" w:color="auto" w:fill="D9D9D9"/>
      <w:suppressAutoHyphens w:val="0"/>
    </w:pPr>
    <w:rPr>
      <w:i/>
      <w:iCs/>
      <w:color w:val="000000"/>
      <w:lang w:val="en"/>
    </w:rPr>
  </w:style>
  <w:style w:type="paragraph" w:customStyle="1" w:styleId="Leitfrage">
    <w:name w:val="Leitfrage"/>
    <w:basedOn w:val="Leitlinien"/>
    <w:link w:val="LeitfrageZchn"/>
    <w:qFormat/>
    <w:rsid w:val="004143E4"/>
    <w:pPr>
      <w:suppressAutoHyphens w:val="0"/>
    </w:pPr>
    <w:rPr>
      <w:rFonts w:ascii="Arial" w:hAnsi="Arial" w:cs="Arial"/>
      <w:color w:val="auto"/>
      <w:sz w:val="22"/>
      <w:szCs w:val="22"/>
    </w:rPr>
  </w:style>
  <w:style w:type="character" w:customStyle="1" w:styleId="LeitfrageZchn">
    <w:name w:val="Leitfrage Zchn"/>
    <w:link w:val="Leitfrage"/>
    <w:rsid w:val="004143E4"/>
    <w:rPr>
      <w:rFonts w:ascii="Arial" w:eastAsia="Times New Roman" w:hAnsi="Arial" w:cs="Arial"/>
      <w:b/>
      <w:lang w:val="en-US" w:eastAsia="ru-RU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143E4"/>
    <w:pPr>
      <w:numPr>
        <w:ilvl w:val="1"/>
      </w:numPr>
      <w:suppressAutoHyphens w:val="0"/>
      <w:spacing w:after="200" w:line="276" w:lineRule="auto"/>
      <w:jc w:val="left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de-DE"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143E4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2055B1"/>
    <w:pPr>
      <w:tabs>
        <w:tab w:val="right" w:leader="dot" w:pos="9062"/>
      </w:tabs>
      <w:suppressAutoHyphens w:val="0"/>
      <w:spacing w:after="100"/>
    </w:pPr>
    <w:rPr>
      <w:rFonts w:eastAsia="Times New Roman"/>
      <w:b/>
      <w:bCs/>
      <w:noProof/>
      <w:color w:val="000000"/>
      <w:sz w:val="24"/>
      <w:szCs w:val="24"/>
      <w:lang w:val="ru-RU"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qFormat/>
    <w:rsid w:val="00D94DCF"/>
    <w:pPr>
      <w:tabs>
        <w:tab w:val="right" w:leader="dot" w:pos="9062"/>
      </w:tabs>
      <w:suppressAutoHyphens w:val="0"/>
      <w:spacing w:after="100"/>
      <w:ind w:left="851"/>
    </w:pPr>
    <w:rPr>
      <w:noProof/>
      <w:color w:val="auto"/>
      <w:lang w:val="ru-RU"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4143E4"/>
    <w:pPr>
      <w:tabs>
        <w:tab w:val="right" w:leader="dot" w:pos="9062"/>
      </w:tabs>
      <w:suppressAutoHyphens w:val="0"/>
      <w:spacing w:after="100"/>
      <w:ind w:left="284"/>
    </w:pPr>
    <w:rPr>
      <w:noProof/>
      <w:color w:val="auto"/>
      <w:lang w:eastAsia="de-DE"/>
    </w:rPr>
  </w:style>
  <w:style w:type="character" w:styleId="Hervorhebung">
    <w:name w:val="Emphasis"/>
    <w:basedOn w:val="Absatz-Standardschriftart"/>
    <w:uiPriority w:val="20"/>
    <w:qFormat/>
    <w:rsid w:val="004143E4"/>
    <w:rPr>
      <w:i/>
      <w:iCs/>
    </w:rPr>
  </w:style>
  <w:style w:type="paragraph" w:styleId="Verzeichnis4">
    <w:name w:val="toc 4"/>
    <w:basedOn w:val="Standard"/>
    <w:next w:val="Standard"/>
    <w:autoRedefine/>
    <w:uiPriority w:val="39"/>
    <w:unhideWhenUsed/>
    <w:rsid w:val="004143E4"/>
    <w:pPr>
      <w:tabs>
        <w:tab w:val="left" w:pos="993"/>
        <w:tab w:val="right" w:leader="dot" w:pos="9062"/>
      </w:tabs>
      <w:suppressAutoHyphens w:val="0"/>
      <w:spacing w:after="100"/>
      <w:ind w:left="993" w:hanging="333"/>
    </w:pPr>
    <w:rPr>
      <w:color w:val="auto"/>
      <w:lang w:eastAsia="de-DE"/>
    </w:rPr>
  </w:style>
  <w:style w:type="paragraph" w:styleId="Verzeichnis5">
    <w:name w:val="toc 5"/>
    <w:basedOn w:val="Standard"/>
    <w:next w:val="Standard"/>
    <w:autoRedefine/>
    <w:uiPriority w:val="39"/>
    <w:unhideWhenUsed/>
    <w:rsid w:val="004143E4"/>
    <w:pPr>
      <w:suppressAutoHyphens w:val="0"/>
      <w:spacing w:after="100"/>
      <w:ind w:left="880"/>
    </w:pPr>
    <w:rPr>
      <w:color w:val="auto"/>
      <w:lang w:eastAsia="de-DE"/>
    </w:rPr>
  </w:style>
  <w:style w:type="character" w:customStyle="1" w:styleId="apple-style-span">
    <w:name w:val="apple-style-span"/>
    <w:basedOn w:val="Absatz-Standardschriftart"/>
    <w:rsid w:val="00D55683"/>
  </w:style>
  <w:style w:type="character" w:styleId="BesuchterHyperlink">
    <w:name w:val="FollowedHyperlink"/>
    <w:basedOn w:val="Absatz-Standardschriftart"/>
    <w:uiPriority w:val="99"/>
    <w:semiHidden/>
    <w:unhideWhenUsed/>
    <w:rsid w:val="0015389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60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2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9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05_&#1058;&#1052;&#1052;&#1052;&#1057;&#1054;-&#1059;&#1090;&#1086;&#1095;&#1085;&#1077;&#1085;&#1080;&#1077;%20&#1087;&#1086;&#1076;&#1085;&#1086;&#1075;&#1086;&#1090;&#1085;&#1086;&#1081;_2010.pptx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2.emf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image" Target="media/image25.pn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3.png"/><Relationship Id="rId63" Type="http://schemas.openxmlformats.org/officeDocument/2006/relationships/image" Target="media/image41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header" Target="header4.xml"/><Relationship Id="rId40" Type="http://schemas.openxmlformats.org/officeDocument/2006/relationships/image" Target="media/image23.png"/><Relationship Id="rId45" Type="http://schemas.openxmlformats.org/officeDocument/2006/relationships/image" Target="media/image26.png"/><Relationship Id="rId53" Type="http://schemas.openxmlformats.org/officeDocument/2006/relationships/hyperlink" Target="05_&#1058;&#1052;&#1052;&#1052;&#1057;&#1054;-&#1059;&#1090;&#1086;&#1095;&#1085;&#1077;&#1085;&#1080;&#1077;%20&#1087;&#1086;&#1076;&#1085;&#1086;&#1075;&#1086;&#1090;&#1085;&#1086;&#1081;_2010.pptx" TargetMode="External"/><Relationship Id="rId58" Type="http://schemas.openxmlformats.org/officeDocument/2006/relationships/image" Target="media/image36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footer" Target="footer1.xml"/><Relationship Id="rId49" Type="http://schemas.openxmlformats.org/officeDocument/2006/relationships/image" Target="media/image30.png"/><Relationship Id="rId57" Type="http://schemas.openxmlformats.org/officeDocument/2006/relationships/image" Target="media/image35.png"/><Relationship Id="rId61" Type="http://schemas.openxmlformats.org/officeDocument/2006/relationships/image" Target="media/image39.png"/><Relationship Id="rId10" Type="http://schemas.openxmlformats.org/officeDocument/2006/relationships/image" Target="media/image2.jpeg"/><Relationship Id="rId19" Type="http://schemas.openxmlformats.org/officeDocument/2006/relationships/hyperlink" Target="05_&#1058;&#1052;&#1052;&#1052;&#1057;&#1054;-&#1059;&#1090;&#1086;&#1095;&#1085;&#1077;&#1085;&#1080;&#1077;%20&#1087;&#1086;&#1076;&#1085;&#1086;&#1075;&#1086;&#1090;&#1085;&#1086;&#1081;_2010.pptx" TargetMode="External"/><Relationship Id="rId31" Type="http://schemas.openxmlformats.org/officeDocument/2006/relationships/image" Target="media/image18.jpeg"/><Relationship Id="rId44" Type="http://schemas.openxmlformats.org/officeDocument/2006/relationships/hyperlink" Target="05_&#1058;&#1052;&#1052;&#1052;&#1057;&#1054;-&#1059;&#1090;&#1086;&#1095;&#1085;&#1077;&#1085;&#1080;&#1077;%20&#1087;&#1086;&#1076;&#1085;&#1086;&#1075;&#1086;&#1090;&#1085;&#1086;&#1081;_2010.pptx" TargetMode="External"/><Relationship Id="rId52" Type="http://schemas.openxmlformats.org/officeDocument/2006/relationships/header" Target="header7.xml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header" Target="header3.xml"/><Relationship Id="rId43" Type="http://schemas.openxmlformats.org/officeDocument/2006/relationships/header" Target="header5.xml"/><Relationship Id="rId48" Type="http://schemas.openxmlformats.org/officeDocument/2006/relationships/image" Target="media/image29.png"/><Relationship Id="rId56" Type="http://schemas.openxmlformats.org/officeDocument/2006/relationships/image" Target="media/image34.png"/><Relationship Id="rId64" Type="http://schemas.openxmlformats.org/officeDocument/2006/relationships/image" Target="media/image42.png"/><Relationship Id="rId8" Type="http://schemas.openxmlformats.org/officeDocument/2006/relationships/endnotes" Target="endnotes.xml"/><Relationship Id="rId51" Type="http://schemas.openxmlformats.org/officeDocument/2006/relationships/header" Target="header6.xml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header" Target="header2.xm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hyperlink" Target="05_&#1058;&#1052;&#1052;&#1052;&#1057;&#1054;-&#1059;&#1090;&#1086;&#1095;&#1085;&#1077;&#1085;&#1080;&#1077;%20&#1087;&#1086;&#1076;&#1085;&#1086;&#1075;&#1086;&#1090;&#1085;&#1086;&#1081;_2010.pptx" TargetMode="External"/><Relationship Id="rId46" Type="http://schemas.openxmlformats.org/officeDocument/2006/relationships/image" Target="media/image27.png"/><Relationship Id="rId59" Type="http://schemas.openxmlformats.org/officeDocument/2006/relationships/image" Target="media/image37.png"/><Relationship Id="rId67" Type="http://schemas.openxmlformats.org/officeDocument/2006/relationships/theme" Target="theme/theme1.xml"/><Relationship Id="rId20" Type="http://schemas.openxmlformats.org/officeDocument/2006/relationships/hyperlink" Target="05_&#1058;&#1052;&#1052;&#1052;&#1057;&#1054;-&#1059;&#1090;&#1086;&#1095;&#1085;&#1077;&#1085;&#1080;&#1077;%20&#1087;&#1086;&#1076;&#1085;&#1086;&#1075;&#1086;&#1090;&#1085;&#1086;&#1081;_2010.pptx" TargetMode="External"/><Relationship Id="rId41" Type="http://schemas.openxmlformats.org/officeDocument/2006/relationships/image" Target="media/image24.png"/><Relationship Id="rId54" Type="http://schemas.openxmlformats.org/officeDocument/2006/relationships/image" Target="media/image32.png"/><Relationship Id="rId62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981B16-D331-439F-8996-66B60D0F02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10287</Words>
  <Characters>64810</Characters>
  <Application>Microsoft Office Word</Application>
  <DocSecurity>0</DocSecurity>
  <Lines>540</Lines>
  <Paragraphs>149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Deepening from facts over feelings to needs</vt:lpstr>
    </vt:vector>
  </TitlesOfParts>
  <Company/>
  <LinksUpToDate>false</LinksUpToDate>
  <CharactersWithSpaces>74948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Deepening from facts over feelings to needs</dc:title>
  <dc:creator>cb</dc:creator>
  <cp:lastModifiedBy>Reviewer</cp:lastModifiedBy>
  <cp:revision>962</cp:revision>
  <cp:lastPrinted>2014-05-02T10:49:00Z</cp:lastPrinted>
  <dcterms:created xsi:type="dcterms:W3CDTF">2014-03-30T08:45:00Z</dcterms:created>
  <dcterms:modified xsi:type="dcterms:W3CDTF">2014-07-25T20:58:00Z</dcterms:modified>
</cp:coreProperties>
</file>